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F38E" w14:textId="6F18AF55" w:rsidR="00FE7149" w:rsidRPr="00F078E0" w:rsidRDefault="007249B5" w:rsidP="00311B9F">
      <w:pPr>
        <w:tabs>
          <w:tab w:val="left" w:pos="4120"/>
          <w:tab w:val="center" w:pos="5030"/>
          <w:tab w:val="center" w:pos="510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E7149" w:rsidRPr="00F078E0">
        <w:rPr>
          <w:b/>
          <w:sz w:val="22"/>
          <w:szCs w:val="22"/>
        </w:rPr>
        <w:t>SPECYFIKACJA</w:t>
      </w:r>
      <w:r w:rsidR="00311B9F">
        <w:rPr>
          <w:b/>
          <w:sz w:val="22"/>
          <w:szCs w:val="22"/>
        </w:rPr>
        <w:t xml:space="preserve"> </w:t>
      </w:r>
      <w:r w:rsidR="00FE7149" w:rsidRPr="00F078E0">
        <w:rPr>
          <w:b/>
          <w:sz w:val="22"/>
          <w:szCs w:val="22"/>
        </w:rPr>
        <w:t>WARUNKÓW ZAMÓWIENIA</w:t>
      </w:r>
    </w:p>
    <w:p w14:paraId="7D6A704A" w14:textId="77777777" w:rsidR="00FE7149" w:rsidRPr="00F078E0" w:rsidRDefault="00FE7149" w:rsidP="00FE7149">
      <w:pPr>
        <w:jc w:val="center"/>
        <w:rPr>
          <w:b/>
          <w:sz w:val="22"/>
          <w:szCs w:val="22"/>
        </w:rPr>
      </w:pPr>
      <w:r w:rsidRPr="00F078E0">
        <w:rPr>
          <w:b/>
          <w:sz w:val="22"/>
          <w:szCs w:val="22"/>
        </w:rPr>
        <w:t>(SWZ)</w:t>
      </w:r>
    </w:p>
    <w:p w14:paraId="7762C1B0" w14:textId="77777777" w:rsidR="00FE7149" w:rsidRDefault="00FE7149" w:rsidP="00FE7149">
      <w:pPr>
        <w:tabs>
          <w:tab w:val="center" w:pos="5103"/>
          <w:tab w:val="left" w:pos="9270"/>
        </w:tabs>
        <w:jc w:val="center"/>
        <w:rPr>
          <w:b/>
        </w:rPr>
      </w:pPr>
    </w:p>
    <w:p w14:paraId="2A726817" w14:textId="77777777" w:rsidR="0068231E" w:rsidRDefault="00311B9F" w:rsidP="00FE7149">
      <w:pPr>
        <w:tabs>
          <w:tab w:val="center" w:pos="5103"/>
          <w:tab w:val="left" w:pos="9270"/>
        </w:tabs>
        <w:jc w:val="center"/>
        <w:rPr>
          <w:b/>
          <w:sz w:val="22"/>
          <w:szCs w:val="22"/>
        </w:rPr>
      </w:pPr>
      <w:r w:rsidRPr="00311B9F">
        <w:rPr>
          <w:b/>
          <w:sz w:val="22"/>
          <w:szCs w:val="22"/>
        </w:rPr>
        <w:t xml:space="preserve">SYGNATURA POSTĘPOWANIA: </w:t>
      </w:r>
    </w:p>
    <w:p w14:paraId="22AD720D" w14:textId="7A2CF9A7" w:rsidR="00FE7149" w:rsidRPr="00311B9F" w:rsidRDefault="00311B9F" w:rsidP="00FE7149">
      <w:pPr>
        <w:tabs>
          <w:tab w:val="center" w:pos="5103"/>
          <w:tab w:val="left" w:pos="9270"/>
        </w:tabs>
        <w:jc w:val="center"/>
        <w:rPr>
          <w:b/>
          <w:sz w:val="22"/>
          <w:szCs w:val="22"/>
        </w:rPr>
      </w:pPr>
      <w:r w:rsidRPr="00394092">
        <w:rPr>
          <w:b/>
          <w:color w:val="000000"/>
          <w:sz w:val="22"/>
          <w:szCs w:val="22"/>
        </w:rPr>
        <w:t>U-01-202</w:t>
      </w:r>
      <w:r w:rsidR="0068231E" w:rsidRPr="00394092">
        <w:rPr>
          <w:b/>
          <w:color w:val="000000"/>
          <w:sz w:val="22"/>
          <w:szCs w:val="22"/>
        </w:rPr>
        <w:t>6</w:t>
      </w:r>
      <w:r w:rsidRPr="00394092">
        <w:rPr>
          <w:b/>
          <w:color w:val="000000"/>
          <w:sz w:val="22"/>
          <w:szCs w:val="22"/>
        </w:rPr>
        <w:t>-PNT-CUP</w:t>
      </w:r>
    </w:p>
    <w:p w14:paraId="72FD32F6" w14:textId="77777777" w:rsidR="00FE7149" w:rsidRDefault="00FE7149" w:rsidP="00FE7149">
      <w:pPr>
        <w:jc w:val="center"/>
      </w:pPr>
    </w:p>
    <w:p w14:paraId="76990A30" w14:textId="77777777" w:rsidR="00FE7149" w:rsidRPr="00F078E0" w:rsidRDefault="00FE7149" w:rsidP="00FE7149">
      <w:pPr>
        <w:jc w:val="center"/>
        <w:rPr>
          <w:sz w:val="22"/>
          <w:szCs w:val="22"/>
        </w:rPr>
      </w:pPr>
      <w:r w:rsidRPr="00F078E0">
        <w:rPr>
          <w:sz w:val="22"/>
          <w:szCs w:val="22"/>
        </w:rPr>
        <w:t>Zamawiający:</w:t>
      </w:r>
    </w:p>
    <w:p w14:paraId="6828D955" w14:textId="210B44FE" w:rsidR="00793EAD" w:rsidRPr="00454A8B" w:rsidRDefault="00793EAD" w:rsidP="00793EAD">
      <w:pPr>
        <w:jc w:val="center"/>
        <w:rPr>
          <w:b/>
          <w:sz w:val="22"/>
          <w:szCs w:val="22"/>
        </w:rPr>
      </w:pPr>
      <w:r w:rsidRPr="004D1C06">
        <w:rPr>
          <w:b/>
          <w:sz w:val="22"/>
          <w:szCs w:val="22"/>
        </w:rPr>
        <w:t>PARK NAUKOWO-TECHNOLO</w:t>
      </w:r>
      <w:r w:rsidR="007249B5">
        <w:rPr>
          <w:b/>
          <w:sz w:val="22"/>
          <w:szCs w:val="22"/>
        </w:rPr>
        <w:t xml:space="preserve"> </w:t>
      </w:r>
      <w:r w:rsidRPr="004D1C06">
        <w:rPr>
          <w:b/>
          <w:sz w:val="22"/>
          <w:szCs w:val="22"/>
        </w:rPr>
        <w:t>GICZNY W OPOLU SP. Z O.O.</w:t>
      </w:r>
    </w:p>
    <w:p w14:paraId="02268280" w14:textId="48629A84" w:rsidR="000B51AC" w:rsidRPr="00454A8B" w:rsidRDefault="007249B5" w:rsidP="00454A8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1A691C34" w14:textId="77777777" w:rsidR="00821113" w:rsidRPr="00454A8B" w:rsidRDefault="00821113" w:rsidP="00454A8B">
      <w:pPr>
        <w:jc w:val="both"/>
        <w:rPr>
          <w:b/>
          <w:sz w:val="22"/>
          <w:szCs w:val="22"/>
        </w:rPr>
      </w:pPr>
    </w:p>
    <w:p w14:paraId="4D6BB71B" w14:textId="77777777" w:rsidR="00821113" w:rsidRPr="00454A8B" w:rsidRDefault="00821113" w:rsidP="00454A8B">
      <w:pPr>
        <w:jc w:val="both"/>
        <w:rPr>
          <w:b/>
          <w:sz w:val="22"/>
          <w:szCs w:val="22"/>
        </w:rPr>
      </w:pPr>
    </w:p>
    <w:p w14:paraId="385C6AD7" w14:textId="77777777" w:rsidR="00821113" w:rsidRPr="00454A8B" w:rsidRDefault="00821113" w:rsidP="00454A8B">
      <w:pPr>
        <w:jc w:val="both"/>
        <w:rPr>
          <w:b/>
          <w:sz w:val="22"/>
          <w:szCs w:val="22"/>
        </w:rPr>
      </w:pPr>
    </w:p>
    <w:p w14:paraId="4C7B8063" w14:textId="77777777" w:rsidR="000B51AC" w:rsidRPr="00454A8B" w:rsidRDefault="000B51AC" w:rsidP="00454A8B">
      <w:pPr>
        <w:autoSpaceDE w:val="0"/>
        <w:rPr>
          <w:sz w:val="22"/>
          <w:szCs w:val="22"/>
        </w:rPr>
      </w:pPr>
      <w:r w:rsidRPr="00454A8B">
        <w:rPr>
          <w:sz w:val="22"/>
          <w:szCs w:val="22"/>
        </w:rPr>
        <w:t xml:space="preserve">Postępowanie prowadzone w trybie: </w:t>
      </w:r>
    </w:p>
    <w:p w14:paraId="38F93E57" w14:textId="77777777" w:rsidR="00821113" w:rsidRPr="00454A8B" w:rsidRDefault="00821113" w:rsidP="00454A8B">
      <w:pPr>
        <w:shd w:val="clear" w:color="auto" w:fill="FFFFFF"/>
        <w:tabs>
          <w:tab w:val="right" w:pos="10206"/>
        </w:tabs>
        <w:jc w:val="both"/>
        <w:rPr>
          <w:i/>
          <w:sz w:val="22"/>
          <w:szCs w:val="22"/>
          <w:lang w:bidi="pl-PL"/>
        </w:rPr>
      </w:pPr>
      <w:r w:rsidRPr="00454A8B">
        <w:rPr>
          <w:i/>
          <w:sz w:val="22"/>
          <w:szCs w:val="22"/>
          <w:lang w:bidi="pl-PL"/>
        </w:rPr>
        <w:t>tryb podstawowy bez negocjacji</w:t>
      </w:r>
      <w:r w:rsidR="0074140F" w:rsidRPr="00454A8B">
        <w:rPr>
          <w:i/>
          <w:sz w:val="22"/>
          <w:szCs w:val="22"/>
          <w:lang w:bidi="pl-PL"/>
        </w:rPr>
        <w:tab/>
      </w:r>
    </w:p>
    <w:p w14:paraId="4BD46A67" w14:textId="77777777" w:rsidR="00821113" w:rsidRPr="00454A8B" w:rsidRDefault="00821113" w:rsidP="00454A8B">
      <w:pPr>
        <w:shd w:val="clear" w:color="auto" w:fill="FFFFFF"/>
        <w:jc w:val="both"/>
        <w:rPr>
          <w:b/>
          <w:sz w:val="22"/>
          <w:szCs w:val="22"/>
        </w:rPr>
      </w:pPr>
    </w:p>
    <w:p w14:paraId="2F02E1F6" w14:textId="77777777" w:rsidR="00821113" w:rsidRPr="00454A8B" w:rsidRDefault="00821113" w:rsidP="00454A8B">
      <w:pPr>
        <w:shd w:val="clear" w:color="auto" w:fill="FFFFFF"/>
        <w:jc w:val="both"/>
        <w:rPr>
          <w:b/>
          <w:sz w:val="22"/>
          <w:szCs w:val="22"/>
        </w:rPr>
      </w:pPr>
    </w:p>
    <w:p w14:paraId="1CA36D77" w14:textId="77777777" w:rsidR="00103551" w:rsidRPr="00454A8B" w:rsidRDefault="000B51AC" w:rsidP="00454A8B">
      <w:pPr>
        <w:shd w:val="clear" w:color="auto" w:fill="FFFFFF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Nazwa zamówienia:</w:t>
      </w:r>
    </w:p>
    <w:p w14:paraId="44AB3291" w14:textId="77777777" w:rsidR="005708AD" w:rsidRDefault="005708AD" w:rsidP="00796C1A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b/>
          <w:bCs/>
          <w:sz w:val="22"/>
          <w:szCs w:val="22"/>
        </w:rPr>
      </w:pPr>
      <w:bookmarkStart w:id="0" w:name="_Hlk70500821"/>
    </w:p>
    <w:p w14:paraId="4DDBC608" w14:textId="769B6A3B" w:rsidR="00217D58" w:rsidRPr="00454A8B" w:rsidRDefault="00793EAD" w:rsidP="00217D58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b/>
          <w:bCs/>
          <w:sz w:val="22"/>
          <w:szCs w:val="22"/>
        </w:rPr>
      </w:pPr>
      <w:bookmarkStart w:id="1" w:name="_Hlk165282590"/>
      <w:r w:rsidRPr="00997D63">
        <w:rPr>
          <w:b/>
          <w:bCs/>
          <w:sz w:val="22"/>
          <w:szCs w:val="22"/>
        </w:rPr>
        <w:t>Usług</w:t>
      </w:r>
      <w:r>
        <w:rPr>
          <w:b/>
          <w:bCs/>
          <w:sz w:val="22"/>
          <w:szCs w:val="22"/>
        </w:rPr>
        <w:t>a</w:t>
      </w:r>
      <w:r w:rsidRPr="00997D63">
        <w:rPr>
          <w:b/>
          <w:bCs/>
          <w:sz w:val="22"/>
          <w:szCs w:val="22"/>
        </w:rPr>
        <w:t xml:space="preserve"> ochrony </w:t>
      </w:r>
      <w:bookmarkEnd w:id="0"/>
      <w:r w:rsidR="00217D58" w:rsidRPr="00997D63">
        <w:rPr>
          <w:b/>
          <w:bCs/>
          <w:sz w:val="22"/>
          <w:szCs w:val="22"/>
        </w:rPr>
        <w:t>Centrum Przetwarzania Danych (CPD)</w:t>
      </w:r>
      <w:r w:rsidR="00217D58">
        <w:rPr>
          <w:b/>
          <w:bCs/>
          <w:sz w:val="22"/>
          <w:szCs w:val="22"/>
        </w:rPr>
        <w:t xml:space="preserve">, </w:t>
      </w:r>
      <w:r w:rsidR="00217D58" w:rsidRPr="00997D63">
        <w:rPr>
          <w:b/>
          <w:bCs/>
          <w:sz w:val="22"/>
          <w:szCs w:val="22"/>
        </w:rPr>
        <w:t>budynków</w:t>
      </w:r>
      <w:r w:rsidR="00217D58">
        <w:rPr>
          <w:b/>
          <w:bCs/>
          <w:sz w:val="22"/>
          <w:szCs w:val="22"/>
        </w:rPr>
        <w:t xml:space="preserve">, </w:t>
      </w:r>
      <w:r w:rsidR="00217D58" w:rsidRPr="00997D63">
        <w:rPr>
          <w:b/>
          <w:bCs/>
          <w:sz w:val="22"/>
          <w:szCs w:val="22"/>
        </w:rPr>
        <w:t xml:space="preserve">lokali i terenu </w:t>
      </w:r>
      <w:r w:rsidR="00217D58">
        <w:rPr>
          <w:b/>
          <w:bCs/>
          <w:sz w:val="22"/>
          <w:szCs w:val="22"/>
        </w:rPr>
        <w:br/>
      </w:r>
      <w:r w:rsidR="00217D58" w:rsidRPr="00997D63">
        <w:rPr>
          <w:b/>
          <w:bCs/>
          <w:sz w:val="22"/>
          <w:szCs w:val="22"/>
        </w:rPr>
        <w:t>Parku Naukowo -Technologicznego w Opolu Sp. z o.o.</w:t>
      </w:r>
    </w:p>
    <w:p w14:paraId="50E07455" w14:textId="2A87FADF" w:rsidR="00217D58" w:rsidRDefault="00217D58" w:rsidP="00796C1A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oraz</w:t>
      </w:r>
    </w:p>
    <w:p w14:paraId="76BFB153" w14:textId="503B30AF" w:rsidR="00981AAD" w:rsidRDefault="00796C1A" w:rsidP="00796C1A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b/>
          <w:bCs/>
          <w:sz w:val="22"/>
          <w:szCs w:val="22"/>
        </w:rPr>
      </w:pPr>
      <w:r w:rsidRPr="00796C1A">
        <w:rPr>
          <w:b/>
          <w:bCs/>
          <w:sz w:val="22"/>
          <w:szCs w:val="22"/>
        </w:rPr>
        <w:t>Centrum Usług Publicznych</w:t>
      </w:r>
      <w:r w:rsidR="005B5D54">
        <w:rPr>
          <w:b/>
          <w:bCs/>
          <w:sz w:val="22"/>
          <w:szCs w:val="22"/>
        </w:rPr>
        <w:t xml:space="preserve"> (CUP)</w:t>
      </w:r>
      <w:r w:rsidRPr="00796C1A">
        <w:rPr>
          <w:b/>
          <w:bCs/>
          <w:sz w:val="22"/>
          <w:szCs w:val="22"/>
        </w:rPr>
        <w:t xml:space="preserve"> przy ul. Witolda Pileckiego 1 w Opolu</w:t>
      </w:r>
    </w:p>
    <w:bookmarkEnd w:id="1"/>
    <w:p w14:paraId="3302B663" w14:textId="77777777" w:rsidR="005708AD" w:rsidRPr="00454A8B" w:rsidRDefault="005708AD" w:rsidP="00796C1A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rStyle w:val="Styl11pt0"/>
        </w:rPr>
      </w:pPr>
    </w:p>
    <w:p w14:paraId="0A1BC9E9" w14:textId="77777777" w:rsidR="00821113" w:rsidRPr="00454A8B" w:rsidRDefault="00821113" w:rsidP="00454A8B">
      <w:pPr>
        <w:rPr>
          <w:rStyle w:val="Styl11pt0"/>
        </w:rPr>
      </w:pPr>
    </w:p>
    <w:p w14:paraId="671DB03B" w14:textId="77777777" w:rsidR="00821113" w:rsidRPr="00454A8B" w:rsidRDefault="00821113" w:rsidP="00454A8B">
      <w:pPr>
        <w:rPr>
          <w:rStyle w:val="Styl11pt0"/>
        </w:rPr>
      </w:pPr>
    </w:p>
    <w:p w14:paraId="78FEB74C" w14:textId="77777777" w:rsidR="000B51AC" w:rsidRPr="00454A8B" w:rsidRDefault="000B51AC" w:rsidP="00454A8B">
      <w:pPr>
        <w:shd w:val="clear" w:color="auto" w:fill="FFFFFF"/>
        <w:rPr>
          <w:rStyle w:val="Styl11pt0"/>
        </w:rPr>
      </w:pPr>
      <w:r w:rsidRPr="00454A8B">
        <w:rPr>
          <w:rStyle w:val="Styl11pt0"/>
        </w:rPr>
        <w:t>Rodzaj:</w:t>
      </w:r>
    </w:p>
    <w:p w14:paraId="5ECAE614" w14:textId="77777777" w:rsidR="0035529D" w:rsidRPr="00484EB2" w:rsidRDefault="0035529D" w:rsidP="0035529D">
      <w:pPr>
        <w:shd w:val="clear" w:color="auto" w:fill="FFFFFF"/>
        <w:rPr>
          <w:b/>
          <w:sz w:val="22"/>
          <w:szCs w:val="22"/>
        </w:rPr>
      </w:pPr>
      <w:r w:rsidRPr="00484EB2">
        <w:rPr>
          <w:b/>
          <w:sz w:val="22"/>
          <w:szCs w:val="22"/>
        </w:rPr>
        <w:t>USŁUGA</w:t>
      </w:r>
    </w:p>
    <w:p w14:paraId="28E976B1" w14:textId="77777777" w:rsidR="00821113" w:rsidRPr="00454A8B" w:rsidRDefault="00821113" w:rsidP="00454A8B">
      <w:pPr>
        <w:shd w:val="clear" w:color="auto" w:fill="FFFFFF"/>
        <w:jc w:val="both"/>
        <w:rPr>
          <w:rStyle w:val="Styl11pt0"/>
        </w:rPr>
      </w:pPr>
    </w:p>
    <w:p w14:paraId="1F7B2D95" w14:textId="77777777" w:rsidR="00821113" w:rsidRPr="00454A8B" w:rsidRDefault="00821113" w:rsidP="00454A8B">
      <w:pPr>
        <w:shd w:val="clear" w:color="auto" w:fill="FFFFFF"/>
        <w:jc w:val="both"/>
        <w:rPr>
          <w:rStyle w:val="Styl11pt0"/>
        </w:rPr>
      </w:pPr>
    </w:p>
    <w:p w14:paraId="53907955" w14:textId="77777777" w:rsidR="00540421" w:rsidRPr="00454A8B" w:rsidRDefault="00540421" w:rsidP="00454A8B">
      <w:pPr>
        <w:shd w:val="clear" w:color="auto" w:fill="FFFFFF"/>
        <w:jc w:val="both"/>
        <w:rPr>
          <w:sz w:val="22"/>
          <w:szCs w:val="22"/>
        </w:rPr>
      </w:pPr>
      <w:r w:rsidRPr="00454A8B">
        <w:rPr>
          <w:sz w:val="22"/>
          <w:szCs w:val="22"/>
          <w:u w:val="single"/>
        </w:rPr>
        <w:t>Data publikacji ogłoszenia o zamówieniu</w:t>
      </w:r>
      <w:r w:rsidRPr="00454A8B">
        <w:rPr>
          <w:sz w:val="22"/>
          <w:szCs w:val="22"/>
        </w:rPr>
        <w:t>:</w:t>
      </w:r>
    </w:p>
    <w:p w14:paraId="688B814D" w14:textId="496B18DB" w:rsidR="00540421" w:rsidRPr="00ED201A" w:rsidRDefault="00540421" w:rsidP="00454A8B">
      <w:pPr>
        <w:shd w:val="clear" w:color="auto" w:fill="FFFFFF"/>
        <w:jc w:val="both"/>
        <w:rPr>
          <w:b/>
          <w:bCs/>
          <w:sz w:val="22"/>
          <w:szCs w:val="22"/>
        </w:rPr>
      </w:pPr>
      <w:r w:rsidRPr="00454A8B">
        <w:rPr>
          <w:sz w:val="22"/>
          <w:szCs w:val="22"/>
        </w:rPr>
        <w:t>Biuletyn Zamówień Publicznych</w:t>
      </w:r>
      <w:r w:rsidRPr="000347A9">
        <w:rPr>
          <w:sz w:val="22"/>
          <w:szCs w:val="22"/>
        </w:rPr>
        <w:t xml:space="preserve">: </w:t>
      </w:r>
      <w:r w:rsidR="0068231E" w:rsidRPr="000347A9">
        <w:rPr>
          <w:b/>
          <w:bCs/>
          <w:sz w:val="22"/>
          <w:szCs w:val="22"/>
        </w:rPr>
        <w:t>2</w:t>
      </w:r>
      <w:r w:rsidR="000347A9" w:rsidRPr="000347A9">
        <w:rPr>
          <w:b/>
          <w:bCs/>
          <w:sz w:val="22"/>
          <w:szCs w:val="22"/>
        </w:rPr>
        <w:t>9</w:t>
      </w:r>
      <w:r w:rsidR="00E259D9" w:rsidRPr="000347A9">
        <w:rPr>
          <w:b/>
          <w:bCs/>
          <w:color w:val="000000"/>
          <w:sz w:val="22"/>
          <w:szCs w:val="22"/>
        </w:rPr>
        <w:t>.04.20</w:t>
      </w:r>
      <w:r w:rsidR="000347A9" w:rsidRPr="000347A9">
        <w:rPr>
          <w:b/>
          <w:bCs/>
          <w:color w:val="000000"/>
          <w:sz w:val="22"/>
          <w:szCs w:val="22"/>
        </w:rPr>
        <w:t>26</w:t>
      </w:r>
      <w:r w:rsidR="00E259D9" w:rsidRPr="000347A9">
        <w:rPr>
          <w:b/>
          <w:bCs/>
          <w:color w:val="000000"/>
          <w:sz w:val="22"/>
          <w:szCs w:val="22"/>
        </w:rPr>
        <w:t>r.</w:t>
      </w:r>
    </w:p>
    <w:p w14:paraId="4AEC557E" w14:textId="77777777" w:rsidR="00821113" w:rsidRPr="00454A8B" w:rsidRDefault="00821113" w:rsidP="00454A8B">
      <w:pPr>
        <w:shd w:val="clear" w:color="auto" w:fill="FFFFFF"/>
        <w:jc w:val="both"/>
        <w:rPr>
          <w:rStyle w:val="Styl11pt0"/>
        </w:rPr>
      </w:pPr>
    </w:p>
    <w:p w14:paraId="6798998A" w14:textId="2F49FC7E" w:rsidR="003829F4" w:rsidRPr="00454A8B" w:rsidRDefault="00821113" w:rsidP="00A45F99">
      <w:pPr>
        <w:jc w:val="both"/>
        <w:rPr>
          <w:b/>
          <w:bCs/>
          <w:sz w:val="22"/>
          <w:szCs w:val="22"/>
        </w:rPr>
      </w:pPr>
      <w:r w:rsidRPr="00454A8B">
        <w:rPr>
          <w:color w:val="000000"/>
          <w:sz w:val="22"/>
          <w:szCs w:val="22"/>
          <w:lang w:bidi="pl-PL"/>
        </w:rPr>
        <w:t>Adres strony internetowej</w:t>
      </w:r>
      <w:r w:rsidR="00540421" w:rsidRPr="00454A8B">
        <w:rPr>
          <w:color w:val="000000"/>
          <w:sz w:val="22"/>
          <w:szCs w:val="22"/>
          <w:lang w:bidi="pl-PL"/>
        </w:rPr>
        <w:t xml:space="preserve"> prowadzonego postępowania</w:t>
      </w:r>
      <w:r w:rsidRPr="00454A8B">
        <w:rPr>
          <w:color w:val="000000"/>
          <w:sz w:val="22"/>
          <w:szCs w:val="22"/>
          <w:lang w:bidi="pl-PL"/>
        </w:rPr>
        <w:t>, na której udostępniano SWZ oraz na której udostępniane będą zmiany i wyjaśnienia treści SWZ oraz inne dokumenty zamówienia bezpośrednio związane z postępowaniem o udzielenie zamówienia</w:t>
      </w:r>
      <w:r w:rsidRPr="00FF3FF8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0347A9" w:rsidRPr="00B65819">
          <w:rPr>
            <w:rStyle w:val="Hipercze"/>
          </w:rPr>
          <w:t>https://platformazakupowa.pl/transakcja/1301715</w:t>
        </w:r>
      </w:hyperlink>
      <w:r w:rsidR="000347A9">
        <w:t xml:space="preserve"> </w:t>
      </w:r>
    </w:p>
    <w:p w14:paraId="64472A02" w14:textId="77777777" w:rsidR="003829F4" w:rsidRPr="00454A8B" w:rsidRDefault="003829F4" w:rsidP="00454A8B">
      <w:pPr>
        <w:rPr>
          <w:b/>
          <w:bCs/>
          <w:sz w:val="22"/>
          <w:szCs w:val="22"/>
        </w:rPr>
      </w:pPr>
    </w:p>
    <w:p w14:paraId="192377A1" w14:textId="77777777" w:rsidR="003829F4" w:rsidRPr="00454A8B" w:rsidRDefault="003829F4" w:rsidP="00454A8B">
      <w:pPr>
        <w:rPr>
          <w:b/>
          <w:bCs/>
          <w:sz w:val="22"/>
          <w:szCs w:val="22"/>
        </w:rPr>
      </w:pPr>
    </w:p>
    <w:p w14:paraId="00B11A5B" w14:textId="77777777" w:rsidR="00FE7149" w:rsidRDefault="00FE7149" w:rsidP="00FE7149">
      <w:pPr>
        <w:shd w:val="clear" w:color="auto" w:fill="FFFFFF"/>
        <w:ind w:left="709" w:firstLine="709"/>
        <w:rPr>
          <w:b/>
          <w:bCs/>
          <w:sz w:val="22"/>
          <w:szCs w:val="22"/>
        </w:rPr>
      </w:pPr>
      <w:r w:rsidRPr="00CF7D1C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bCs/>
          <w:sz w:val="22"/>
          <w:szCs w:val="22"/>
        </w:rPr>
        <w:t xml:space="preserve">   </w:t>
      </w:r>
    </w:p>
    <w:p w14:paraId="254CD7BF" w14:textId="77777777" w:rsidR="00FE7149" w:rsidRDefault="00FE7149" w:rsidP="00FE7149">
      <w:pPr>
        <w:shd w:val="clear" w:color="auto" w:fill="FFFFFF"/>
        <w:ind w:left="709" w:firstLine="709"/>
        <w:rPr>
          <w:b/>
          <w:bCs/>
          <w:sz w:val="22"/>
          <w:szCs w:val="22"/>
        </w:rPr>
      </w:pPr>
    </w:p>
    <w:p w14:paraId="0FFD8731" w14:textId="77777777" w:rsidR="00FE7149" w:rsidRDefault="00FE7149" w:rsidP="00FE7149">
      <w:pPr>
        <w:shd w:val="clear" w:color="auto" w:fill="FFFFFF"/>
        <w:ind w:left="709" w:firstLine="709"/>
        <w:rPr>
          <w:b/>
          <w:bCs/>
          <w:sz w:val="22"/>
          <w:szCs w:val="22"/>
        </w:rPr>
      </w:pPr>
    </w:p>
    <w:p w14:paraId="07166BAC" w14:textId="46B5AA0E" w:rsidR="00793EAD" w:rsidRDefault="00FE7149" w:rsidP="00FE7149">
      <w:pPr>
        <w:shd w:val="clear" w:color="auto" w:fill="FFFFFF"/>
        <w:ind w:left="709"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1FD4439A" w14:textId="77777777" w:rsidR="00217D58" w:rsidRDefault="00217D58" w:rsidP="00FE7149">
      <w:pPr>
        <w:shd w:val="clear" w:color="auto" w:fill="FFFFFF"/>
        <w:ind w:left="709" w:firstLine="709"/>
        <w:rPr>
          <w:b/>
          <w:bCs/>
          <w:sz w:val="22"/>
          <w:szCs w:val="22"/>
        </w:rPr>
      </w:pPr>
    </w:p>
    <w:p w14:paraId="083AF03C" w14:textId="77777777" w:rsidR="00FE7149" w:rsidRDefault="00FE7149" w:rsidP="00FE7149">
      <w:pPr>
        <w:jc w:val="center"/>
        <w:rPr>
          <w:rFonts w:eastAsia="Calibri Light"/>
          <w:sz w:val="22"/>
          <w:szCs w:val="22"/>
        </w:rPr>
      </w:pPr>
    </w:p>
    <w:p w14:paraId="581EDA27" w14:textId="77777777" w:rsidR="00793EAD" w:rsidRDefault="00793EAD" w:rsidP="00FE7149">
      <w:pPr>
        <w:jc w:val="center"/>
        <w:rPr>
          <w:rFonts w:eastAsia="Calibri Light"/>
          <w:sz w:val="22"/>
          <w:szCs w:val="22"/>
        </w:rPr>
      </w:pPr>
    </w:p>
    <w:p w14:paraId="577CCF38" w14:textId="77777777" w:rsidR="00793EAD" w:rsidRDefault="00793EAD" w:rsidP="00FE7149">
      <w:pPr>
        <w:jc w:val="center"/>
        <w:rPr>
          <w:rFonts w:eastAsia="Calibri Light"/>
          <w:sz w:val="22"/>
          <w:szCs w:val="22"/>
        </w:rPr>
      </w:pPr>
    </w:p>
    <w:p w14:paraId="6A268EB4" w14:textId="77777777" w:rsidR="00793EAD" w:rsidRDefault="00793EAD" w:rsidP="00FE7149">
      <w:pPr>
        <w:jc w:val="center"/>
        <w:rPr>
          <w:rFonts w:eastAsia="Calibri Light"/>
          <w:sz w:val="22"/>
          <w:szCs w:val="22"/>
        </w:rPr>
      </w:pPr>
    </w:p>
    <w:p w14:paraId="643D76CA" w14:textId="77777777" w:rsidR="00FE7149" w:rsidRDefault="00FE7149" w:rsidP="00FE7149">
      <w:pPr>
        <w:jc w:val="center"/>
        <w:rPr>
          <w:rFonts w:eastAsia="Calibri Light"/>
          <w:sz w:val="22"/>
          <w:szCs w:val="22"/>
        </w:rPr>
      </w:pPr>
    </w:p>
    <w:p w14:paraId="5E1166AD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09D71BBF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4C158B97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1642613C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04B4C836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66DB0E19" w14:textId="77777777" w:rsidR="000347A9" w:rsidRDefault="000347A9" w:rsidP="00FE7149">
      <w:pPr>
        <w:jc w:val="center"/>
        <w:rPr>
          <w:rFonts w:eastAsia="Calibri Light"/>
          <w:sz w:val="22"/>
          <w:szCs w:val="22"/>
        </w:rPr>
      </w:pPr>
    </w:p>
    <w:p w14:paraId="250316B3" w14:textId="77777777" w:rsidR="00E26A07" w:rsidRDefault="00E26A07" w:rsidP="00FE7149">
      <w:pPr>
        <w:jc w:val="center"/>
        <w:rPr>
          <w:rFonts w:eastAsia="Calibri Light"/>
          <w:sz w:val="22"/>
          <w:szCs w:val="22"/>
        </w:rPr>
      </w:pPr>
    </w:p>
    <w:p w14:paraId="028A996A" w14:textId="77777777" w:rsidR="00E26A07" w:rsidRDefault="00E26A07" w:rsidP="00FE7149">
      <w:pPr>
        <w:jc w:val="center"/>
        <w:rPr>
          <w:rFonts w:eastAsia="Calibri Light"/>
          <w:sz w:val="22"/>
          <w:szCs w:val="22"/>
        </w:rPr>
      </w:pPr>
    </w:p>
    <w:p w14:paraId="1A2C1675" w14:textId="77777777" w:rsidR="00E26A07" w:rsidRDefault="00E26A07" w:rsidP="00FE7149">
      <w:pPr>
        <w:jc w:val="center"/>
        <w:rPr>
          <w:rFonts w:eastAsia="Calibri Light"/>
          <w:sz w:val="22"/>
          <w:szCs w:val="22"/>
        </w:rPr>
      </w:pPr>
    </w:p>
    <w:p w14:paraId="28663AA8" w14:textId="77777777" w:rsidR="00E26A07" w:rsidRDefault="00E26A07" w:rsidP="00FE7149">
      <w:pPr>
        <w:jc w:val="center"/>
        <w:rPr>
          <w:rFonts w:eastAsia="Calibri Light"/>
          <w:sz w:val="22"/>
          <w:szCs w:val="22"/>
        </w:rPr>
      </w:pPr>
    </w:p>
    <w:p w14:paraId="74E519B1" w14:textId="4EC80C9C" w:rsidR="00BF783A" w:rsidRDefault="00FE7149" w:rsidP="00796C1A">
      <w:pPr>
        <w:jc w:val="center"/>
        <w:rPr>
          <w:b/>
          <w:color w:val="000000"/>
          <w:sz w:val="22"/>
          <w:szCs w:val="22"/>
        </w:rPr>
      </w:pPr>
      <w:r w:rsidRPr="000347A9">
        <w:rPr>
          <w:rFonts w:eastAsia="Calibri Light"/>
          <w:sz w:val="22"/>
          <w:szCs w:val="22"/>
        </w:rPr>
        <w:t xml:space="preserve">Opole, </w:t>
      </w:r>
      <w:r w:rsidR="000347A9" w:rsidRPr="000347A9">
        <w:rPr>
          <w:b/>
          <w:color w:val="000000"/>
          <w:sz w:val="22"/>
          <w:szCs w:val="22"/>
        </w:rPr>
        <w:t>29</w:t>
      </w:r>
      <w:r w:rsidR="00F55B8D" w:rsidRPr="000347A9">
        <w:rPr>
          <w:b/>
          <w:color w:val="000000"/>
          <w:sz w:val="22"/>
          <w:szCs w:val="22"/>
        </w:rPr>
        <w:t>.04.202</w:t>
      </w:r>
      <w:r w:rsidR="000347A9" w:rsidRPr="000347A9">
        <w:rPr>
          <w:b/>
          <w:color w:val="000000"/>
          <w:sz w:val="22"/>
          <w:szCs w:val="22"/>
        </w:rPr>
        <w:t>6</w:t>
      </w:r>
      <w:r w:rsidR="00F55B8D" w:rsidRPr="000347A9">
        <w:rPr>
          <w:b/>
          <w:color w:val="000000"/>
          <w:sz w:val="22"/>
          <w:szCs w:val="22"/>
        </w:rPr>
        <w:t xml:space="preserve"> r.</w:t>
      </w:r>
    </w:p>
    <w:p w14:paraId="677943D5" w14:textId="6441704F" w:rsidR="00AF2B59" w:rsidRPr="00454A8B" w:rsidRDefault="0068231E" w:rsidP="00454A8B">
      <w:pPr>
        <w:jc w:val="center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lastRenderedPageBreak/>
        <w:t>ROZDZIAŁ I</w:t>
      </w:r>
    </w:p>
    <w:p w14:paraId="322C420F" w14:textId="77777777" w:rsidR="00AF2B59" w:rsidRPr="00454A8B" w:rsidRDefault="009339DE" w:rsidP="00454A8B">
      <w:pPr>
        <w:jc w:val="center"/>
        <w:rPr>
          <w:b/>
          <w:bCs/>
          <w:sz w:val="22"/>
          <w:szCs w:val="22"/>
          <w:u w:val="single"/>
        </w:rPr>
      </w:pPr>
      <w:r w:rsidRPr="00454A8B">
        <w:rPr>
          <w:b/>
          <w:bCs/>
          <w:sz w:val="22"/>
          <w:szCs w:val="22"/>
          <w:u w:val="single"/>
        </w:rPr>
        <w:t>OBLIGATORYJNE POSTANOWIENIA</w:t>
      </w:r>
      <w:r w:rsidR="00AF2B59" w:rsidRPr="00454A8B">
        <w:rPr>
          <w:b/>
          <w:bCs/>
          <w:sz w:val="22"/>
          <w:szCs w:val="22"/>
          <w:u w:val="single"/>
        </w:rPr>
        <w:t xml:space="preserve"> </w:t>
      </w:r>
      <w:r w:rsidR="006E7EE1" w:rsidRPr="00454A8B">
        <w:rPr>
          <w:b/>
          <w:bCs/>
          <w:sz w:val="22"/>
          <w:szCs w:val="22"/>
          <w:u w:val="single"/>
        </w:rPr>
        <w:t>SWZ</w:t>
      </w:r>
    </w:p>
    <w:p w14:paraId="66EF00B4" w14:textId="77777777" w:rsidR="00A2427F" w:rsidRPr="00454A8B" w:rsidRDefault="00A2427F" w:rsidP="00454A8B">
      <w:pPr>
        <w:jc w:val="center"/>
        <w:rPr>
          <w:b/>
          <w:bCs/>
          <w:sz w:val="22"/>
          <w:szCs w:val="22"/>
          <w:u w:val="single"/>
        </w:rPr>
      </w:pPr>
    </w:p>
    <w:p w14:paraId="79FAEFA0" w14:textId="77777777" w:rsidR="00B56886" w:rsidRPr="00454A8B" w:rsidRDefault="00B56886" w:rsidP="00793EAD">
      <w:pPr>
        <w:numPr>
          <w:ilvl w:val="0"/>
          <w:numId w:val="2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2AC7BF18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>Zamawiający: Park Naukowo-Technologiczny w Opolu Sp. z o.o.</w:t>
      </w:r>
    </w:p>
    <w:p w14:paraId="4BFAB9D5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>Adres: ul.  Technologiczna 2, 45-839 Opole</w:t>
      </w:r>
    </w:p>
    <w:p w14:paraId="6CB81078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>Telefon: +48 884 883 627</w:t>
      </w:r>
    </w:p>
    <w:p w14:paraId="6C5CC19A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 xml:space="preserve">Adres e-mail: przetargi@pnt.opole.pl   </w:t>
      </w:r>
    </w:p>
    <w:p w14:paraId="3D7C3472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 xml:space="preserve">Strony internetowe Zamawiającego: </w:t>
      </w:r>
      <w:hyperlink r:id="rId9" w:history="1">
        <w:r w:rsidRPr="001769D8">
          <w:rPr>
            <w:rStyle w:val="Hipercze"/>
            <w:rFonts w:eastAsia="SimSun"/>
            <w:sz w:val="22"/>
            <w:szCs w:val="22"/>
          </w:rPr>
          <w:t>www.pnt.opole.pl</w:t>
        </w:r>
      </w:hyperlink>
      <w:r>
        <w:rPr>
          <w:rFonts w:eastAsia="SimSun"/>
          <w:sz w:val="22"/>
          <w:szCs w:val="22"/>
        </w:rPr>
        <w:t xml:space="preserve"> </w:t>
      </w:r>
    </w:p>
    <w:p w14:paraId="60F4CADC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 xml:space="preserve">Godziny urzędowania: 08:00-16:00 </w:t>
      </w:r>
    </w:p>
    <w:p w14:paraId="2A1744C5" w14:textId="77777777" w:rsidR="00793EAD" w:rsidRPr="00793EAD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>NIP: 754-30-69-732,  REGON: 161506358</w:t>
      </w:r>
      <w:r w:rsidR="00262D3F">
        <w:rPr>
          <w:rFonts w:eastAsia="SimSun"/>
          <w:sz w:val="22"/>
          <w:szCs w:val="22"/>
        </w:rPr>
        <w:t xml:space="preserve">, </w:t>
      </w:r>
      <w:r w:rsidR="00262D3F" w:rsidRPr="00262D3F">
        <w:rPr>
          <w:rFonts w:eastAsia="SimSun"/>
          <w:sz w:val="22"/>
          <w:szCs w:val="22"/>
        </w:rPr>
        <w:t>BDO</w:t>
      </w:r>
      <w:r w:rsidR="00262D3F">
        <w:rPr>
          <w:rFonts w:eastAsia="SimSun"/>
          <w:sz w:val="22"/>
          <w:szCs w:val="22"/>
        </w:rPr>
        <w:t>:</w:t>
      </w:r>
      <w:r w:rsidR="00262D3F" w:rsidRPr="00262D3F">
        <w:rPr>
          <w:rFonts w:eastAsia="SimSun"/>
          <w:sz w:val="22"/>
          <w:szCs w:val="22"/>
        </w:rPr>
        <w:t xml:space="preserve"> 000530146</w:t>
      </w:r>
    </w:p>
    <w:p w14:paraId="59B61427" w14:textId="77777777" w:rsidR="00821113" w:rsidRDefault="00793EAD" w:rsidP="00793EAD">
      <w:pPr>
        <w:spacing w:line="360" w:lineRule="auto"/>
        <w:ind w:left="709"/>
        <w:rPr>
          <w:rFonts w:eastAsia="SimSun"/>
          <w:sz w:val="22"/>
          <w:szCs w:val="22"/>
        </w:rPr>
      </w:pPr>
      <w:r w:rsidRPr="00793EAD">
        <w:rPr>
          <w:rFonts w:eastAsia="SimSun"/>
          <w:sz w:val="22"/>
          <w:szCs w:val="22"/>
        </w:rPr>
        <w:t>Adres strony internetowej prowadzonego postępowania: wskazano na stronie tytułowej</w:t>
      </w:r>
    </w:p>
    <w:p w14:paraId="39300D29" w14:textId="77777777" w:rsidR="00793EAD" w:rsidRPr="00454A8B" w:rsidRDefault="00793EAD" w:rsidP="00793EAD">
      <w:pPr>
        <w:spacing w:line="360" w:lineRule="auto"/>
        <w:ind w:left="709"/>
        <w:rPr>
          <w:b/>
          <w:bCs/>
          <w:sz w:val="22"/>
          <w:szCs w:val="22"/>
        </w:rPr>
      </w:pPr>
    </w:p>
    <w:p w14:paraId="0375B471" w14:textId="77777777" w:rsidR="00395B95" w:rsidRPr="00454A8B" w:rsidRDefault="00AF2B59" w:rsidP="00793EAD">
      <w:pPr>
        <w:numPr>
          <w:ilvl w:val="0"/>
          <w:numId w:val="2"/>
        </w:numPr>
        <w:shd w:val="clear" w:color="auto" w:fill="BDD6EE"/>
        <w:spacing w:line="360" w:lineRule="auto"/>
        <w:ind w:left="709" w:hanging="709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Tryb udzielenia zamówienia</w:t>
      </w:r>
    </w:p>
    <w:p w14:paraId="5597FEA8" w14:textId="554F5A57" w:rsidR="00793EAD" w:rsidRPr="00454A8B" w:rsidRDefault="00793EAD" w:rsidP="00BC11F4">
      <w:pPr>
        <w:numPr>
          <w:ilvl w:val="0"/>
          <w:numId w:val="37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Postępowanie o udzielenie zamówienia publicznego prowadzone jest w </w:t>
      </w:r>
      <w:r w:rsidRPr="00454A8B">
        <w:rPr>
          <w:b/>
          <w:sz w:val="22"/>
          <w:szCs w:val="22"/>
          <w:u w:val="single"/>
        </w:rPr>
        <w:t>trybie podstawowym</w:t>
      </w:r>
      <w:r w:rsidRPr="00454A8B"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 w:rsidRPr="00454A8B">
        <w:rPr>
          <w:sz w:val="22"/>
          <w:szCs w:val="22"/>
        </w:rPr>
        <w:t xml:space="preserve">na podstawie art. </w:t>
      </w:r>
      <w:r w:rsidRPr="00454A8B">
        <w:rPr>
          <w:b/>
          <w:sz w:val="22"/>
          <w:szCs w:val="22"/>
        </w:rPr>
        <w:t>275 pkt 1</w:t>
      </w:r>
      <w:r w:rsidRPr="00454A8B">
        <w:rPr>
          <w:sz w:val="22"/>
          <w:szCs w:val="22"/>
        </w:rPr>
        <w:t xml:space="preserve"> ustawy z dnia 11 września 2019 r. - Prawo zamówień publicznych </w:t>
      </w:r>
      <w:r>
        <w:rPr>
          <w:sz w:val="22"/>
          <w:szCs w:val="22"/>
        </w:rPr>
        <w:br/>
      </w:r>
      <w:r w:rsidRPr="00454A8B">
        <w:rPr>
          <w:sz w:val="22"/>
          <w:szCs w:val="22"/>
        </w:rPr>
        <w:t>(</w:t>
      </w:r>
      <w:r w:rsidR="00D53696" w:rsidRPr="00D53696">
        <w:rPr>
          <w:sz w:val="22"/>
          <w:szCs w:val="22"/>
        </w:rPr>
        <w:t>Dz. U. z 2024 r., poz. 1320 ze zm.),</w:t>
      </w:r>
      <w:r w:rsidR="00D53696">
        <w:rPr>
          <w:sz w:val="22"/>
          <w:szCs w:val="22"/>
        </w:rPr>
        <w:t xml:space="preserve"> </w:t>
      </w:r>
      <w:r w:rsidRPr="00454A8B">
        <w:rPr>
          <w:sz w:val="22"/>
          <w:szCs w:val="22"/>
        </w:rPr>
        <w:t>zwanej dalej ustawą.</w:t>
      </w:r>
    </w:p>
    <w:p w14:paraId="4311684B" w14:textId="77777777" w:rsidR="00793EAD" w:rsidRPr="00454A8B" w:rsidRDefault="00793EAD" w:rsidP="00BC11F4">
      <w:pPr>
        <w:numPr>
          <w:ilvl w:val="0"/>
          <w:numId w:val="37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</w:t>
      </w:r>
      <w:r w:rsidRPr="00454A8B">
        <w:rPr>
          <w:b/>
          <w:color w:val="C45911"/>
          <w:sz w:val="22"/>
          <w:szCs w:val="22"/>
          <w:u w:val="single"/>
        </w:rPr>
        <w:t>nie przewiduje</w:t>
      </w:r>
      <w:r w:rsidRPr="00454A8B">
        <w:rPr>
          <w:sz w:val="22"/>
          <w:szCs w:val="22"/>
        </w:rPr>
        <w:t xml:space="preserve"> wyboru najkorzystniejszej oferty z możliwością prowadzenia negocjacji.</w:t>
      </w:r>
    </w:p>
    <w:p w14:paraId="0DDAE95B" w14:textId="77777777" w:rsidR="00D16B13" w:rsidRPr="00454A8B" w:rsidRDefault="00D16B13" w:rsidP="00793EAD">
      <w:pPr>
        <w:spacing w:line="360" w:lineRule="auto"/>
        <w:ind w:left="284"/>
        <w:rPr>
          <w:sz w:val="22"/>
          <w:szCs w:val="22"/>
        </w:rPr>
      </w:pPr>
    </w:p>
    <w:p w14:paraId="2236EEF3" w14:textId="77777777" w:rsidR="000F6F15" w:rsidRPr="00454A8B" w:rsidRDefault="000F6F15" w:rsidP="001230E1">
      <w:pPr>
        <w:numPr>
          <w:ilvl w:val="0"/>
          <w:numId w:val="13"/>
        </w:numPr>
        <w:shd w:val="clear" w:color="auto" w:fill="BDD6EE"/>
        <w:spacing w:line="360" w:lineRule="auto"/>
        <w:ind w:left="709" w:hanging="709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Opis przedmiotu postępowania i zamówienia</w:t>
      </w:r>
    </w:p>
    <w:p w14:paraId="2F0D8CC2" w14:textId="1C40B348" w:rsidR="00217D58" w:rsidRPr="009268AD" w:rsidRDefault="00BC3BAA" w:rsidP="00217D58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sz w:val="22"/>
          <w:szCs w:val="22"/>
        </w:rPr>
      </w:pPr>
      <w:r w:rsidRPr="009268AD">
        <w:rPr>
          <w:sz w:val="22"/>
          <w:szCs w:val="22"/>
        </w:rPr>
        <w:t xml:space="preserve">Przedmiotem zamówienia </w:t>
      </w:r>
      <w:r w:rsidR="00DF2A57" w:rsidRPr="009268AD">
        <w:rPr>
          <w:sz w:val="22"/>
          <w:szCs w:val="22"/>
        </w:rPr>
        <w:t>są</w:t>
      </w:r>
      <w:r w:rsidRPr="009268AD">
        <w:rPr>
          <w:sz w:val="22"/>
          <w:szCs w:val="22"/>
        </w:rPr>
        <w:t xml:space="preserve">: </w:t>
      </w:r>
      <w:r w:rsidR="00217D58" w:rsidRPr="009268AD">
        <w:rPr>
          <w:b/>
          <w:bCs/>
          <w:sz w:val="22"/>
          <w:szCs w:val="22"/>
        </w:rPr>
        <w:t>Usługa ochrony: Centrum Przetwarzania Danych (CPD),  budynków, lokali i terenu Parku Naukowo -Technologicznego w Opolu Sp. z o.o. oraz Centrum Usług Publicznych przy ul. Witolda Pileckiego 1 w Opolu</w:t>
      </w:r>
      <w:r w:rsidR="00217D58" w:rsidRPr="009268AD">
        <w:rPr>
          <w:sz w:val="22"/>
          <w:szCs w:val="22"/>
        </w:rPr>
        <w:t xml:space="preserve">, w podziale na części: </w:t>
      </w:r>
    </w:p>
    <w:p w14:paraId="159A6A2A" w14:textId="3B29318B" w:rsidR="00217D58" w:rsidRPr="009268AD" w:rsidRDefault="008652DB" w:rsidP="00217D58">
      <w:pPr>
        <w:pStyle w:val="Akapitzlist"/>
        <w:numPr>
          <w:ilvl w:val="0"/>
          <w:numId w:val="50"/>
        </w:numPr>
        <w:spacing w:line="360" w:lineRule="auto"/>
        <w:ind w:right="33" w:hanging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Część nr 1: </w:t>
      </w:r>
      <w:r w:rsidR="00217D58" w:rsidRPr="009268AD">
        <w:rPr>
          <w:sz w:val="22"/>
          <w:szCs w:val="22"/>
        </w:rPr>
        <w:t xml:space="preserve">Usługa ochrony: </w:t>
      </w:r>
      <w:r w:rsidR="00217D58" w:rsidRPr="009268AD">
        <w:rPr>
          <w:b/>
          <w:bCs/>
          <w:sz w:val="22"/>
          <w:szCs w:val="22"/>
        </w:rPr>
        <w:t>Centrum Przetwarzania Danych</w:t>
      </w:r>
      <w:r w:rsidR="00217D58" w:rsidRPr="009268AD">
        <w:rPr>
          <w:sz w:val="22"/>
          <w:szCs w:val="22"/>
        </w:rPr>
        <w:t xml:space="preserve"> (CPD), budynków, lokali i terenu Parku Naukowo -Technologicznego w Opolu Sp. z o.o.</w:t>
      </w:r>
    </w:p>
    <w:p w14:paraId="4AD130E5" w14:textId="4F343390" w:rsidR="00217D58" w:rsidRPr="009268AD" w:rsidRDefault="008652DB" w:rsidP="00217D58">
      <w:pPr>
        <w:pStyle w:val="Akapitzlist"/>
        <w:numPr>
          <w:ilvl w:val="0"/>
          <w:numId w:val="50"/>
        </w:numPr>
        <w:spacing w:line="360" w:lineRule="auto"/>
        <w:ind w:right="33" w:hanging="720"/>
        <w:jc w:val="both"/>
        <w:rPr>
          <w:sz w:val="22"/>
          <w:szCs w:val="22"/>
        </w:rPr>
      </w:pPr>
      <w:bookmarkStart w:id="2" w:name="_Hlk165017554"/>
      <w:r>
        <w:rPr>
          <w:sz w:val="22"/>
          <w:szCs w:val="22"/>
        </w:rPr>
        <w:t xml:space="preserve">Część nr 2: </w:t>
      </w:r>
      <w:r w:rsidR="00217D58" w:rsidRPr="009268AD">
        <w:rPr>
          <w:sz w:val="22"/>
          <w:szCs w:val="22"/>
        </w:rPr>
        <w:t xml:space="preserve">Usługa ochrony: </w:t>
      </w:r>
      <w:r w:rsidR="00217D58" w:rsidRPr="009268AD">
        <w:rPr>
          <w:b/>
          <w:bCs/>
          <w:sz w:val="22"/>
          <w:szCs w:val="22"/>
        </w:rPr>
        <w:t>Centrum Usług Publicznych</w:t>
      </w:r>
      <w:r w:rsidR="00217D58" w:rsidRPr="009268AD">
        <w:rPr>
          <w:sz w:val="22"/>
          <w:szCs w:val="22"/>
        </w:rPr>
        <w:t xml:space="preserve"> przy ul. Witolda Pileckiego 1 w Opolu</w:t>
      </w:r>
    </w:p>
    <w:bookmarkEnd w:id="2"/>
    <w:p w14:paraId="1860951B" w14:textId="77777777" w:rsidR="000347A9" w:rsidRDefault="00A25CF2" w:rsidP="000347A9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b/>
          <w:bCs/>
          <w:color w:val="000000"/>
          <w:sz w:val="22"/>
          <w:szCs w:val="22"/>
        </w:rPr>
      </w:pPr>
      <w:r w:rsidRPr="000347A9">
        <w:rPr>
          <w:rFonts w:eastAsia="Calibri"/>
          <w:bCs/>
          <w:sz w:val="22"/>
          <w:szCs w:val="22"/>
          <w:lang w:eastAsia="pl-PL"/>
        </w:rPr>
        <w:t xml:space="preserve">Szczegółowy opis przedmiotu zamówienia zawiera </w:t>
      </w:r>
      <w:r w:rsidR="000C0372" w:rsidRPr="000347A9">
        <w:rPr>
          <w:rFonts w:eastAsia="Calibri"/>
          <w:bCs/>
          <w:i/>
          <w:sz w:val="22"/>
          <w:szCs w:val="22"/>
          <w:lang w:eastAsia="pl-PL"/>
        </w:rPr>
        <w:t xml:space="preserve">opis </w:t>
      </w:r>
      <w:r w:rsidR="000C0372" w:rsidRPr="000347A9">
        <w:rPr>
          <w:rFonts w:eastAsia="Calibri"/>
          <w:bCs/>
          <w:i/>
          <w:color w:val="000000"/>
          <w:sz w:val="22"/>
          <w:szCs w:val="22"/>
          <w:lang w:eastAsia="pl-PL"/>
        </w:rPr>
        <w:t>przedmiotu zamówienia</w:t>
      </w:r>
      <w:r w:rsidR="000C0372" w:rsidRPr="000347A9">
        <w:rPr>
          <w:rFonts w:eastAsia="Calibri"/>
          <w:bCs/>
          <w:sz w:val="22"/>
          <w:szCs w:val="22"/>
          <w:lang w:eastAsia="pl-PL"/>
        </w:rPr>
        <w:t xml:space="preserve"> stanowiąc</w:t>
      </w:r>
      <w:r w:rsidR="001D0F24" w:rsidRPr="000347A9">
        <w:rPr>
          <w:rFonts w:eastAsia="Calibri"/>
          <w:bCs/>
          <w:sz w:val="22"/>
          <w:szCs w:val="22"/>
          <w:lang w:eastAsia="pl-PL"/>
        </w:rPr>
        <w:t>y</w:t>
      </w:r>
      <w:r w:rsidR="000C0372" w:rsidRPr="000347A9">
        <w:rPr>
          <w:rFonts w:eastAsia="Calibri"/>
          <w:bCs/>
          <w:sz w:val="22"/>
          <w:szCs w:val="22"/>
          <w:lang w:eastAsia="pl-PL"/>
        </w:rPr>
        <w:t xml:space="preserve"> </w:t>
      </w:r>
      <w:r w:rsidR="00E259D9" w:rsidRPr="000347A9">
        <w:rPr>
          <w:rFonts w:eastAsia="Calibri"/>
          <w:bCs/>
          <w:sz w:val="22"/>
          <w:szCs w:val="22"/>
          <w:lang w:eastAsia="pl-PL"/>
        </w:rPr>
        <w:br/>
      </w:r>
      <w:r w:rsidR="000C0372" w:rsidRPr="000347A9">
        <w:rPr>
          <w:rFonts w:eastAsia="Calibri"/>
          <w:bCs/>
          <w:sz w:val="22"/>
          <w:szCs w:val="22"/>
          <w:lang w:eastAsia="pl-PL"/>
        </w:rPr>
        <w:t>z</w:t>
      </w:r>
      <w:r w:rsidRPr="000347A9">
        <w:rPr>
          <w:rFonts w:eastAsia="Calibri"/>
          <w:bCs/>
          <w:sz w:val="22"/>
          <w:szCs w:val="22"/>
          <w:lang w:eastAsia="pl-PL"/>
        </w:rPr>
        <w:t>ałączn</w:t>
      </w:r>
      <w:r w:rsidR="001D0F24" w:rsidRPr="000347A9">
        <w:rPr>
          <w:rFonts w:eastAsia="Calibri"/>
          <w:bCs/>
          <w:sz w:val="22"/>
          <w:szCs w:val="22"/>
          <w:lang w:eastAsia="pl-PL"/>
        </w:rPr>
        <w:t>ik</w:t>
      </w:r>
      <w:r w:rsidR="00E259D9" w:rsidRPr="000347A9">
        <w:rPr>
          <w:rFonts w:eastAsia="Calibri"/>
          <w:bCs/>
          <w:sz w:val="22"/>
          <w:szCs w:val="22"/>
          <w:lang w:eastAsia="pl-PL"/>
        </w:rPr>
        <w:t xml:space="preserve"> </w:t>
      </w:r>
      <w:r w:rsidR="00335806" w:rsidRPr="000347A9">
        <w:rPr>
          <w:rFonts w:eastAsia="Calibri"/>
          <w:bCs/>
          <w:color w:val="000000"/>
          <w:sz w:val="22"/>
          <w:szCs w:val="22"/>
          <w:lang w:eastAsia="pl-PL"/>
        </w:rPr>
        <w:t>nr</w:t>
      </w:r>
      <w:r w:rsidR="000C0372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 1</w:t>
      </w:r>
      <w:r w:rsidRPr="000347A9">
        <w:rPr>
          <w:rFonts w:eastAsia="Calibri"/>
          <w:bCs/>
          <w:color w:val="000000"/>
          <w:sz w:val="22"/>
          <w:szCs w:val="22"/>
          <w:lang w:eastAsia="pl-PL"/>
        </w:rPr>
        <w:t>A</w:t>
      </w:r>
      <w:r w:rsidR="00793EAD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 </w:t>
      </w:r>
      <w:r w:rsidR="00217D58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oraz 1B (odpowiednio do części) </w:t>
      </w:r>
      <w:r w:rsidR="000C0372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do </w:t>
      </w:r>
      <w:r w:rsidR="006E7EE1" w:rsidRPr="000347A9">
        <w:rPr>
          <w:rFonts w:eastAsia="Calibri"/>
          <w:bCs/>
          <w:color w:val="000000"/>
          <w:sz w:val="22"/>
          <w:szCs w:val="22"/>
          <w:lang w:eastAsia="pl-PL"/>
        </w:rPr>
        <w:t>SWZ</w:t>
      </w:r>
      <w:r w:rsidR="001D0F24" w:rsidRPr="000347A9">
        <w:rPr>
          <w:rFonts w:eastAsia="Calibri"/>
          <w:bCs/>
          <w:color w:val="000000"/>
          <w:sz w:val="22"/>
          <w:szCs w:val="22"/>
          <w:lang w:eastAsia="pl-PL"/>
        </w:rPr>
        <w:t>.</w:t>
      </w:r>
    </w:p>
    <w:p w14:paraId="65CE6387" w14:textId="09F1B2AF" w:rsidR="00E9366C" w:rsidRPr="000347A9" w:rsidRDefault="00E9366C" w:rsidP="000347A9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b/>
          <w:bCs/>
          <w:color w:val="000000"/>
          <w:sz w:val="22"/>
          <w:szCs w:val="22"/>
        </w:rPr>
      </w:pPr>
      <w:r w:rsidRPr="000347A9">
        <w:rPr>
          <w:rFonts w:eastAsia="Calibri"/>
          <w:bCs/>
          <w:color w:val="000000"/>
          <w:sz w:val="22"/>
          <w:szCs w:val="22"/>
          <w:lang w:eastAsia="pl-PL"/>
        </w:rPr>
        <w:t>Zamawiający określa iż ilość szacowan</w:t>
      </w:r>
      <w:r w:rsidR="00766AC9" w:rsidRPr="000347A9">
        <w:rPr>
          <w:rFonts w:eastAsia="Calibri"/>
          <w:bCs/>
          <w:color w:val="000000"/>
          <w:sz w:val="22"/>
          <w:szCs w:val="22"/>
          <w:lang w:eastAsia="pl-PL"/>
        </w:rPr>
        <w:t>ą</w:t>
      </w:r>
      <w:r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 ilością godzin </w:t>
      </w:r>
      <w:r w:rsidR="00766AC9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pracy </w:t>
      </w:r>
      <w:r w:rsidRPr="000347A9">
        <w:rPr>
          <w:rFonts w:eastAsia="Calibri"/>
          <w:bCs/>
          <w:color w:val="000000"/>
          <w:sz w:val="22"/>
          <w:szCs w:val="22"/>
          <w:lang w:eastAsia="pl-PL"/>
        </w:rPr>
        <w:t>do przepracowania w ramach Części nr 1</w:t>
      </w:r>
      <w:r w:rsidR="00766AC9" w:rsidRPr="000347A9">
        <w:rPr>
          <w:rFonts w:eastAsia="Calibri"/>
          <w:bCs/>
          <w:color w:val="000000"/>
          <w:sz w:val="22"/>
          <w:szCs w:val="22"/>
          <w:lang w:eastAsia="pl-PL"/>
        </w:rPr>
        <w:t xml:space="preserve"> </w:t>
      </w:r>
      <w:r w:rsidR="00766AC9" w:rsidRPr="000347A9">
        <w:rPr>
          <w:rFonts w:eastAsia="Calibri"/>
          <w:bCs/>
          <w:color w:val="000000"/>
          <w:sz w:val="22"/>
          <w:szCs w:val="22"/>
          <w:lang w:eastAsia="pl-PL"/>
        </w:rPr>
        <w:br/>
        <w:t xml:space="preserve">wynosi: 4 824 godziny, natomiast dla Części nr 2 wynosi: 12 288 godzin. </w:t>
      </w:r>
    </w:p>
    <w:p w14:paraId="09998B37" w14:textId="77777777" w:rsidR="005911C5" w:rsidRPr="00454A8B" w:rsidRDefault="000F6F15" w:rsidP="001230E1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Kod CPV (kod według Wspólnego Słownika Zamówień)</w:t>
      </w:r>
    </w:p>
    <w:p w14:paraId="627E728D" w14:textId="77777777" w:rsidR="00793EAD" w:rsidRPr="00793EAD" w:rsidRDefault="00793EAD" w:rsidP="00793EAD">
      <w:pPr>
        <w:spacing w:line="360" w:lineRule="auto"/>
        <w:ind w:left="709" w:right="33"/>
        <w:jc w:val="both"/>
        <w:rPr>
          <w:bCs/>
          <w:sz w:val="22"/>
          <w:szCs w:val="22"/>
        </w:rPr>
      </w:pPr>
      <w:r w:rsidRPr="00793EAD">
        <w:rPr>
          <w:bCs/>
          <w:sz w:val="22"/>
          <w:szCs w:val="22"/>
        </w:rPr>
        <w:t>79710000-4 Usługi ochroniarskie</w:t>
      </w:r>
    </w:p>
    <w:p w14:paraId="27FD868E" w14:textId="74B148AF" w:rsidR="0038595A" w:rsidRDefault="00793EAD" w:rsidP="0038595A">
      <w:pPr>
        <w:spacing w:line="360" w:lineRule="auto"/>
        <w:ind w:left="709" w:right="33"/>
        <w:jc w:val="both"/>
        <w:rPr>
          <w:bCs/>
          <w:sz w:val="22"/>
          <w:szCs w:val="22"/>
        </w:rPr>
      </w:pPr>
      <w:r w:rsidRPr="00793EAD">
        <w:rPr>
          <w:bCs/>
          <w:sz w:val="22"/>
          <w:szCs w:val="22"/>
        </w:rPr>
        <w:t>79711000-1 Usługi nadzoru przy użyciu alarmu</w:t>
      </w:r>
      <w:r w:rsidR="00D16DEA">
        <w:rPr>
          <w:bCs/>
          <w:sz w:val="22"/>
          <w:szCs w:val="22"/>
        </w:rPr>
        <w:t>.</w:t>
      </w:r>
    </w:p>
    <w:p w14:paraId="13489B91" w14:textId="21562CC4" w:rsidR="0038595A" w:rsidRPr="00E259D9" w:rsidRDefault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bCs/>
          <w:sz w:val="22"/>
          <w:szCs w:val="22"/>
        </w:rPr>
      </w:pPr>
      <w:r w:rsidRPr="00E259D9">
        <w:rPr>
          <w:color w:val="000000"/>
          <w:sz w:val="22"/>
          <w:szCs w:val="22"/>
          <w:lang w:eastAsia="pl-PL"/>
        </w:rPr>
        <w:t xml:space="preserve">Zamawiający na podstawie art. 441 ustawy Prawa Zamówień Publicznych przewiduje możliwość skorzystania z </w:t>
      </w:r>
      <w:r w:rsidRPr="00E259D9">
        <w:rPr>
          <w:b/>
          <w:bCs/>
          <w:color w:val="000000"/>
          <w:sz w:val="22"/>
          <w:szCs w:val="22"/>
          <w:lang w:eastAsia="pl-PL"/>
        </w:rPr>
        <w:t>prawa opcji</w:t>
      </w:r>
      <w:r w:rsidR="008D4EFB" w:rsidRPr="00E259D9">
        <w:rPr>
          <w:b/>
          <w:bCs/>
          <w:color w:val="000000"/>
          <w:sz w:val="22"/>
          <w:szCs w:val="22"/>
          <w:lang w:eastAsia="pl-PL"/>
        </w:rPr>
        <w:t xml:space="preserve"> w części nr 2</w:t>
      </w:r>
      <w:r w:rsidR="008D4EFB" w:rsidRPr="00E259D9">
        <w:rPr>
          <w:color w:val="000000"/>
          <w:sz w:val="22"/>
          <w:szCs w:val="22"/>
          <w:lang w:eastAsia="pl-PL"/>
        </w:rPr>
        <w:t xml:space="preserve"> </w:t>
      </w:r>
      <w:r w:rsidR="008D4EFB" w:rsidRPr="00E259D9">
        <w:rPr>
          <w:bCs/>
          <w:sz w:val="22"/>
          <w:szCs w:val="22"/>
        </w:rPr>
        <w:t xml:space="preserve">- </w:t>
      </w:r>
      <w:r w:rsidR="008D4EFB" w:rsidRPr="00E259D9">
        <w:rPr>
          <w:color w:val="000000"/>
          <w:sz w:val="22"/>
          <w:szCs w:val="22"/>
          <w:lang w:eastAsia="pl-PL"/>
        </w:rPr>
        <w:t>Usługa ochrony: Centrum Usług Publicznych przy ul. Witolda Pileckiego 1 w Opolu</w:t>
      </w:r>
      <w:r w:rsidR="00E259D9" w:rsidRPr="00E259D9">
        <w:rPr>
          <w:color w:val="000000"/>
          <w:sz w:val="22"/>
          <w:szCs w:val="22"/>
          <w:lang w:eastAsia="pl-PL"/>
        </w:rPr>
        <w:t>.</w:t>
      </w:r>
      <w:r w:rsidRPr="00E259D9">
        <w:rPr>
          <w:color w:val="000000"/>
          <w:sz w:val="22"/>
          <w:szCs w:val="22"/>
          <w:lang w:eastAsia="pl-PL"/>
        </w:rPr>
        <w:t xml:space="preserve"> Prawem opcji jest w takim przypadku możliwość rozszerzenia przez Zamawiającego przedmiotu umowy obejmujące:</w:t>
      </w:r>
    </w:p>
    <w:p w14:paraId="6384BF8C" w14:textId="77777777" w:rsidR="0038595A" w:rsidRPr="00217D58" w:rsidRDefault="0038595A" w:rsidP="00BC11F4">
      <w:pPr>
        <w:pStyle w:val="Akapitzlist"/>
        <w:numPr>
          <w:ilvl w:val="0"/>
          <w:numId w:val="42"/>
        </w:numPr>
        <w:suppressAutoHyphens w:val="0"/>
        <w:spacing w:line="360" w:lineRule="auto"/>
        <w:ind w:left="1418" w:hanging="698"/>
        <w:contextualSpacing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zwiększenie ilości personelu pełniącego służbę ochrony lub ilości grup interwencyjnych w stosunku do ilości określonej w OPZ objętej zamówieniem podstawowym, </w:t>
      </w:r>
    </w:p>
    <w:p w14:paraId="76B54EB3" w14:textId="0165676B" w:rsidR="0038595A" w:rsidRPr="00217D58" w:rsidRDefault="0038595A" w:rsidP="00BC11F4">
      <w:pPr>
        <w:pStyle w:val="Akapitzlist"/>
        <w:numPr>
          <w:ilvl w:val="0"/>
          <w:numId w:val="42"/>
        </w:numPr>
        <w:suppressAutoHyphens w:val="0"/>
        <w:spacing w:line="360" w:lineRule="auto"/>
        <w:ind w:left="1418" w:hanging="698"/>
        <w:contextualSpacing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lastRenderedPageBreak/>
        <w:t xml:space="preserve">zwiększenie, nie więcej </w:t>
      </w:r>
      <w:r w:rsidRPr="00BC3A96">
        <w:rPr>
          <w:color w:val="000000"/>
          <w:sz w:val="22"/>
          <w:szCs w:val="22"/>
          <w:lang w:eastAsia="pl-PL"/>
        </w:rPr>
        <w:t xml:space="preserve">niż o </w:t>
      </w:r>
      <w:r w:rsidRPr="00EA5B97">
        <w:rPr>
          <w:color w:val="000000"/>
          <w:sz w:val="22"/>
          <w:szCs w:val="22"/>
          <w:lang w:eastAsia="pl-PL"/>
        </w:rPr>
        <w:t xml:space="preserve">kolejne </w:t>
      </w:r>
      <w:r w:rsidR="00702656" w:rsidRPr="00EA5B97">
        <w:rPr>
          <w:color w:val="000000"/>
          <w:sz w:val="22"/>
          <w:szCs w:val="22"/>
          <w:lang w:eastAsia="pl-PL"/>
        </w:rPr>
        <w:t xml:space="preserve">5 </w:t>
      </w:r>
      <w:r w:rsidRPr="00EA5B97">
        <w:rPr>
          <w:color w:val="000000"/>
          <w:sz w:val="22"/>
          <w:szCs w:val="22"/>
          <w:lang w:eastAsia="pl-PL"/>
        </w:rPr>
        <w:t>% wartości netto wynagrodzenia Wykonawcy określonego w § 2 ust. 1</w:t>
      </w:r>
      <w:r w:rsidR="008D4EFB" w:rsidRPr="00EA5B97">
        <w:rPr>
          <w:color w:val="000000"/>
          <w:sz w:val="22"/>
          <w:szCs w:val="22"/>
          <w:lang w:eastAsia="pl-PL"/>
        </w:rPr>
        <w:t xml:space="preserve"> umowy </w:t>
      </w:r>
      <w:r w:rsidRPr="00EA5B97">
        <w:rPr>
          <w:color w:val="000000"/>
          <w:sz w:val="22"/>
          <w:szCs w:val="22"/>
          <w:lang w:eastAsia="pl-PL"/>
        </w:rPr>
        <w:t>), wraz z odpowiednim</w:t>
      </w:r>
      <w:r w:rsidRPr="00217D58">
        <w:rPr>
          <w:color w:val="000000"/>
          <w:sz w:val="22"/>
          <w:szCs w:val="22"/>
          <w:lang w:eastAsia="pl-PL"/>
        </w:rPr>
        <w:t xml:space="preserve"> zwiększeniem maksymalnej kwoty Umowy, przeznaczonej na wykonanie zamówienia,</w:t>
      </w:r>
    </w:p>
    <w:p w14:paraId="24991800" w14:textId="77777777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Realizacja prawa opcji przez Zamawiającego nastąpi w przypadku zaistnienia łącznie następujących przesłanek: </w:t>
      </w:r>
    </w:p>
    <w:p w14:paraId="203A6BED" w14:textId="77777777" w:rsidR="0038595A" w:rsidRPr="00217D58" w:rsidRDefault="0038595A" w:rsidP="000347A9">
      <w:pPr>
        <w:pStyle w:val="Akapitzlist"/>
        <w:numPr>
          <w:ilvl w:val="0"/>
          <w:numId w:val="43"/>
        </w:numPr>
        <w:suppressAutoHyphens w:val="0"/>
        <w:spacing w:line="360" w:lineRule="auto"/>
        <w:ind w:left="1418" w:hanging="632"/>
        <w:contextualSpacing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zwiększenia zapotrzebowania Zamawiającego na realizację czynności w ramach usługi ochrony na skutek </w:t>
      </w:r>
      <w:r w:rsidRPr="00217D58">
        <w:rPr>
          <w:rFonts w:eastAsia="Calibri"/>
          <w:sz w:val="22"/>
          <w:szCs w:val="22"/>
          <w:lang w:eastAsia="en-US"/>
        </w:rPr>
        <w:t xml:space="preserve">zmiany organizacji pracy, remonty, </w:t>
      </w:r>
      <w:r w:rsidRPr="00217D58">
        <w:rPr>
          <w:color w:val="000000"/>
          <w:sz w:val="22"/>
          <w:szCs w:val="22"/>
          <w:lang w:eastAsia="pl-PL"/>
        </w:rPr>
        <w:t>lub potrzeby wykonania dodatkowych niezbędnych usług pomocniczych realizowanych w ramach przedmiotu umowy lub</w:t>
      </w:r>
      <w:r w:rsidRPr="00217D58">
        <w:rPr>
          <w:rFonts w:eastAsia="Calibri"/>
          <w:sz w:val="22"/>
          <w:szCs w:val="22"/>
          <w:lang w:eastAsia="en-US"/>
        </w:rPr>
        <w:t xml:space="preserve"> konieczności zmiany harmonogramu ochrony dla obiektu Zamawiającego,</w:t>
      </w:r>
    </w:p>
    <w:p w14:paraId="7C4B3836" w14:textId="77777777" w:rsidR="0038595A" w:rsidRPr="00217D58" w:rsidRDefault="0038595A" w:rsidP="000347A9">
      <w:pPr>
        <w:pStyle w:val="Akapitzlist"/>
        <w:numPr>
          <w:ilvl w:val="0"/>
          <w:numId w:val="43"/>
        </w:numPr>
        <w:suppressAutoHyphens w:val="0"/>
        <w:spacing w:line="360" w:lineRule="auto"/>
        <w:ind w:left="1418" w:hanging="632"/>
        <w:contextualSpacing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>posiadania przez Zamawiającego środków finansowych na ten cel.</w:t>
      </w:r>
    </w:p>
    <w:p w14:paraId="6CB87D01" w14:textId="77777777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bCs/>
          <w:color w:val="000000"/>
          <w:sz w:val="22"/>
          <w:szCs w:val="22"/>
          <w:lang w:eastAsia="pl-PL"/>
        </w:rPr>
        <w:t xml:space="preserve">Skorzystanie przez Zamawiającego z prawa opcji, o którym mowa w ust. 1, spowoduje zwiększenie wynagrodzenia należnego Wykonawcy z tytułu niniejszej umowy. </w:t>
      </w:r>
      <w:r w:rsidRPr="00217D58">
        <w:rPr>
          <w:color w:val="000000"/>
          <w:sz w:val="22"/>
          <w:szCs w:val="22"/>
          <w:lang w:eastAsia="pl-PL"/>
        </w:rPr>
        <w:t>Rozliczenie zwiększenia zapotrzebowania na usługę ochrony będzie się odbywać odpowiednio do podstawowej części zamówienia podstawowego i na zasadach określonych w Umowie i Ofercie Wykonawcy.</w:t>
      </w:r>
    </w:p>
    <w:p w14:paraId="7CA08645" w14:textId="277968E1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Warunkiem uruchomienia prawa opcji jest pisemne oświadczenie woli Zamawiającego. </w:t>
      </w:r>
      <w:r w:rsidR="0068231E">
        <w:rPr>
          <w:color w:val="000000"/>
          <w:sz w:val="22"/>
          <w:szCs w:val="22"/>
          <w:lang w:eastAsia="pl-PL"/>
        </w:rPr>
        <w:br/>
      </w:r>
      <w:r w:rsidRPr="00217D58">
        <w:rPr>
          <w:color w:val="000000"/>
          <w:sz w:val="22"/>
          <w:szCs w:val="22"/>
          <w:lang w:eastAsia="pl-PL"/>
        </w:rPr>
        <w:t>Oświadczenie będzie określało zakres, w jakim rozszerzony ma zostać przedmiot umowy.</w:t>
      </w:r>
      <w:r w:rsidRPr="00217D58">
        <w:rPr>
          <w:rFonts w:eastAsia="SimSun"/>
          <w:color w:val="000000"/>
          <w:kern w:val="2"/>
          <w:sz w:val="22"/>
          <w:szCs w:val="22"/>
          <w:lang w:eastAsia="zh-CN" w:bidi="hi-IN"/>
        </w:rPr>
        <w:t xml:space="preserve"> </w:t>
      </w:r>
      <w:r w:rsidRPr="00217D58">
        <w:rPr>
          <w:rFonts w:eastAsia="SimSun"/>
          <w:bCs/>
          <w:color w:val="000000"/>
          <w:kern w:val="2"/>
          <w:sz w:val="22"/>
          <w:szCs w:val="22"/>
          <w:lang w:eastAsia="zh-CN" w:bidi="hi-IN"/>
        </w:rPr>
        <w:t xml:space="preserve">Osobami uprawnionymi po stronie Zamawiającego do złożenia oświadczenia w sprawie opcji są osoby uprawnione do reprezentowania Zamawiającego zgodnie z powszechnie obowiązującymi przepisami prawa. </w:t>
      </w:r>
    </w:p>
    <w:p w14:paraId="354C0F76" w14:textId="77777777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W przypadku skorzystania przez Zamawiającego z prawa opcji, Wykonawca zobowiązuje się do zrealizowania przedmiotu umowy w rozszerzonym zakresie zgodnie z postanowieniami Umowy i załącznikami do niej. </w:t>
      </w:r>
    </w:p>
    <w:p w14:paraId="41F9E83A" w14:textId="77777777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Wykorzystanie prawa opcji przez Zamawiającego nie jest obowiązkowe. </w:t>
      </w:r>
    </w:p>
    <w:p w14:paraId="2B4EC20D" w14:textId="1EEFE126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>Uprawnienie do rozszerzenia przedmiotu umowy (prawo opcji), może zostać zrealizowane w okresie trwania umowy. Zamawiający może skorzystać wielokrotnie z prawa opcji do wyczerpania maksymalnych parametrów kwotowych b</w:t>
      </w:r>
      <w:r w:rsidR="00A7412F">
        <w:rPr>
          <w:color w:val="000000"/>
          <w:sz w:val="22"/>
          <w:szCs w:val="22"/>
          <w:lang w:eastAsia="pl-PL"/>
        </w:rPr>
        <w:t>ą</w:t>
      </w:r>
      <w:r w:rsidRPr="00217D58">
        <w:rPr>
          <w:color w:val="000000"/>
          <w:sz w:val="22"/>
          <w:szCs w:val="22"/>
          <w:lang w:eastAsia="pl-PL"/>
        </w:rPr>
        <w:t xml:space="preserve">dź ilościowych określonych w ust. 2 Umowy. </w:t>
      </w:r>
    </w:p>
    <w:p w14:paraId="0777436B" w14:textId="77777777" w:rsidR="0038595A" w:rsidRPr="00217D58" w:rsidRDefault="0038595A" w:rsidP="0038595A">
      <w:pPr>
        <w:numPr>
          <w:ilvl w:val="1"/>
          <w:numId w:val="15"/>
        </w:numPr>
        <w:spacing w:line="360" w:lineRule="auto"/>
        <w:ind w:left="709" w:right="33" w:hanging="709"/>
        <w:jc w:val="both"/>
        <w:rPr>
          <w:color w:val="000000"/>
          <w:sz w:val="22"/>
          <w:szCs w:val="22"/>
          <w:lang w:eastAsia="pl-PL"/>
        </w:rPr>
      </w:pPr>
      <w:r w:rsidRPr="00217D58">
        <w:rPr>
          <w:color w:val="000000"/>
          <w:sz w:val="22"/>
          <w:szCs w:val="22"/>
          <w:lang w:eastAsia="pl-PL"/>
        </w:rPr>
        <w:t xml:space="preserve">W przypadku nieskorzystania przez Zamawiającego z prawa opcji Wykonawcy nie przysługują jakiekolwiek roszczenia z tego tytułu. </w:t>
      </w:r>
    </w:p>
    <w:p w14:paraId="0562196C" w14:textId="77777777" w:rsidR="0038595A" w:rsidRDefault="0038595A" w:rsidP="00515F4B">
      <w:pPr>
        <w:spacing w:line="360" w:lineRule="auto"/>
        <w:ind w:left="709" w:right="33"/>
        <w:jc w:val="both"/>
        <w:rPr>
          <w:bCs/>
          <w:sz w:val="22"/>
          <w:szCs w:val="22"/>
        </w:rPr>
      </w:pPr>
    </w:p>
    <w:p w14:paraId="1F75E488" w14:textId="77777777" w:rsidR="006527C6" w:rsidRPr="00454A8B" w:rsidRDefault="006527C6" w:rsidP="001230E1">
      <w:pPr>
        <w:numPr>
          <w:ilvl w:val="1"/>
          <w:numId w:val="15"/>
        </w:numPr>
        <w:shd w:val="clear" w:color="auto" w:fill="BDD6EE"/>
        <w:spacing w:line="360" w:lineRule="auto"/>
        <w:ind w:left="709" w:right="33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Wymagania w zakresie zatrudnienia na podstawie stosunku pracy, w okolicznościach, o których mowa w art. 95 ustawy</w:t>
      </w:r>
      <w:r w:rsidR="00396CEF" w:rsidRPr="00454A8B">
        <w:rPr>
          <w:b/>
          <w:sz w:val="22"/>
          <w:szCs w:val="22"/>
        </w:rPr>
        <w:t xml:space="preserve"> </w:t>
      </w:r>
    </w:p>
    <w:p w14:paraId="31FAF10E" w14:textId="3DD8F09B" w:rsidR="008D4EFB" w:rsidRPr="000347A9" w:rsidRDefault="008D4EFB" w:rsidP="00484F4C">
      <w:pPr>
        <w:pStyle w:val="Akapitzlist"/>
        <w:numPr>
          <w:ilvl w:val="2"/>
          <w:numId w:val="15"/>
        </w:numPr>
        <w:spacing w:line="360" w:lineRule="auto"/>
        <w:ind w:left="1418" w:right="34" w:hanging="709"/>
        <w:jc w:val="both"/>
        <w:rPr>
          <w:b/>
          <w:bCs/>
          <w:i/>
          <w:color w:val="C00000"/>
          <w:sz w:val="22"/>
          <w:szCs w:val="22"/>
        </w:rPr>
      </w:pPr>
      <w:r w:rsidRPr="000347A9">
        <w:rPr>
          <w:b/>
          <w:bCs/>
          <w:color w:val="C00000"/>
          <w:sz w:val="22"/>
          <w:szCs w:val="22"/>
        </w:rPr>
        <w:t xml:space="preserve">DLA CZĘŚCI NR 2: </w:t>
      </w:r>
    </w:p>
    <w:p w14:paraId="08CCF3E6" w14:textId="21C2AC54" w:rsidR="00484F4C" w:rsidRPr="00484F4C" w:rsidRDefault="000F2701" w:rsidP="008D4EFB">
      <w:pPr>
        <w:pStyle w:val="Akapitzlist"/>
        <w:spacing w:line="360" w:lineRule="auto"/>
        <w:ind w:left="1418" w:right="34"/>
        <w:jc w:val="both"/>
        <w:rPr>
          <w:bCs/>
          <w:i/>
          <w:color w:val="000000"/>
          <w:sz w:val="22"/>
          <w:szCs w:val="22"/>
        </w:rPr>
      </w:pPr>
      <w:r w:rsidRPr="00857753">
        <w:rPr>
          <w:sz w:val="22"/>
          <w:szCs w:val="22"/>
        </w:rPr>
        <w:t>Na podstawie art. 95 ustawy</w:t>
      </w:r>
      <w:r w:rsidR="00EA5B97">
        <w:rPr>
          <w:sz w:val="22"/>
          <w:szCs w:val="22"/>
        </w:rPr>
        <w:t>:</w:t>
      </w:r>
      <w:r w:rsidRPr="00857753">
        <w:rPr>
          <w:sz w:val="22"/>
          <w:szCs w:val="22"/>
        </w:rPr>
        <w:t xml:space="preserve"> </w:t>
      </w:r>
      <w:r w:rsidRPr="00FE7149">
        <w:rPr>
          <w:b/>
          <w:bCs/>
          <w:sz w:val="22"/>
          <w:szCs w:val="22"/>
        </w:rPr>
        <w:t xml:space="preserve">Zamawiający wymaga zatrudnienia przez Wykonawcę </w:t>
      </w:r>
      <w:r w:rsidR="002950F7">
        <w:rPr>
          <w:b/>
          <w:bCs/>
          <w:sz w:val="22"/>
          <w:szCs w:val="22"/>
        </w:rPr>
        <w:br/>
      </w:r>
      <w:r w:rsidRPr="00FE7149">
        <w:rPr>
          <w:b/>
          <w:bCs/>
          <w:sz w:val="22"/>
          <w:szCs w:val="22"/>
          <w:u w:val="single"/>
        </w:rPr>
        <w:t>na podstawie stosunku pracy</w:t>
      </w:r>
      <w:r w:rsidRPr="00FE7149">
        <w:rPr>
          <w:b/>
          <w:bCs/>
          <w:sz w:val="22"/>
          <w:szCs w:val="22"/>
        </w:rPr>
        <w:t xml:space="preserve"> </w:t>
      </w:r>
      <w:r w:rsidRPr="00857753">
        <w:rPr>
          <w:bCs/>
          <w:sz w:val="22"/>
          <w:szCs w:val="22"/>
        </w:rPr>
        <w:t>(</w:t>
      </w:r>
      <w:r w:rsidRPr="00857753">
        <w:rPr>
          <w:sz w:val="22"/>
          <w:szCs w:val="22"/>
          <w:lang w:eastAsia="x-none"/>
        </w:rPr>
        <w:t xml:space="preserve">w rozumieniu przepisów ustawy z dnia 26 czerwca 1974 r. – Kodeks pracy </w:t>
      </w:r>
      <w:r w:rsidR="00396CEF" w:rsidRPr="00875CE0">
        <w:rPr>
          <w:sz w:val="22"/>
          <w:szCs w:val="22"/>
          <w:lang w:eastAsia="x-none"/>
        </w:rPr>
        <w:t>(Dz.U. 2020 r. poz. 1320 ze zm.</w:t>
      </w:r>
      <w:r w:rsidRPr="00875CE0">
        <w:rPr>
          <w:sz w:val="22"/>
          <w:szCs w:val="22"/>
          <w:lang w:eastAsia="x-none"/>
        </w:rPr>
        <w:t xml:space="preserve">) </w:t>
      </w:r>
      <w:r w:rsidRPr="00875CE0">
        <w:rPr>
          <w:sz w:val="22"/>
          <w:szCs w:val="22"/>
        </w:rPr>
        <w:t>osób</w:t>
      </w:r>
      <w:r w:rsidRPr="00875CE0">
        <w:rPr>
          <w:rStyle w:val="Odwoanieprzypisudolnego"/>
          <w:sz w:val="22"/>
          <w:szCs w:val="22"/>
        </w:rPr>
        <w:footnoteReference w:id="1"/>
      </w:r>
      <w:r w:rsidRPr="00857753">
        <w:rPr>
          <w:sz w:val="22"/>
          <w:szCs w:val="22"/>
        </w:rPr>
        <w:t xml:space="preserve"> </w:t>
      </w:r>
      <w:r w:rsidR="00AF1A2E">
        <w:rPr>
          <w:sz w:val="22"/>
          <w:szCs w:val="22"/>
        </w:rPr>
        <w:t xml:space="preserve">faktycznie </w:t>
      </w:r>
      <w:r w:rsidRPr="00857753">
        <w:rPr>
          <w:sz w:val="22"/>
          <w:szCs w:val="22"/>
        </w:rPr>
        <w:t xml:space="preserve">wykonujących czynności </w:t>
      </w:r>
      <w:r w:rsidRPr="00857753">
        <w:rPr>
          <w:bCs/>
          <w:sz w:val="22"/>
          <w:szCs w:val="22"/>
        </w:rPr>
        <w:t xml:space="preserve">związane </w:t>
      </w:r>
      <w:r w:rsidR="00D53696">
        <w:rPr>
          <w:bCs/>
          <w:sz w:val="22"/>
          <w:szCs w:val="22"/>
        </w:rPr>
        <w:br/>
      </w:r>
      <w:r w:rsidRPr="00857753">
        <w:rPr>
          <w:bCs/>
          <w:sz w:val="22"/>
          <w:szCs w:val="22"/>
        </w:rPr>
        <w:t>z realizacją zamówienia</w:t>
      </w:r>
      <w:r w:rsidRPr="00480CEB">
        <w:rPr>
          <w:color w:val="000000"/>
          <w:sz w:val="22"/>
          <w:szCs w:val="22"/>
        </w:rPr>
        <w:t>, których wykonanie polega na wykonywaniu pracy.</w:t>
      </w:r>
    </w:p>
    <w:p w14:paraId="39B584C3" w14:textId="77777777" w:rsidR="00E84C5C" w:rsidRPr="00796C1A" w:rsidRDefault="00E84C5C" w:rsidP="00484F4C">
      <w:pPr>
        <w:pStyle w:val="Akapitzlist"/>
        <w:numPr>
          <w:ilvl w:val="2"/>
          <w:numId w:val="15"/>
        </w:numPr>
        <w:spacing w:line="360" w:lineRule="auto"/>
        <w:ind w:left="1418" w:right="34" w:hanging="709"/>
        <w:jc w:val="both"/>
        <w:rPr>
          <w:bCs/>
          <w:i/>
          <w:color w:val="000000"/>
          <w:sz w:val="22"/>
          <w:szCs w:val="22"/>
        </w:rPr>
      </w:pPr>
      <w:r w:rsidRPr="00796C1A">
        <w:rPr>
          <w:sz w:val="22"/>
          <w:szCs w:val="22"/>
        </w:rPr>
        <w:lastRenderedPageBreak/>
        <w:t xml:space="preserve">Zamawiający </w:t>
      </w:r>
      <w:r w:rsidR="00484F4C" w:rsidRPr="00796C1A">
        <w:rPr>
          <w:sz w:val="22"/>
          <w:szCs w:val="22"/>
        </w:rPr>
        <w:t xml:space="preserve">wymaga, aby na potrzeby realizacji zamówienia, Wykonawca skierował i zatrudnił na </w:t>
      </w:r>
      <w:r w:rsidR="00484F4C" w:rsidRPr="00E259D9">
        <w:rPr>
          <w:sz w:val="22"/>
          <w:szCs w:val="22"/>
        </w:rPr>
        <w:t>umowę o pracę co najmniej</w:t>
      </w:r>
      <w:r w:rsidR="00484F4C" w:rsidRPr="00E259D9">
        <w:rPr>
          <w:b/>
          <w:bCs/>
          <w:sz w:val="22"/>
          <w:szCs w:val="22"/>
        </w:rPr>
        <w:t xml:space="preserve"> </w:t>
      </w:r>
      <w:r w:rsidR="00586ECE" w:rsidRPr="00E259D9">
        <w:rPr>
          <w:b/>
          <w:bCs/>
          <w:sz w:val="22"/>
          <w:szCs w:val="22"/>
        </w:rPr>
        <w:t>7</w:t>
      </w:r>
      <w:r w:rsidR="00BF783A" w:rsidRPr="00E259D9">
        <w:rPr>
          <w:b/>
          <w:bCs/>
          <w:sz w:val="22"/>
          <w:szCs w:val="22"/>
        </w:rPr>
        <w:t xml:space="preserve"> </w:t>
      </w:r>
      <w:r w:rsidR="00484F4C" w:rsidRPr="00E259D9">
        <w:rPr>
          <w:b/>
          <w:bCs/>
          <w:sz w:val="22"/>
          <w:szCs w:val="22"/>
        </w:rPr>
        <w:t>osób z czego co najmniej</w:t>
      </w:r>
      <w:r w:rsidR="000128D7" w:rsidRPr="00E259D9">
        <w:rPr>
          <w:b/>
          <w:bCs/>
          <w:sz w:val="22"/>
          <w:szCs w:val="22"/>
        </w:rPr>
        <w:t xml:space="preserve"> 5</w:t>
      </w:r>
      <w:r w:rsidR="00BF783A" w:rsidRPr="00E259D9">
        <w:rPr>
          <w:b/>
          <w:bCs/>
          <w:sz w:val="22"/>
          <w:szCs w:val="22"/>
        </w:rPr>
        <w:t xml:space="preserve"> osób </w:t>
      </w:r>
      <w:r w:rsidR="00586ECE" w:rsidRPr="00E259D9">
        <w:rPr>
          <w:b/>
          <w:bCs/>
          <w:sz w:val="22"/>
          <w:szCs w:val="22"/>
        </w:rPr>
        <w:t xml:space="preserve">musi </w:t>
      </w:r>
      <w:r w:rsidR="00484F4C" w:rsidRPr="00E259D9">
        <w:rPr>
          <w:b/>
          <w:bCs/>
          <w:sz w:val="22"/>
          <w:szCs w:val="22"/>
        </w:rPr>
        <w:t>być zatrudnione w pełnym wymiarze czasu pracy</w:t>
      </w:r>
      <w:r w:rsidR="00484F4C" w:rsidRPr="00796C1A">
        <w:rPr>
          <w:sz w:val="22"/>
          <w:szCs w:val="22"/>
        </w:rPr>
        <w:t xml:space="preserve"> (tj. na „cały etat”) w rozumieniu Kodeksu pracy.</w:t>
      </w:r>
    </w:p>
    <w:p w14:paraId="03B30E40" w14:textId="3AA4C13B" w:rsidR="000F2701" w:rsidRPr="00857753" w:rsidRDefault="000F2701" w:rsidP="001230E1">
      <w:pPr>
        <w:pStyle w:val="Akapitzlist"/>
        <w:numPr>
          <w:ilvl w:val="2"/>
          <w:numId w:val="15"/>
        </w:numPr>
        <w:spacing w:line="360" w:lineRule="auto"/>
        <w:ind w:left="1418" w:right="33" w:hanging="709"/>
        <w:jc w:val="both"/>
        <w:rPr>
          <w:bCs/>
          <w:i/>
          <w:sz w:val="22"/>
          <w:szCs w:val="22"/>
        </w:rPr>
      </w:pPr>
      <w:r w:rsidRPr="00857753">
        <w:rPr>
          <w:bCs/>
          <w:sz w:val="22"/>
          <w:szCs w:val="22"/>
        </w:rPr>
        <w:t>Rodzaj czynności związanych z realizacją zamówienia, których dotyczą wymagania zatrudnienia na podstawie stosunku pracy przez Wykonawcę osób</w:t>
      </w:r>
      <w:r w:rsidR="00C77209">
        <w:rPr>
          <w:bCs/>
          <w:sz w:val="22"/>
          <w:szCs w:val="22"/>
        </w:rPr>
        <w:t xml:space="preserve"> faktycznie</w:t>
      </w:r>
      <w:r w:rsidRPr="00857753">
        <w:rPr>
          <w:bCs/>
          <w:sz w:val="22"/>
          <w:szCs w:val="22"/>
        </w:rPr>
        <w:t xml:space="preserve"> wykonujących czynności </w:t>
      </w:r>
      <w:r w:rsidR="00793EAD">
        <w:rPr>
          <w:bCs/>
          <w:sz w:val="22"/>
          <w:szCs w:val="22"/>
        </w:rPr>
        <w:br/>
      </w:r>
      <w:r w:rsidRPr="00857753">
        <w:rPr>
          <w:bCs/>
          <w:sz w:val="22"/>
          <w:szCs w:val="22"/>
        </w:rPr>
        <w:t>w trakcie realizacji zamówienia</w:t>
      </w:r>
      <w:r w:rsidR="00396CEF" w:rsidRPr="00857753">
        <w:rPr>
          <w:sz w:val="22"/>
          <w:szCs w:val="22"/>
        </w:rPr>
        <w:t>, został określony przez Zam</w:t>
      </w:r>
      <w:r w:rsidR="00093D83" w:rsidRPr="00857753">
        <w:rPr>
          <w:sz w:val="22"/>
          <w:szCs w:val="22"/>
        </w:rPr>
        <w:t>awiającego w załączniku nr 1</w:t>
      </w:r>
      <w:r w:rsidR="008D4EFB">
        <w:rPr>
          <w:sz w:val="22"/>
          <w:szCs w:val="22"/>
        </w:rPr>
        <w:t>B do</w:t>
      </w:r>
      <w:r w:rsidR="00396CEF" w:rsidRPr="00857753">
        <w:rPr>
          <w:sz w:val="22"/>
          <w:szCs w:val="22"/>
        </w:rPr>
        <w:t xml:space="preserve"> </w:t>
      </w:r>
      <w:r w:rsidR="00396CEF" w:rsidRPr="00A45F99">
        <w:rPr>
          <w:sz w:val="22"/>
          <w:szCs w:val="22"/>
        </w:rPr>
        <w:t>SWZ</w:t>
      </w:r>
      <w:r w:rsidR="005708AD">
        <w:rPr>
          <w:sz w:val="22"/>
          <w:szCs w:val="22"/>
        </w:rPr>
        <w:t>.</w:t>
      </w:r>
    </w:p>
    <w:p w14:paraId="481D27B1" w14:textId="77777777" w:rsidR="00166B14" w:rsidRDefault="000F2701" w:rsidP="00166B14">
      <w:pPr>
        <w:pStyle w:val="Akapitzlist"/>
        <w:numPr>
          <w:ilvl w:val="2"/>
          <w:numId w:val="15"/>
        </w:numPr>
        <w:spacing w:line="360" w:lineRule="auto"/>
        <w:ind w:left="1418" w:right="33" w:hanging="709"/>
        <w:jc w:val="both"/>
        <w:rPr>
          <w:sz w:val="22"/>
          <w:szCs w:val="22"/>
        </w:rPr>
      </w:pPr>
      <w:r w:rsidRPr="00857753">
        <w:rPr>
          <w:sz w:val="22"/>
          <w:szCs w:val="22"/>
        </w:rPr>
        <w:t xml:space="preserve">Sposób weryfikacji przez Zamawiającego zatrudnienia tych osób oraz uprawnienia Zamawiającego w zakresie kontroli spełniania przez Wykonawcę wymagań związanych z zatrudnianiem tych osób oraz </w:t>
      </w:r>
      <w:r w:rsidRPr="00262D3F">
        <w:rPr>
          <w:sz w:val="22"/>
          <w:szCs w:val="22"/>
        </w:rPr>
        <w:t xml:space="preserve">sankcji z tytułu niespełnienia tych wymagań zostały określone przez Zamawiającego </w:t>
      </w:r>
      <w:r w:rsidRPr="00262D3F">
        <w:rPr>
          <w:sz w:val="22"/>
          <w:szCs w:val="22"/>
        </w:rPr>
        <w:br/>
        <w:t>w załączniku nr 3</w:t>
      </w:r>
      <w:r w:rsidR="00856EB4" w:rsidRPr="00262D3F">
        <w:rPr>
          <w:sz w:val="22"/>
          <w:szCs w:val="22"/>
        </w:rPr>
        <w:t xml:space="preserve"> </w:t>
      </w:r>
      <w:r w:rsidRPr="00262D3F">
        <w:rPr>
          <w:sz w:val="22"/>
          <w:szCs w:val="22"/>
        </w:rPr>
        <w:t xml:space="preserve">do SWZ </w:t>
      </w:r>
      <w:r w:rsidR="008D4EFB">
        <w:rPr>
          <w:sz w:val="22"/>
          <w:szCs w:val="22"/>
        </w:rPr>
        <w:t>(odpowiednio do części)</w:t>
      </w:r>
      <w:r w:rsidRPr="00262D3F">
        <w:rPr>
          <w:sz w:val="22"/>
          <w:szCs w:val="22"/>
        </w:rPr>
        <w:t xml:space="preserve">– Projekt </w:t>
      </w:r>
      <w:r w:rsidR="00767E32" w:rsidRPr="00262D3F">
        <w:rPr>
          <w:sz w:val="22"/>
          <w:szCs w:val="22"/>
        </w:rPr>
        <w:t>umowy</w:t>
      </w:r>
      <w:r w:rsidR="00243282" w:rsidRPr="00262D3F">
        <w:rPr>
          <w:sz w:val="22"/>
          <w:szCs w:val="22"/>
        </w:rPr>
        <w:t>.</w:t>
      </w:r>
    </w:p>
    <w:p w14:paraId="7DEC6D4A" w14:textId="5425547B" w:rsidR="00166B14" w:rsidRPr="00166B14" w:rsidRDefault="00166B14" w:rsidP="00166B14">
      <w:pPr>
        <w:pStyle w:val="Akapitzlist"/>
        <w:numPr>
          <w:ilvl w:val="2"/>
          <w:numId w:val="15"/>
        </w:numPr>
        <w:spacing w:line="360" w:lineRule="auto"/>
        <w:ind w:left="1418" w:right="33" w:hanging="709"/>
        <w:jc w:val="both"/>
        <w:rPr>
          <w:sz w:val="22"/>
          <w:szCs w:val="22"/>
        </w:rPr>
      </w:pPr>
      <w:r w:rsidRPr="00166B14">
        <w:rPr>
          <w:color w:val="000000"/>
          <w:sz w:val="22"/>
          <w:szCs w:val="22"/>
        </w:rPr>
        <w:t>Zamawiający wymaga, aby wszystkie osoby skierowane przez Wykonawcę do realizacji umowy posiadały aktualne badania lekarskie i nie posiadały ograniczeń psychofizycznych stwierdzonych grupą inwalidzką</w:t>
      </w:r>
      <w:r w:rsidR="005E35B5">
        <w:rPr>
          <w:color w:val="000000"/>
          <w:sz w:val="22"/>
          <w:szCs w:val="22"/>
        </w:rPr>
        <w:t>/stopniem niepełnosprawności</w:t>
      </w:r>
      <w:r w:rsidRPr="00166B14">
        <w:rPr>
          <w:color w:val="000000"/>
          <w:sz w:val="22"/>
          <w:szCs w:val="22"/>
        </w:rPr>
        <w:t>, uniemożliwiając</w:t>
      </w:r>
      <w:r w:rsidR="005E35B5">
        <w:rPr>
          <w:color w:val="000000"/>
          <w:sz w:val="22"/>
          <w:szCs w:val="22"/>
        </w:rPr>
        <w:t>ym</w:t>
      </w:r>
      <w:r w:rsidRPr="00166B14">
        <w:rPr>
          <w:color w:val="000000"/>
          <w:sz w:val="22"/>
          <w:szCs w:val="22"/>
        </w:rPr>
        <w:t xml:space="preserve"> lub utrudniając</w:t>
      </w:r>
      <w:r w:rsidR="005E35B5">
        <w:rPr>
          <w:color w:val="000000"/>
          <w:sz w:val="22"/>
          <w:szCs w:val="22"/>
        </w:rPr>
        <w:t>ym</w:t>
      </w:r>
      <w:r w:rsidRPr="00166B14">
        <w:rPr>
          <w:color w:val="000000"/>
          <w:sz w:val="22"/>
          <w:szCs w:val="22"/>
        </w:rPr>
        <w:t xml:space="preserve"> wykonanie przedmiotu zamówienia.</w:t>
      </w:r>
    </w:p>
    <w:p w14:paraId="271F7C33" w14:textId="77777777" w:rsidR="00166B14" w:rsidRDefault="00166B14" w:rsidP="00166B14">
      <w:pPr>
        <w:pStyle w:val="Akapitzlist"/>
        <w:spacing w:line="360" w:lineRule="auto"/>
        <w:ind w:left="1418" w:right="33"/>
        <w:jc w:val="both"/>
        <w:rPr>
          <w:sz w:val="22"/>
          <w:szCs w:val="22"/>
        </w:rPr>
      </w:pPr>
    </w:p>
    <w:p w14:paraId="5C6E0AA0" w14:textId="313FE4BB" w:rsidR="008D4EFB" w:rsidRPr="000347A9" w:rsidRDefault="008D4EFB" w:rsidP="008D4EFB">
      <w:pPr>
        <w:pStyle w:val="Akapitzlist"/>
        <w:numPr>
          <w:ilvl w:val="2"/>
          <w:numId w:val="15"/>
        </w:numPr>
        <w:spacing w:line="360" w:lineRule="auto"/>
        <w:ind w:left="1418" w:right="34" w:hanging="709"/>
        <w:jc w:val="both"/>
        <w:rPr>
          <w:b/>
          <w:bCs/>
          <w:i/>
          <w:color w:val="C00000"/>
          <w:sz w:val="22"/>
          <w:szCs w:val="22"/>
        </w:rPr>
      </w:pPr>
      <w:r w:rsidRPr="000347A9">
        <w:rPr>
          <w:b/>
          <w:bCs/>
          <w:color w:val="C00000"/>
          <w:sz w:val="22"/>
          <w:szCs w:val="22"/>
        </w:rPr>
        <w:t xml:space="preserve">DLA CZĘŚCI NR 1 </w:t>
      </w:r>
    </w:p>
    <w:p w14:paraId="4ACCB706" w14:textId="69F3BC3C" w:rsidR="008D4EFB" w:rsidRPr="008D4EFB" w:rsidRDefault="00EA5B97" w:rsidP="008D4EFB">
      <w:pPr>
        <w:pStyle w:val="Akapitzlist"/>
        <w:numPr>
          <w:ilvl w:val="2"/>
          <w:numId w:val="15"/>
        </w:numPr>
        <w:spacing w:line="360" w:lineRule="auto"/>
        <w:ind w:left="1418" w:right="34" w:hanging="709"/>
        <w:jc w:val="both"/>
        <w:rPr>
          <w:bCs/>
          <w:i/>
          <w:color w:val="000000"/>
          <w:sz w:val="22"/>
          <w:szCs w:val="22"/>
        </w:rPr>
      </w:pPr>
      <w:r w:rsidRPr="00857753">
        <w:rPr>
          <w:sz w:val="22"/>
          <w:szCs w:val="22"/>
        </w:rPr>
        <w:t>Na podstawie art. 95 ustawy</w:t>
      </w:r>
      <w:r>
        <w:rPr>
          <w:sz w:val="22"/>
          <w:szCs w:val="22"/>
        </w:rPr>
        <w:t>:</w:t>
      </w:r>
      <w:r w:rsidRPr="00857753">
        <w:rPr>
          <w:sz w:val="22"/>
          <w:szCs w:val="22"/>
        </w:rPr>
        <w:t xml:space="preserve"> </w:t>
      </w:r>
      <w:r w:rsidR="008D4EFB" w:rsidRPr="008D4EFB">
        <w:rPr>
          <w:sz w:val="22"/>
          <w:szCs w:val="22"/>
        </w:rPr>
        <w:t xml:space="preserve">Zamawiający wymaga, aby na potrzeby realizacji zamówienia, Wykonawca skierował i zatrudnił na umowę o </w:t>
      </w:r>
      <w:r w:rsidR="008D4EFB" w:rsidRPr="00E259D9">
        <w:rPr>
          <w:sz w:val="22"/>
          <w:szCs w:val="22"/>
        </w:rPr>
        <w:t xml:space="preserve">pracę co </w:t>
      </w:r>
      <w:r w:rsidR="008D4EFB" w:rsidRPr="00E259D9">
        <w:rPr>
          <w:b/>
          <w:bCs/>
          <w:sz w:val="22"/>
          <w:szCs w:val="22"/>
        </w:rPr>
        <w:t xml:space="preserve">najmniej 5 osób z czego co najmniej </w:t>
      </w:r>
      <w:r w:rsidR="005E35B5">
        <w:rPr>
          <w:b/>
          <w:bCs/>
          <w:sz w:val="22"/>
          <w:szCs w:val="22"/>
        </w:rPr>
        <w:br/>
      </w:r>
      <w:r w:rsidR="008D4EFB" w:rsidRPr="00E259D9">
        <w:rPr>
          <w:b/>
          <w:bCs/>
          <w:sz w:val="22"/>
          <w:szCs w:val="22"/>
        </w:rPr>
        <w:t>4 osoby muszą być zatrudnione w pełnym wymiarze czasu pracy</w:t>
      </w:r>
      <w:r w:rsidR="008D4EFB" w:rsidRPr="008D4EFB">
        <w:rPr>
          <w:sz w:val="22"/>
          <w:szCs w:val="22"/>
        </w:rPr>
        <w:t xml:space="preserve"> (tj. na „cały etat”) w rozumieniu Kodeksu pracy.</w:t>
      </w:r>
      <w:r>
        <w:rPr>
          <w:sz w:val="22"/>
          <w:szCs w:val="22"/>
        </w:rPr>
        <w:t xml:space="preserve"> </w:t>
      </w:r>
    </w:p>
    <w:p w14:paraId="2A963AA5" w14:textId="77BDD076" w:rsidR="008D4EFB" w:rsidRPr="00857753" w:rsidRDefault="008D4EFB" w:rsidP="008D4EFB">
      <w:pPr>
        <w:pStyle w:val="Akapitzlist"/>
        <w:numPr>
          <w:ilvl w:val="2"/>
          <w:numId w:val="15"/>
        </w:numPr>
        <w:spacing w:line="360" w:lineRule="auto"/>
        <w:ind w:left="1418" w:right="33" w:hanging="709"/>
        <w:jc w:val="both"/>
        <w:rPr>
          <w:bCs/>
          <w:i/>
          <w:sz w:val="22"/>
          <w:szCs w:val="22"/>
        </w:rPr>
      </w:pPr>
      <w:r w:rsidRPr="00857753">
        <w:rPr>
          <w:bCs/>
          <w:sz w:val="22"/>
          <w:szCs w:val="22"/>
        </w:rPr>
        <w:t>Rodzaj czynności związanych z realizacją zamówienia, których dotyczą wymagania zatrudnienia na podstawie stosunku pracy przez Wykonawcę osób</w:t>
      </w:r>
      <w:r>
        <w:rPr>
          <w:bCs/>
          <w:sz w:val="22"/>
          <w:szCs w:val="22"/>
        </w:rPr>
        <w:t xml:space="preserve"> faktycznie</w:t>
      </w:r>
      <w:r w:rsidRPr="00857753">
        <w:rPr>
          <w:bCs/>
          <w:sz w:val="22"/>
          <w:szCs w:val="22"/>
        </w:rPr>
        <w:t xml:space="preserve"> wykonujących czynności </w:t>
      </w:r>
      <w:r>
        <w:rPr>
          <w:bCs/>
          <w:sz w:val="22"/>
          <w:szCs w:val="22"/>
        </w:rPr>
        <w:br/>
      </w:r>
      <w:r w:rsidRPr="00857753">
        <w:rPr>
          <w:bCs/>
          <w:sz w:val="22"/>
          <w:szCs w:val="22"/>
        </w:rPr>
        <w:t>w trakcie realizacji zamówienia</w:t>
      </w:r>
      <w:r w:rsidRPr="00857753">
        <w:rPr>
          <w:sz w:val="22"/>
          <w:szCs w:val="22"/>
        </w:rPr>
        <w:t>, został określony przez Zamawiającego w załączniku nr 1A</w:t>
      </w:r>
      <w:r>
        <w:rPr>
          <w:sz w:val="22"/>
          <w:szCs w:val="22"/>
        </w:rPr>
        <w:t xml:space="preserve"> </w:t>
      </w:r>
      <w:r w:rsidRPr="00857753">
        <w:rPr>
          <w:sz w:val="22"/>
          <w:szCs w:val="22"/>
        </w:rPr>
        <w:t xml:space="preserve">do </w:t>
      </w:r>
      <w:r w:rsidRPr="00A45F99">
        <w:rPr>
          <w:sz w:val="22"/>
          <w:szCs w:val="22"/>
        </w:rPr>
        <w:t>SWZ</w:t>
      </w:r>
      <w:r>
        <w:rPr>
          <w:sz w:val="22"/>
          <w:szCs w:val="22"/>
        </w:rPr>
        <w:t>.</w:t>
      </w:r>
    </w:p>
    <w:p w14:paraId="794C992B" w14:textId="77777777" w:rsidR="00166B14" w:rsidRDefault="008D4EFB" w:rsidP="00166B14">
      <w:pPr>
        <w:pStyle w:val="Akapitzlist"/>
        <w:numPr>
          <w:ilvl w:val="2"/>
          <w:numId w:val="15"/>
        </w:numPr>
        <w:spacing w:line="360" w:lineRule="auto"/>
        <w:ind w:left="1418" w:right="33" w:hanging="709"/>
        <w:jc w:val="both"/>
        <w:rPr>
          <w:sz w:val="22"/>
          <w:szCs w:val="22"/>
        </w:rPr>
      </w:pPr>
      <w:r w:rsidRPr="00857753">
        <w:rPr>
          <w:sz w:val="22"/>
          <w:szCs w:val="22"/>
        </w:rPr>
        <w:t xml:space="preserve">Sposób weryfikacji przez Zamawiającego zatrudnienia tych osób oraz uprawnienia Zamawiającego w zakresie kontroli spełniania przez Wykonawcę wymagań związanych z zatrudnianiem tych osób oraz </w:t>
      </w:r>
      <w:r w:rsidRPr="00262D3F">
        <w:rPr>
          <w:sz w:val="22"/>
          <w:szCs w:val="22"/>
        </w:rPr>
        <w:t xml:space="preserve">sankcji z tytułu niespełnienia tych wymagań zostały określone przez Zamawiającego </w:t>
      </w:r>
      <w:r w:rsidRPr="00262D3F">
        <w:rPr>
          <w:sz w:val="22"/>
          <w:szCs w:val="22"/>
        </w:rPr>
        <w:br/>
        <w:t>w załączniku nr 3 do SWZ</w:t>
      </w:r>
      <w:r>
        <w:rPr>
          <w:sz w:val="22"/>
          <w:szCs w:val="22"/>
        </w:rPr>
        <w:t xml:space="preserve"> (odpowiednio do części)</w:t>
      </w:r>
      <w:r w:rsidRPr="00262D3F">
        <w:rPr>
          <w:sz w:val="22"/>
          <w:szCs w:val="22"/>
        </w:rPr>
        <w:t xml:space="preserve"> – Projekt umowy.</w:t>
      </w:r>
    </w:p>
    <w:p w14:paraId="4CED0873" w14:textId="77777777" w:rsidR="001D0F24" w:rsidRDefault="001D0F24" w:rsidP="007D0560">
      <w:pPr>
        <w:pStyle w:val="Akapitzlist"/>
        <w:spacing w:line="360" w:lineRule="auto"/>
        <w:ind w:left="1418" w:right="33"/>
        <w:jc w:val="both"/>
        <w:rPr>
          <w:sz w:val="22"/>
          <w:szCs w:val="22"/>
        </w:rPr>
      </w:pPr>
    </w:p>
    <w:p w14:paraId="3C69F17B" w14:textId="77777777" w:rsidR="00A2427F" w:rsidRPr="00454A8B" w:rsidRDefault="00A2427F" w:rsidP="001230E1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454A8B">
        <w:rPr>
          <w:b/>
          <w:bCs/>
          <w:sz w:val="22"/>
          <w:szCs w:val="22"/>
        </w:rPr>
        <w:t>Podwykonawstwo</w:t>
      </w:r>
    </w:p>
    <w:p w14:paraId="4761BD05" w14:textId="77777777" w:rsidR="009A30AF" w:rsidRDefault="0035529D" w:rsidP="007D0560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  <w:lang w:eastAsia="pl-PL"/>
        </w:rPr>
      </w:pPr>
      <w:r w:rsidRPr="00682188">
        <w:rPr>
          <w:sz w:val="22"/>
          <w:szCs w:val="22"/>
          <w:lang w:eastAsia="pl-PL"/>
        </w:rPr>
        <w:t>Zamawiający dopuszcza udział Podwykonawcy przy wykonaniu przedmiotu zamówienia</w:t>
      </w:r>
      <w:r w:rsidR="00BB319E">
        <w:rPr>
          <w:sz w:val="22"/>
          <w:szCs w:val="22"/>
          <w:lang w:eastAsia="pl-PL"/>
        </w:rPr>
        <w:t xml:space="preserve"> </w:t>
      </w:r>
      <w:bookmarkStart w:id="3" w:name="_Hlk134100610"/>
      <w:r w:rsidR="00BB319E" w:rsidRPr="009A30AF">
        <w:rPr>
          <w:b/>
          <w:sz w:val="22"/>
          <w:szCs w:val="22"/>
          <w:lang w:eastAsia="pl-PL"/>
        </w:rPr>
        <w:t>w części  niezastrzeżonej przez Zamawiającego jako kluczowe zadania</w:t>
      </w:r>
      <w:bookmarkEnd w:id="3"/>
      <w:r w:rsidR="00BB319E" w:rsidRPr="009A30AF">
        <w:rPr>
          <w:b/>
          <w:sz w:val="22"/>
          <w:szCs w:val="22"/>
          <w:lang w:eastAsia="pl-PL"/>
        </w:rPr>
        <w:t>.</w:t>
      </w:r>
      <w:r w:rsidR="00793EAD">
        <w:rPr>
          <w:b/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>Zamawiający żąda wskazania przez Wykonawcę części zamówienia, których wykonanie</w:t>
      </w:r>
      <w:r w:rsidR="009A30AF">
        <w:rPr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>zamierza powierzyć podwykonawcom, oraz podania nazw ewentualnych podwykonawców,</w:t>
      </w:r>
      <w:r w:rsidR="009A30AF">
        <w:rPr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>jeżeli są już znani. Wykonawca, który zamierza powierzyć wykonanie części zamówienia</w:t>
      </w:r>
      <w:r w:rsidR="009A30AF">
        <w:rPr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>podwykonawcom, na etapie postępowania o udzielenie zamówienia publicznego</w:t>
      </w:r>
      <w:r w:rsidR="009A30AF">
        <w:rPr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 xml:space="preserve">jest zobowiązany wskazać </w:t>
      </w:r>
      <w:r w:rsidR="009A30AF" w:rsidRPr="00262D3F">
        <w:rPr>
          <w:sz w:val="22"/>
          <w:szCs w:val="22"/>
          <w:lang w:eastAsia="pl-PL"/>
        </w:rPr>
        <w:t>w Formularzu Ofertowym – załączniku nr 1 do SWZ</w:t>
      </w:r>
      <w:r w:rsidR="009A30AF" w:rsidRPr="009A30AF">
        <w:rPr>
          <w:sz w:val="22"/>
          <w:szCs w:val="22"/>
          <w:lang w:eastAsia="pl-PL"/>
        </w:rPr>
        <w:t>, których wykonanie zamierza</w:t>
      </w:r>
      <w:r w:rsidR="009A30AF">
        <w:rPr>
          <w:sz w:val="22"/>
          <w:szCs w:val="22"/>
          <w:lang w:eastAsia="pl-PL"/>
        </w:rPr>
        <w:t xml:space="preserve"> </w:t>
      </w:r>
      <w:r w:rsidR="009A30AF" w:rsidRPr="009A30AF">
        <w:rPr>
          <w:sz w:val="22"/>
          <w:szCs w:val="22"/>
          <w:lang w:eastAsia="pl-PL"/>
        </w:rPr>
        <w:t>powierzyć podwykonawcom.</w:t>
      </w:r>
    </w:p>
    <w:p w14:paraId="0B9D51A5" w14:textId="77777777" w:rsidR="007D0560" w:rsidRDefault="007D0560" w:rsidP="007D0560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  <w:lang w:eastAsia="pl-PL"/>
        </w:rPr>
      </w:pPr>
    </w:p>
    <w:p w14:paraId="78AD82E0" w14:textId="77777777" w:rsidR="00A53F8B" w:rsidRDefault="00A53F8B" w:rsidP="007D0560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  <w:lang w:eastAsia="pl-PL"/>
        </w:rPr>
      </w:pPr>
    </w:p>
    <w:p w14:paraId="2D51DED7" w14:textId="77777777" w:rsidR="00F36EE7" w:rsidRPr="00454A8B" w:rsidRDefault="00F36EE7" w:rsidP="001230E1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bookmarkStart w:id="4" w:name="_Hlk228310662"/>
      <w:r>
        <w:rPr>
          <w:b/>
          <w:bCs/>
          <w:sz w:val="22"/>
          <w:szCs w:val="22"/>
        </w:rPr>
        <w:lastRenderedPageBreak/>
        <w:t>Kluczowe zadania</w:t>
      </w:r>
      <w:r w:rsidR="00395E57">
        <w:rPr>
          <w:b/>
          <w:bCs/>
          <w:sz w:val="22"/>
          <w:szCs w:val="22"/>
        </w:rPr>
        <w:t xml:space="preserve"> </w:t>
      </w:r>
    </w:p>
    <w:p w14:paraId="38DEA4EA" w14:textId="77777777" w:rsidR="007D0560" w:rsidRDefault="00F36EE7" w:rsidP="007D0560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  <w:lang w:eastAsia="pl-PL"/>
        </w:rPr>
      </w:pPr>
      <w:bookmarkStart w:id="5" w:name="_Hlk134100549"/>
      <w:r w:rsidRPr="00682188">
        <w:rPr>
          <w:sz w:val="22"/>
          <w:szCs w:val="22"/>
          <w:lang w:eastAsia="pl-PL"/>
        </w:rPr>
        <w:t xml:space="preserve">Zamawiający </w:t>
      </w:r>
      <w:r w:rsidRPr="00F36EE7">
        <w:rPr>
          <w:b/>
          <w:sz w:val="22"/>
          <w:szCs w:val="22"/>
          <w:lang w:eastAsia="pl-PL"/>
        </w:rPr>
        <w:t xml:space="preserve">zastrzega </w:t>
      </w:r>
      <w:r>
        <w:rPr>
          <w:sz w:val="22"/>
          <w:szCs w:val="22"/>
          <w:lang w:eastAsia="pl-PL"/>
        </w:rPr>
        <w:t>obowiązek osobistego wykonania przez Wykonawcę kluczowych zadań</w:t>
      </w:r>
      <w:r w:rsidR="00D12010">
        <w:rPr>
          <w:sz w:val="22"/>
          <w:szCs w:val="22"/>
          <w:lang w:eastAsia="pl-PL"/>
        </w:rPr>
        <w:t xml:space="preserve"> objętych przedmiotem zamówienia</w:t>
      </w:r>
      <w:r>
        <w:rPr>
          <w:sz w:val="22"/>
          <w:szCs w:val="22"/>
          <w:lang w:eastAsia="pl-PL"/>
        </w:rPr>
        <w:t>.</w:t>
      </w:r>
      <w:r w:rsidR="00793EAD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Przez kluczowe zadania Zamawiający rozumie</w:t>
      </w:r>
      <w:r w:rsidR="007D0560">
        <w:rPr>
          <w:sz w:val="22"/>
          <w:szCs w:val="22"/>
          <w:lang w:eastAsia="pl-PL"/>
        </w:rPr>
        <w:t>:</w:t>
      </w:r>
      <w:r>
        <w:rPr>
          <w:sz w:val="22"/>
          <w:szCs w:val="22"/>
          <w:lang w:eastAsia="pl-PL"/>
        </w:rPr>
        <w:t xml:space="preserve"> </w:t>
      </w:r>
    </w:p>
    <w:p w14:paraId="5069716F" w14:textId="77777777" w:rsidR="007D0560" w:rsidRDefault="00F36EE7" w:rsidP="00E259D9">
      <w:pPr>
        <w:numPr>
          <w:ilvl w:val="2"/>
          <w:numId w:val="38"/>
        </w:numPr>
        <w:suppressAutoHyphens w:val="0"/>
        <w:autoSpaceDE w:val="0"/>
        <w:autoSpaceDN w:val="0"/>
        <w:adjustRightInd w:val="0"/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r w:rsidRPr="007D0560">
        <w:rPr>
          <w:b/>
          <w:sz w:val="22"/>
          <w:szCs w:val="22"/>
          <w:lang w:eastAsia="pl-PL"/>
        </w:rPr>
        <w:t>czynności w zakresie usług ochrony, które wymagają posiadania uprawnień</w:t>
      </w:r>
      <w:r w:rsidRPr="007D0560">
        <w:rPr>
          <w:sz w:val="22"/>
          <w:szCs w:val="22"/>
          <w:lang w:eastAsia="pl-PL"/>
        </w:rPr>
        <w:t xml:space="preserve">, o których mowa </w:t>
      </w:r>
      <w:r w:rsidR="002A62DD">
        <w:rPr>
          <w:sz w:val="22"/>
          <w:szCs w:val="22"/>
          <w:lang w:eastAsia="pl-PL"/>
        </w:rPr>
        <w:br/>
      </w:r>
      <w:r w:rsidRPr="007D0560">
        <w:rPr>
          <w:sz w:val="22"/>
          <w:szCs w:val="22"/>
          <w:lang w:eastAsia="pl-PL"/>
        </w:rPr>
        <w:t xml:space="preserve">w pkt. </w:t>
      </w:r>
      <w:r w:rsidR="00BB319E" w:rsidRPr="007D0560">
        <w:rPr>
          <w:sz w:val="22"/>
          <w:szCs w:val="22"/>
          <w:lang w:eastAsia="pl-PL"/>
        </w:rPr>
        <w:t>5.2.</w:t>
      </w:r>
      <w:r w:rsidR="00DA093E">
        <w:rPr>
          <w:sz w:val="22"/>
          <w:szCs w:val="22"/>
          <w:lang w:eastAsia="pl-PL"/>
        </w:rPr>
        <w:t>3.</w:t>
      </w:r>
      <w:r w:rsidR="00BB319E" w:rsidRPr="007D0560">
        <w:rPr>
          <w:sz w:val="22"/>
          <w:szCs w:val="22"/>
          <w:lang w:eastAsia="pl-PL"/>
        </w:rPr>
        <w:t xml:space="preserve"> </w:t>
      </w:r>
      <w:r w:rsidRPr="007D0560">
        <w:rPr>
          <w:sz w:val="22"/>
          <w:szCs w:val="22"/>
          <w:lang w:eastAsia="pl-PL"/>
        </w:rPr>
        <w:t>SWZ</w:t>
      </w:r>
      <w:r w:rsidR="007D0560">
        <w:rPr>
          <w:sz w:val="22"/>
          <w:szCs w:val="22"/>
          <w:lang w:eastAsia="pl-PL"/>
        </w:rPr>
        <w:t>,</w:t>
      </w:r>
    </w:p>
    <w:p w14:paraId="783193A6" w14:textId="66BC2A40" w:rsidR="007D0560" w:rsidRDefault="007D0560" w:rsidP="00E259D9">
      <w:pPr>
        <w:numPr>
          <w:ilvl w:val="2"/>
          <w:numId w:val="38"/>
        </w:numPr>
        <w:suppressAutoHyphens w:val="0"/>
        <w:autoSpaceDE w:val="0"/>
        <w:autoSpaceDN w:val="0"/>
        <w:adjustRightInd w:val="0"/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bookmarkStart w:id="6" w:name="_Hlk165971341"/>
      <w:bookmarkStart w:id="7" w:name="_Hlk133929673"/>
      <w:r w:rsidRPr="007D0560">
        <w:rPr>
          <w:b/>
          <w:bCs/>
          <w:sz w:val="22"/>
          <w:szCs w:val="22"/>
          <w:lang w:eastAsia="pl-PL"/>
        </w:rPr>
        <w:t xml:space="preserve">posiadania </w:t>
      </w:r>
      <w:bookmarkStart w:id="8" w:name="_Hlk133923656"/>
      <w:r w:rsidR="00484F4C">
        <w:rPr>
          <w:b/>
          <w:bCs/>
          <w:sz w:val="22"/>
          <w:szCs w:val="22"/>
          <w:lang w:eastAsia="pl-PL"/>
        </w:rPr>
        <w:t>prze</w:t>
      </w:r>
      <w:r w:rsidR="00B562A3">
        <w:rPr>
          <w:b/>
          <w:bCs/>
          <w:sz w:val="22"/>
          <w:szCs w:val="22"/>
          <w:lang w:eastAsia="pl-PL"/>
        </w:rPr>
        <w:t>z</w:t>
      </w:r>
      <w:r w:rsidR="00484F4C">
        <w:rPr>
          <w:b/>
          <w:bCs/>
          <w:sz w:val="22"/>
          <w:szCs w:val="22"/>
          <w:lang w:eastAsia="pl-PL"/>
        </w:rPr>
        <w:t xml:space="preserve"> Wykonawcę </w:t>
      </w:r>
      <w:r w:rsidR="0089091E">
        <w:rPr>
          <w:b/>
          <w:bCs/>
          <w:sz w:val="22"/>
          <w:szCs w:val="22"/>
          <w:lang w:eastAsia="pl-PL"/>
        </w:rPr>
        <w:t xml:space="preserve">dwóch </w:t>
      </w:r>
      <w:bookmarkStart w:id="9" w:name="_Hlk133922095"/>
      <w:r w:rsidR="0089091E">
        <w:rPr>
          <w:b/>
          <w:bCs/>
          <w:sz w:val="22"/>
          <w:szCs w:val="22"/>
          <w:lang w:eastAsia="pl-PL"/>
        </w:rPr>
        <w:t xml:space="preserve">grup </w:t>
      </w:r>
      <w:r w:rsidRPr="007D0560">
        <w:rPr>
          <w:b/>
          <w:bCs/>
          <w:sz w:val="22"/>
          <w:szCs w:val="22"/>
          <w:lang w:eastAsia="pl-PL"/>
        </w:rPr>
        <w:t>interwencyjn</w:t>
      </w:r>
      <w:r w:rsidR="00FB3D68">
        <w:rPr>
          <w:b/>
          <w:bCs/>
          <w:sz w:val="22"/>
          <w:szCs w:val="22"/>
          <w:lang w:eastAsia="pl-PL"/>
        </w:rPr>
        <w:t>ych</w:t>
      </w:r>
      <w:r w:rsidRPr="007D0560">
        <w:rPr>
          <w:b/>
          <w:bCs/>
          <w:sz w:val="22"/>
          <w:szCs w:val="22"/>
          <w:lang w:eastAsia="pl-PL"/>
        </w:rPr>
        <w:t xml:space="preserve"> SUFO</w:t>
      </w:r>
      <w:r w:rsidR="0089091E">
        <w:rPr>
          <w:b/>
          <w:bCs/>
          <w:sz w:val="22"/>
          <w:szCs w:val="22"/>
          <w:lang w:eastAsia="pl-PL"/>
        </w:rPr>
        <w:t xml:space="preserve"> </w:t>
      </w:r>
      <w:bookmarkStart w:id="10" w:name="_Hlk133921569"/>
      <w:bookmarkEnd w:id="6"/>
      <w:r w:rsidR="0089091E">
        <w:rPr>
          <w:b/>
          <w:bCs/>
          <w:sz w:val="22"/>
          <w:szCs w:val="22"/>
          <w:lang w:eastAsia="pl-PL"/>
        </w:rPr>
        <w:t>na terenie miasta Opola</w:t>
      </w:r>
      <w:r>
        <w:rPr>
          <w:sz w:val="22"/>
          <w:szCs w:val="22"/>
          <w:lang w:eastAsia="pl-PL"/>
        </w:rPr>
        <w:t xml:space="preserve"> </w:t>
      </w:r>
      <w:bookmarkEnd w:id="7"/>
      <w:r>
        <w:rPr>
          <w:sz w:val="22"/>
          <w:szCs w:val="22"/>
          <w:lang w:eastAsia="pl-PL"/>
        </w:rPr>
        <w:t xml:space="preserve">– Specjalistycznej </w:t>
      </w:r>
      <w:r w:rsidRPr="00A45F99">
        <w:rPr>
          <w:sz w:val="22"/>
          <w:szCs w:val="22"/>
          <w:lang w:eastAsia="pl-PL"/>
        </w:rPr>
        <w:t>Uzbrojonej Formacji Ochronnej, zgodnie z art. 2 ust. 7 ustawy o ochronie osó</w:t>
      </w:r>
      <w:r w:rsidR="00683B55" w:rsidRPr="00A45F99">
        <w:rPr>
          <w:sz w:val="22"/>
          <w:szCs w:val="22"/>
          <w:lang w:eastAsia="pl-PL"/>
        </w:rPr>
        <w:t>b</w:t>
      </w:r>
      <w:r w:rsidRPr="00A45F99">
        <w:rPr>
          <w:sz w:val="22"/>
          <w:szCs w:val="22"/>
          <w:lang w:eastAsia="pl-PL"/>
        </w:rPr>
        <w:t xml:space="preserve"> </w:t>
      </w:r>
      <w:r w:rsidR="002A62DD">
        <w:rPr>
          <w:sz w:val="22"/>
          <w:szCs w:val="22"/>
          <w:lang w:eastAsia="pl-PL"/>
        </w:rPr>
        <w:br/>
        <w:t>i mienia (</w:t>
      </w:r>
      <w:r w:rsidRPr="00A45F99">
        <w:rPr>
          <w:sz w:val="22"/>
          <w:szCs w:val="22"/>
          <w:lang w:eastAsia="pl-PL"/>
        </w:rPr>
        <w:t xml:space="preserve">Dz. U. </w:t>
      </w:r>
      <w:r w:rsidR="0022493C">
        <w:rPr>
          <w:sz w:val="22"/>
          <w:szCs w:val="22"/>
          <w:lang w:eastAsia="pl-PL"/>
        </w:rPr>
        <w:t>2025</w:t>
      </w:r>
      <w:r w:rsidRPr="00A45F99">
        <w:rPr>
          <w:sz w:val="22"/>
          <w:szCs w:val="22"/>
          <w:lang w:eastAsia="pl-PL"/>
        </w:rPr>
        <w:t xml:space="preserve"> poz. </w:t>
      </w:r>
      <w:r w:rsidR="0022493C">
        <w:rPr>
          <w:sz w:val="22"/>
          <w:szCs w:val="22"/>
          <w:lang w:eastAsia="pl-PL"/>
        </w:rPr>
        <w:t>532</w:t>
      </w:r>
      <w:r w:rsidRPr="00A45F99">
        <w:rPr>
          <w:sz w:val="22"/>
          <w:szCs w:val="22"/>
          <w:lang w:eastAsia="pl-PL"/>
        </w:rPr>
        <w:t xml:space="preserve">), której zespół liczy min. </w:t>
      </w:r>
      <w:r w:rsidR="005708AD">
        <w:rPr>
          <w:sz w:val="22"/>
          <w:szCs w:val="22"/>
          <w:lang w:eastAsia="pl-PL"/>
        </w:rPr>
        <w:t>d</w:t>
      </w:r>
      <w:r w:rsidRPr="00A45F99">
        <w:rPr>
          <w:sz w:val="22"/>
          <w:szCs w:val="22"/>
          <w:lang w:eastAsia="pl-PL"/>
        </w:rPr>
        <w:t xml:space="preserve">wie osoby </w:t>
      </w:r>
      <w:bookmarkStart w:id="11" w:name="_Hlk133921731"/>
      <w:r w:rsidRPr="00A45F99">
        <w:rPr>
          <w:sz w:val="22"/>
          <w:szCs w:val="22"/>
          <w:lang w:eastAsia="pl-PL"/>
        </w:rPr>
        <w:t xml:space="preserve">wyposażone i uzbrojone </w:t>
      </w:r>
      <w:r w:rsidR="002A62DD">
        <w:rPr>
          <w:sz w:val="22"/>
          <w:szCs w:val="22"/>
          <w:lang w:eastAsia="pl-PL"/>
        </w:rPr>
        <w:br/>
      </w:r>
      <w:r w:rsidRPr="00A45F99">
        <w:rPr>
          <w:sz w:val="22"/>
          <w:szCs w:val="22"/>
          <w:lang w:eastAsia="pl-PL"/>
        </w:rPr>
        <w:t xml:space="preserve">w broń palną oraz środki przymusu bezpośredniego, w rozumieniu art. 4 ust. 1 pkt 1 ustawy o broni </w:t>
      </w:r>
      <w:r w:rsidR="002A62DD">
        <w:rPr>
          <w:sz w:val="22"/>
          <w:szCs w:val="22"/>
          <w:lang w:eastAsia="pl-PL"/>
        </w:rPr>
        <w:br/>
      </w:r>
      <w:r w:rsidRPr="00A45F99">
        <w:rPr>
          <w:sz w:val="22"/>
          <w:szCs w:val="22"/>
          <w:lang w:eastAsia="pl-PL"/>
        </w:rPr>
        <w:t>i amunic</w:t>
      </w:r>
      <w:r w:rsidR="002A62DD">
        <w:rPr>
          <w:sz w:val="22"/>
          <w:szCs w:val="22"/>
          <w:lang w:eastAsia="pl-PL"/>
        </w:rPr>
        <w:t xml:space="preserve">ji (Dz. U. </w:t>
      </w:r>
      <w:r w:rsidR="0022493C">
        <w:rPr>
          <w:sz w:val="22"/>
          <w:szCs w:val="22"/>
          <w:lang w:eastAsia="pl-PL"/>
        </w:rPr>
        <w:t>2024</w:t>
      </w:r>
      <w:r w:rsidR="002A62DD">
        <w:rPr>
          <w:sz w:val="22"/>
          <w:szCs w:val="22"/>
          <w:lang w:eastAsia="pl-PL"/>
        </w:rPr>
        <w:t xml:space="preserve">  poz. </w:t>
      </w:r>
      <w:r w:rsidR="0022493C">
        <w:rPr>
          <w:sz w:val="22"/>
          <w:szCs w:val="22"/>
          <w:lang w:eastAsia="pl-PL"/>
        </w:rPr>
        <w:t>485</w:t>
      </w:r>
      <w:r w:rsidRPr="00A45F99">
        <w:rPr>
          <w:sz w:val="22"/>
          <w:szCs w:val="22"/>
          <w:lang w:eastAsia="pl-PL"/>
        </w:rPr>
        <w:t>),</w:t>
      </w:r>
      <w:bookmarkEnd w:id="8"/>
      <w:bookmarkEnd w:id="11"/>
    </w:p>
    <w:bookmarkEnd w:id="9"/>
    <w:bookmarkEnd w:id="10"/>
    <w:p w14:paraId="05E9FA74" w14:textId="58EFFECD" w:rsidR="00E00B09" w:rsidRPr="00E00B09" w:rsidRDefault="007D0560" w:rsidP="00E00B09">
      <w:pPr>
        <w:numPr>
          <w:ilvl w:val="2"/>
          <w:numId w:val="38"/>
        </w:numPr>
        <w:suppressAutoHyphens w:val="0"/>
        <w:autoSpaceDE w:val="0"/>
        <w:autoSpaceDN w:val="0"/>
        <w:adjustRightInd w:val="0"/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r w:rsidRPr="007D0560">
        <w:rPr>
          <w:b/>
          <w:bCs/>
          <w:sz w:val="22"/>
          <w:szCs w:val="22"/>
          <w:lang w:eastAsia="pl-PL"/>
        </w:rPr>
        <w:t xml:space="preserve">posiadania </w:t>
      </w:r>
      <w:r w:rsidR="00484F4C">
        <w:rPr>
          <w:b/>
          <w:bCs/>
          <w:sz w:val="22"/>
          <w:szCs w:val="22"/>
          <w:lang w:eastAsia="pl-PL"/>
        </w:rPr>
        <w:t>prze</w:t>
      </w:r>
      <w:r w:rsidR="008D4EFB">
        <w:rPr>
          <w:b/>
          <w:bCs/>
          <w:sz w:val="22"/>
          <w:szCs w:val="22"/>
          <w:lang w:eastAsia="pl-PL"/>
        </w:rPr>
        <w:t>z</w:t>
      </w:r>
      <w:r w:rsidR="00484F4C">
        <w:rPr>
          <w:b/>
          <w:bCs/>
          <w:sz w:val="22"/>
          <w:szCs w:val="22"/>
          <w:lang w:eastAsia="pl-PL"/>
        </w:rPr>
        <w:t xml:space="preserve"> Wykonawcę </w:t>
      </w:r>
      <w:bookmarkStart w:id="12" w:name="_Hlk165973561"/>
      <w:r w:rsidRPr="007D0560">
        <w:rPr>
          <w:b/>
          <w:bCs/>
          <w:sz w:val="22"/>
          <w:szCs w:val="22"/>
          <w:lang w:eastAsia="pl-PL"/>
        </w:rPr>
        <w:t>własne</w:t>
      </w:r>
      <w:r w:rsidR="008D4EFB">
        <w:rPr>
          <w:b/>
          <w:bCs/>
          <w:sz w:val="22"/>
          <w:szCs w:val="22"/>
          <w:lang w:eastAsia="pl-PL"/>
        </w:rPr>
        <w:t>go</w:t>
      </w:r>
      <w:r w:rsidRPr="007D0560">
        <w:rPr>
          <w:b/>
          <w:bCs/>
          <w:sz w:val="22"/>
          <w:szCs w:val="22"/>
          <w:lang w:eastAsia="pl-PL"/>
        </w:rPr>
        <w:t xml:space="preserve"> </w:t>
      </w:r>
      <w:r w:rsidR="008D4EFB">
        <w:rPr>
          <w:b/>
          <w:bCs/>
          <w:sz w:val="22"/>
          <w:szCs w:val="22"/>
          <w:lang w:eastAsia="pl-PL"/>
        </w:rPr>
        <w:t>Uzbrojonego</w:t>
      </w:r>
      <w:r w:rsidRPr="007D0560">
        <w:rPr>
          <w:b/>
          <w:bCs/>
          <w:sz w:val="22"/>
          <w:szCs w:val="22"/>
          <w:lang w:eastAsia="pl-PL"/>
        </w:rPr>
        <w:t xml:space="preserve"> </w:t>
      </w:r>
      <w:r w:rsidR="008D4EFB">
        <w:rPr>
          <w:b/>
          <w:bCs/>
          <w:sz w:val="22"/>
          <w:szCs w:val="22"/>
          <w:lang w:eastAsia="pl-PL"/>
        </w:rPr>
        <w:t xml:space="preserve">Stanowiska </w:t>
      </w:r>
      <w:r w:rsidR="00EB2DD4" w:rsidRPr="001E64DC">
        <w:rPr>
          <w:b/>
          <w:bCs/>
          <w:sz w:val="22"/>
          <w:szCs w:val="22"/>
          <w:lang w:eastAsia="pl-PL"/>
        </w:rPr>
        <w:t>Interwencyjnego</w:t>
      </w:r>
      <w:r w:rsidR="008D4EFB" w:rsidRPr="001E64DC">
        <w:rPr>
          <w:b/>
          <w:bCs/>
          <w:sz w:val="22"/>
          <w:szCs w:val="22"/>
          <w:lang w:eastAsia="pl-PL"/>
        </w:rPr>
        <w:t xml:space="preserve"> </w:t>
      </w:r>
      <w:r w:rsidR="008D4EFB">
        <w:rPr>
          <w:b/>
          <w:bCs/>
          <w:sz w:val="22"/>
          <w:szCs w:val="22"/>
          <w:lang w:eastAsia="pl-PL"/>
        </w:rPr>
        <w:t>(USI)</w:t>
      </w:r>
      <w:r>
        <w:rPr>
          <w:sz w:val="22"/>
          <w:szCs w:val="22"/>
          <w:lang w:eastAsia="pl-PL"/>
        </w:rPr>
        <w:t xml:space="preserve"> </w:t>
      </w:r>
      <w:bookmarkEnd w:id="12"/>
      <w:r w:rsidR="008D4EFB">
        <w:rPr>
          <w:sz w:val="22"/>
          <w:szCs w:val="22"/>
          <w:lang w:eastAsia="pl-PL"/>
        </w:rPr>
        <w:br/>
      </w:r>
      <w:r w:rsidR="00B507FC">
        <w:rPr>
          <w:b/>
          <w:bCs/>
          <w:sz w:val="22"/>
          <w:szCs w:val="22"/>
          <w:lang w:eastAsia="pl-PL"/>
        </w:rPr>
        <w:t>na terenie miasta Opola</w:t>
      </w:r>
      <w:r w:rsidR="00B507FC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– niezbędne</w:t>
      </w:r>
      <w:r w:rsidR="00A64575">
        <w:rPr>
          <w:sz w:val="22"/>
          <w:szCs w:val="22"/>
          <w:lang w:eastAsia="pl-PL"/>
        </w:rPr>
        <w:t>go</w:t>
      </w:r>
      <w:r w:rsidR="007627AF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 xml:space="preserve">do monitorowania sygnałów alarmowych i reagowania </w:t>
      </w:r>
      <w:r w:rsidR="00E259D9">
        <w:rPr>
          <w:sz w:val="22"/>
          <w:szCs w:val="22"/>
          <w:lang w:eastAsia="pl-PL"/>
        </w:rPr>
        <w:br/>
      </w:r>
      <w:r>
        <w:rPr>
          <w:sz w:val="22"/>
          <w:szCs w:val="22"/>
          <w:lang w:eastAsia="pl-PL"/>
        </w:rPr>
        <w:t>na sygnały otrzymane</w:t>
      </w:r>
      <w:r w:rsidR="008D4EFB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z systemu alarmowego Zamawiającego.</w:t>
      </w:r>
      <w:r w:rsidR="0022493C">
        <w:rPr>
          <w:sz w:val="22"/>
          <w:szCs w:val="22"/>
          <w:lang w:eastAsia="pl-PL"/>
        </w:rPr>
        <w:t xml:space="preserve"> </w:t>
      </w:r>
    </w:p>
    <w:bookmarkEnd w:id="4"/>
    <w:p w14:paraId="37A9705B" w14:textId="0A0EEAE6" w:rsidR="00A47A5C" w:rsidRDefault="00A47A5C" w:rsidP="00A47A5C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A47A5C">
        <w:rPr>
          <w:sz w:val="22"/>
          <w:szCs w:val="22"/>
          <w:lang w:eastAsia="pl-PL"/>
        </w:rPr>
        <w:t>Grupę SUFO należy definiować zgodnie z art. 2 ust. 7 ustawy o ochronie osób i mienia (</w:t>
      </w:r>
      <w:r w:rsidR="0022493C" w:rsidRPr="00A45F99">
        <w:rPr>
          <w:sz w:val="22"/>
          <w:szCs w:val="22"/>
          <w:lang w:eastAsia="pl-PL"/>
        </w:rPr>
        <w:t xml:space="preserve">Dz. U. </w:t>
      </w:r>
      <w:r w:rsidR="0022493C">
        <w:rPr>
          <w:sz w:val="22"/>
          <w:szCs w:val="22"/>
          <w:lang w:eastAsia="pl-PL"/>
        </w:rPr>
        <w:t>2025</w:t>
      </w:r>
      <w:r w:rsidR="0022493C" w:rsidRPr="00A45F99">
        <w:rPr>
          <w:sz w:val="22"/>
          <w:szCs w:val="22"/>
          <w:lang w:eastAsia="pl-PL"/>
        </w:rPr>
        <w:t xml:space="preserve"> poz. </w:t>
      </w:r>
      <w:r w:rsidR="0022493C">
        <w:rPr>
          <w:sz w:val="22"/>
          <w:szCs w:val="22"/>
          <w:lang w:eastAsia="pl-PL"/>
        </w:rPr>
        <w:t>532</w:t>
      </w:r>
      <w:r w:rsidRPr="00A47A5C">
        <w:rPr>
          <w:sz w:val="22"/>
          <w:szCs w:val="22"/>
          <w:lang w:eastAsia="pl-PL"/>
        </w:rPr>
        <w:t xml:space="preserve">). Skład grupy interwencyjnej SUFO określa §1 ust. 3 Rozporządzenia Ministra Spraw Wewnętrznych </w:t>
      </w:r>
      <w:r w:rsidR="0048587D">
        <w:rPr>
          <w:sz w:val="22"/>
          <w:szCs w:val="22"/>
          <w:lang w:eastAsia="pl-PL"/>
        </w:rPr>
        <w:br/>
      </w:r>
      <w:r w:rsidRPr="00A47A5C">
        <w:rPr>
          <w:sz w:val="22"/>
          <w:szCs w:val="22"/>
          <w:lang w:eastAsia="pl-PL"/>
        </w:rPr>
        <w:t xml:space="preserve">i Administracji z dnia 21 października 2011 r. w sprawie zasad uzbrojenia specjalistycznych uzbrojonych formacji ochronnych i warunków przechowywania oraz ewidencjonowania broni i amunicji. </w:t>
      </w:r>
      <w:r>
        <w:rPr>
          <w:sz w:val="22"/>
          <w:szCs w:val="22"/>
          <w:lang w:eastAsia="pl-PL"/>
        </w:rPr>
        <w:br/>
        <w:t>a</w:t>
      </w:r>
      <w:r w:rsidRPr="00A47A5C">
        <w:rPr>
          <w:sz w:val="22"/>
          <w:szCs w:val="22"/>
          <w:lang w:eastAsia="pl-PL"/>
        </w:rPr>
        <w:t>rt. 4 ust. 1 pkt 1 ustawy o broni i amunicji definiuje broń jako narzędzie, którym grupa SUFO musi się posługiwać.</w:t>
      </w:r>
    </w:p>
    <w:p w14:paraId="2E83584A" w14:textId="39A26E3A" w:rsidR="00CB03F9" w:rsidRPr="009C698C" w:rsidRDefault="00A47A5C" w:rsidP="009C698C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7D0560">
        <w:rPr>
          <w:sz w:val="22"/>
          <w:szCs w:val="22"/>
          <w:lang w:eastAsia="pl-PL"/>
        </w:rPr>
        <w:t>Wykonawca nie może powierzyć wykonania ww. kluczowych zadań podwykonawcy</w:t>
      </w:r>
      <w:r w:rsidR="00A7412F">
        <w:rPr>
          <w:sz w:val="22"/>
          <w:szCs w:val="22"/>
          <w:lang w:eastAsia="pl-PL"/>
        </w:rPr>
        <w:t>.</w:t>
      </w:r>
    </w:p>
    <w:p w14:paraId="7FDEE366" w14:textId="64897859" w:rsidR="00CB03F9" w:rsidRPr="009C698C" w:rsidRDefault="00CB03F9" w:rsidP="009C698C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395E57">
        <w:rPr>
          <w:sz w:val="22"/>
          <w:szCs w:val="22"/>
          <w:lang w:eastAsia="pl-PL"/>
        </w:rPr>
        <w:t>W pozostałym zakresie</w:t>
      </w:r>
      <w:r w:rsidR="009C698C">
        <w:rPr>
          <w:sz w:val="22"/>
          <w:szCs w:val="22"/>
          <w:lang w:eastAsia="pl-PL"/>
        </w:rPr>
        <w:t xml:space="preserve"> ( np. </w:t>
      </w:r>
      <w:r w:rsidR="009C698C" w:rsidRPr="009C698C">
        <w:rPr>
          <w:sz w:val="22"/>
          <w:szCs w:val="22"/>
          <w:lang w:eastAsia="pl-PL"/>
        </w:rPr>
        <w:t>czynności techniczne, wsparcie administracyjne, obsługa pomocnicza systemów</w:t>
      </w:r>
      <w:r w:rsidR="009C698C">
        <w:rPr>
          <w:sz w:val="22"/>
          <w:szCs w:val="22"/>
          <w:lang w:eastAsia="pl-PL"/>
        </w:rPr>
        <w:t xml:space="preserve"> ) </w:t>
      </w:r>
      <w:r w:rsidRPr="009C698C">
        <w:rPr>
          <w:sz w:val="22"/>
          <w:szCs w:val="22"/>
          <w:lang w:eastAsia="pl-PL"/>
        </w:rPr>
        <w:t xml:space="preserve">Wykonawca może powierzyć wykonanie zadań podwykonawcy. </w:t>
      </w:r>
    </w:p>
    <w:p w14:paraId="24C6BC10" w14:textId="77777777" w:rsidR="00CB03F9" w:rsidRDefault="00CB03F9" w:rsidP="00CB03F9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4F4C">
        <w:rPr>
          <w:sz w:val="22"/>
          <w:szCs w:val="22"/>
          <w:lang w:eastAsia="pl-PL"/>
        </w:rPr>
        <w:t xml:space="preserve">Wykonawca jest zobowiązany wskazać w formularzu </w:t>
      </w:r>
      <w:r w:rsidRPr="00BC3A96">
        <w:rPr>
          <w:sz w:val="22"/>
          <w:szCs w:val="22"/>
          <w:lang w:eastAsia="pl-PL"/>
        </w:rPr>
        <w:t>oferty – załączniku nr 1 do SWZ części</w:t>
      </w:r>
      <w:r w:rsidRPr="00484F4C">
        <w:rPr>
          <w:sz w:val="22"/>
          <w:szCs w:val="22"/>
          <w:lang w:eastAsia="pl-PL"/>
        </w:rPr>
        <w:t xml:space="preserve"> zamówienia których wykonanie zamierzy powierzyć podwykonawcom i podać nazwy podwykonawców, o ile są już znani.</w:t>
      </w:r>
    </w:p>
    <w:p w14:paraId="35AD558D" w14:textId="0658F55B" w:rsidR="00483C33" w:rsidRPr="00E259D9" w:rsidRDefault="00483C33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E259D9">
        <w:rPr>
          <w:sz w:val="22"/>
          <w:szCs w:val="22"/>
        </w:rPr>
        <w:t>Wykonawca jest zobowiązany wskazać w formularzu ofertowym</w:t>
      </w:r>
      <w:r w:rsidR="00FB3D68" w:rsidRPr="00E259D9">
        <w:rPr>
          <w:sz w:val="22"/>
          <w:szCs w:val="22"/>
        </w:rPr>
        <w:t xml:space="preserve"> adresy stacjonowania grup</w:t>
      </w:r>
      <w:r w:rsidRPr="00E259D9">
        <w:rPr>
          <w:sz w:val="22"/>
          <w:szCs w:val="22"/>
        </w:rPr>
        <w:t xml:space="preserve"> interwencyjn</w:t>
      </w:r>
      <w:r w:rsidR="00FB3D68" w:rsidRPr="00E259D9">
        <w:rPr>
          <w:sz w:val="22"/>
          <w:szCs w:val="22"/>
        </w:rPr>
        <w:t>ych</w:t>
      </w:r>
      <w:r w:rsidRPr="00E259D9">
        <w:rPr>
          <w:sz w:val="22"/>
          <w:szCs w:val="22"/>
        </w:rPr>
        <w:t xml:space="preserve"> SUFO na terenie miasta Opola oraz </w:t>
      </w:r>
      <w:r w:rsidR="007E7A69" w:rsidRPr="00E259D9">
        <w:rPr>
          <w:sz w:val="22"/>
          <w:szCs w:val="22"/>
          <w:lang w:eastAsia="pl-PL"/>
        </w:rPr>
        <w:t xml:space="preserve">Uzbrojonego Stanowiska </w:t>
      </w:r>
      <w:r w:rsidR="00EB2DD4" w:rsidRPr="001E64DC">
        <w:rPr>
          <w:sz w:val="22"/>
          <w:szCs w:val="22"/>
          <w:lang w:eastAsia="pl-PL"/>
        </w:rPr>
        <w:t>Interwencyjnego</w:t>
      </w:r>
      <w:r w:rsidR="007E7A69" w:rsidRPr="001E64DC">
        <w:rPr>
          <w:sz w:val="22"/>
          <w:szCs w:val="22"/>
          <w:lang w:eastAsia="pl-PL"/>
        </w:rPr>
        <w:t xml:space="preserve"> (USI</w:t>
      </w:r>
      <w:r w:rsidR="007E7A69" w:rsidRPr="00E259D9">
        <w:rPr>
          <w:sz w:val="22"/>
          <w:szCs w:val="22"/>
          <w:lang w:eastAsia="pl-PL"/>
        </w:rPr>
        <w:t>)</w:t>
      </w:r>
      <w:r w:rsidR="00E26A07" w:rsidRPr="00E259D9">
        <w:rPr>
          <w:sz w:val="22"/>
          <w:szCs w:val="22"/>
        </w:rPr>
        <w:t>.</w:t>
      </w:r>
    </w:p>
    <w:p w14:paraId="55B7CB6D" w14:textId="77777777" w:rsidR="00483C33" w:rsidRDefault="00483C33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  <w:lang w:eastAsia="pl-PL"/>
        </w:rPr>
        <w:t xml:space="preserve">Zamawiający </w:t>
      </w:r>
      <w:r w:rsidR="00822763">
        <w:rPr>
          <w:sz w:val="22"/>
          <w:szCs w:val="22"/>
          <w:lang w:eastAsia="pl-PL"/>
        </w:rPr>
        <w:t xml:space="preserve">zastrzega </w:t>
      </w:r>
      <w:r>
        <w:rPr>
          <w:sz w:val="22"/>
          <w:szCs w:val="22"/>
          <w:lang w:eastAsia="pl-PL"/>
        </w:rPr>
        <w:t xml:space="preserve">możliwość </w:t>
      </w:r>
      <w:r w:rsidRPr="00483C33">
        <w:rPr>
          <w:sz w:val="22"/>
          <w:szCs w:val="22"/>
          <w:lang w:eastAsia="pl-PL"/>
        </w:rPr>
        <w:t xml:space="preserve">dokona weryfikacji wskazanych przez Wykonawcę adresów </w:t>
      </w:r>
      <w:r w:rsidR="00822763">
        <w:rPr>
          <w:sz w:val="22"/>
          <w:szCs w:val="22"/>
          <w:lang w:eastAsia="pl-PL"/>
        </w:rPr>
        <w:br/>
      </w:r>
      <w:r w:rsidRPr="00483C33">
        <w:rPr>
          <w:sz w:val="22"/>
          <w:szCs w:val="22"/>
          <w:lang w:eastAsia="pl-PL"/>
        </w:rPr>
        <w:t>w Komendzie Wojewódzkiej Policji w Opolu</w:t>
      </w:r>
      <w:r w:rsidR="00E26A07">
        <w:rPr>
          <w:sz w:val="22"/>
          <w:szCs w:val="22"/>
          <w:lang w:eastAsia="pl-PL"/>
        </w:rPr>
        <w:t>.</w:t>
      </w:r>
    </w:p>
    <w:bookmarkEnd w:id="5"/>
    <w:p w14:paraId="5F7EA3D7" w14:textId="47C5B432" w:rsidR="00483C33" w:rsidRPr="00483C33" w:rsidRDefault="00654290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</w:rPr>
        <w:t xml:space="preserve">Czas reakcji grup interwencyjnych od momentu wezwania do momentu przybycia na miejsce </w:t>
      </w:r>
      <w:r w:rsidR="00AB540F">
        <w:rPr>
          <w:sz w:val="22"/>
          <w:szCs w:val="22"/>
        </w:rPr>
        <w:t xml:space="preserve">każdej grupy </w:t>
      </w:r>
      <w:r w:rsidRPr="00483C33">
        <w:rPr>
          <w:sz w:val="22"/>
          <w:szCs w:val="22"/>
        </w:rPr>
        <w:t xml:space="preserve">nie może </w:t>
      </w:r>
      <w:r w:rsidRPr="00875CE0">
        <w:rPr>
          <w:sz w:val="22"/>
          <w:szCs w:val="22"/>
        </w:rPr>
        <w:t xml:space="preserve">przekraczać </w:t>
      </w:r>
      <w:r w:rsidRPr="00BC3A96">
        <w:rPr>
          <w:sz w:val="22"/>
          <w:szCs w:val="22"/>
        </w:rPr>
        <w:t>15 minut</w:t>
      </w:r>
      <w:r w:rsidR="00FB3D68" w:rsidRPr="00BC3A96">
        <w:rPr>
          <w:sz w:val="22"/>
          <w:szCs w:val="22"/>
        </w:rPr>
        <w:t xml:space="preserve"> od momentu przyjęcia zgłoszenia.</w:t>
      </w:r>
    </w:p>
    <w:p w14:paraId="18606AAA" w14:textId="3F91ADCF" w:rsidR="00483C33" w:rsidRPr="00483C33" w:rsidRDefault="00483C33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  <w:lang w:eastAsia="pl-PL"/>
        </w:rPr>
        <w:t>Zamawiający celem potwierdzeni</w:t>
      </w:r>
      <w:r w:rsidR="00E259D9">
        <w:rPr>
          <w:sz w:val="22"/>
          <w:szCs w:val="22"/>
          <w:lang w:eastAsia="pl-PL"/>
        </w:rPr>
        <w:t>a</w:t>
      </w:r>
      <w:r w:rsidRPr="00483C33">
        <w:rPr>
          <w:sz w:val="22"/>
          <w:szCs w:val="22"/>
          <w:lang w:eastAsia="pl-PL"/>
        </w:rPr>
        <w:t xml:space="preserve"> spełnienia ww.</w:t>
      </w:r>
      <w:r w:rsidR="000347A9">
        <w:rPr>
          <w:sz w:val="22"/>
          <w:szCs w:val="22"/>
          <w:lang w:eastAsia="pl-PL"/>
        </w:rPr>
        <w:t xml:space="preserve"> </w:t>
      </w:r>
      <w:r w:rsidRPr="00483C33">
        <w:rPr>
          <w:sz w:val="22"/>
          <w:szCs w:val="22"/>
          <w:lang w:eastAsia="pl-PL"/>
        </w:rPr>
        <w:t xml:space="preserve">wymogu </w:t>
      </w:r>
      <w:r w:rsidRPr="00E00B09">
        <w:rPr>
          <w:sz w:val="22"/>
          <w:szCs w:val="22"/>
          <w:lang w:eastAsia="pl-PL"/>
        </w:rPr>
        <w:t>przeprowadzi</w:t>
      </w:r>
      <w:r w:rsidR="00CB03F9" w:rsidRPr="00E00B09">
        <w:rPr>
          <w:sz w:val="22"/>
          <w:szCs w:val="22"/>
          <w:lang w:eastAsia="pl-PL"/>
        </w:rPr>
        <w:t xml:space="preserve"> po otwarciu ofert </w:t>
      </w:r>
      <w:r w:rsidRPr="00E00B09">
        <w:rPr>
          <w:sz w:val="22"/>
          <w:szCs w:val="22"/>
          <w:lang w:eastAsia="pl-PL"/>
        </w:rPr>
        <w:t>test</w:t>
      </w:r>
      <w:r w:rsidRPr="00483C33">
        <w:rPr>
          <w:sz w:val="22"/>
          <w:szCs w:val="22"/>
          <w:lang w:eastAsia="pl-PL"/>
        </w:rPr>
        <w:t xml:space="preserve"> czasu przybycia </w:t>
      </w:r>
      <w:r w:rsidR="00AB540F" w:rsidRPr="00E00B09">
        <w:rPr>
          <w:sz w:val="22"/>
          <w:szCs w:val="22"/>
          <w:lang w:eastAsia="pl-PL"/>
        </w:rPr>
        <w:t xml:space="preserve">DWÓCH </w:t>
      </w:r>
      <w:r w:rsidR="00AB540F">
        <w:rPr>
          <w:sz w:val="22"/>
          <w:szCs w:val="22"/>
          <w:lang w:eastAsia="pl-PL"/>
        </w:rPr>
        <w:t>grup interwencyjnych</w:t>
      </w:r>
      <w:r w:rsidRPr="00483C33">
        <w:rPr>
          <w:sz w:val="22"/>
          <w:szCs w:val="22"/>
          <w:lang w:eastAsia="pl-PL"/>
        </w:rPr>
        <w:t xml:space="preserve"> na miejsce wezwania</w:t>
      </w:r>
      <w:r w:rsidR="00E00B09">
        <w:rPr>
          <w:sz w:val="22"/>
          <w:szCs w:val="22"/>
          <w:lang w:eastAsia="pl-PL"/>
        </w:rPr>
        <w:t xml:space="preserve"> do obiektu</w:t>
      </w:r>
      <w:r w:rsidRPr="00483C33">
        <w:rPr>
          <w:sz w:val="22"/>
          <w:szCs w:val="22"/>
          <w:lang w:eastAsia="pl-PL"/>
        </w:rPr>
        <w:t>.</w:t>
      </w:r>
    </w:p>
    <w:p w14:paraId="45E8C364" w14:textId="77777777" w:rsidR="00483C33" w:rsidRPr="00483C33" w:rsidRDefault="00483C33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</w:rPr>
        <w:t xml:space="preserve">Czas będzie mierzony od potwierdzenia przyjęcia zgłoszenia przez dyspozytora centrali monitorowania. Test zostanie przeprowadzony w wybrany przez Zamawiającego dzień roboczy przypadający w okresie </w:t>
      </w:r>
      <w:r w:rsidRPr="00483C33">
        <w:rPr>
          <w:sz w:val="22"/>
          <w:szCs w:val="22"/>
        </w:rPr>
        <w:br/>
        <w:t xml:space="preserve">od wyznaczonego terminu </w:t>
      </w:r>
      <w:r w:rsidRPr="00875CE0">
        <w:rPr>
          <w:sz w:val="22"/>
          <w:szCs w:val="22"/>
        </w:rPr>
        <w:t xml:space="preserve">składania ofert, tj. </w:t>
      </w:r>
      <w:r w:rsidR="008E350E" w:rsidRPr="00875CE0">
        <w:rPr>
          <w:sz w:val="22"/>
          <w:szCs w:val="22"/>
        </w:rPr>
        <w:t xml:space="preserve">od dnia wskazanego w Rozdziale I pkt. </w:t>
      </w:r>
      <w:r w:rsidR="00DD63DD" w:rsidRPr="00875CE0">
        <w:rPr>
          <w:sz w:val="22"/>
          <w:szCs w:val="22"/>
        </w:rPr>
        <w:t>17.1.</w:t>
      </w:r>
      <w:r w:rsidR="00DD63DD">
        <w:rPr>
          <w:sz w:val="22"/>
          <w:szCs w:val="22"/>
        </w:rPr>
        <w:t>1 SWZ.</w:t>
      </w:r>
    </w:p>
    <w:p w14:paraId="0D9C9FAF" w14:textId="77777777" w:rsidR="00483C33" w:rsidRPr="00483C33" w:rsidRDefault="00483C33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</w:rPr>
        <w:t xml:space="preserve">Potwierdzeniem </w:t>
      </w:r>
      <w:r w:rsidRPr="00114A16">
        <w:rPr>
          <w:sz w:val="22"/>
          <w:szCs w:val="22"/>
        </w:rPr>
        <w:t>spełnienia ww. w</w:t>
      </w:r>
      <w:r w:rsidR="00AB540F" w:rsidRPr="00114A16">
        <w:rPr>
          <w:sz w:val="22"/>
          <w:szCs w:val="22"/>
        </w:rPr>
        <w:t>ymogu</w:t>
      </w:r>
      <w:r w:rsidRPr="00114A16">
        <w:rPr>
          <w:sz w:val="22"/>
          <w:szCs w:val="22"/>
        </w:rPr>
        <w:t xml:space="preserve"> jest </w:t>
      </w:r>
      <w:r w:rsidRPr="00483C33">
        <w:rPr>
          <w:sz w:val="22"/>
          <w:szCs w:val="22"/>
        </w:rPr>
        <w:t>pozytywny, tj. zgodny z wymaganym przez Zamawiając</w:t>
      </w:r>
      <w:r w:rsidR="00AB540F">
        <w:rPr>
          <w:sz w:val="22"/>
          <w:szCs w:val="22"/>
        </w:rPr>
        <w:t>ego w SWZ czasem przybycia dwóch grup interwencyjnych</w:t>
      </w:r>
      <w:r w:rsidRPr="00483C33">
        <w:rPr>
          <w:sz w:val="22"/>
          <w:szCs w:val="22"/>
        </w:rPr>
        <w:t xml:space="preserve"> na miejsce wezwania</w:t>
      </w:r>
      <w:r w:rsidR="00E26A07">
        <w:rPr>
          <w:sz w:val="22"/>
          <w:szCs w:val="22"/>
        </w:rPr>
        <w:t>,</w:t>
      </w:r>
      <w:r w:rsidRPr="00483C33">
        <w:rPr>
          <w:sz w:val="22"/>
          <w:szCs w:val="22"/>
        </w:rPr>
        <w:t xml:space="preserve"> wynik przeprowadzonego testu. </w:t>
      </w:r>
    </w:p>
    <w:p w14:paraId="4CA6B392" w14:textId="77777777" w:rsidR="00654290" w:rsidRPr="00483C33" w:rsidRDefault="00654290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  <w:lang w:eastAsia="pl-PL"/>
        </w:rPr>
      </w:pPr>
      <w:r w:rsidRPr="00483C33">
        <w:rPr>
          <w:sz w:val="22"/>
          <w:szCs w:val="22"/>
        </w:rPr>
        <w:lastRenderedPageBreak/>
        <w:t xml:space="preserve">Wykonawca jest zobowiązany wskazać </w:t>
      </w:r>
      <w:r w:rsidR="00483C33" w:rsidRPr="00483C33">
        <w:rPr>
          <w:sz w:val="22"/>
          <w:szCs w:val="22"/>
        </w:rPr>
        <w:t>w formularzu ofertowym:</w:t>
      </w:r>
    </w:p>
    <w:p w14:paraId="3243CE51" w14:textId="7E45C917" w:rsidR="00483C33" w:rsidRPr="00483C33" w:rsidRDefault="00766AC9" w:rsidP="00BC11F4">
      <w:pPr>
        <w:pStyle w:val="Tekstpodstawowy2"/>
        <w:numPr>
          <w:ilvl w:val="0"/>
          <w:numId w:val="44"/>
        </w:numPr>
        <w:spacing w:after="0" w:line="360" w:lineRule="auto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Jeden </w:t>
      </w:r>
      <w:r w:rsidR="00654290" w:rsidRPr="00483C33">
        <w:rPr>
          <w:sz w:val="22"/>
          <w:szCs w:val="22"/>
        </w:rPr>
        <w:t>numer telefonu, na który należy dzwonić celem prze</w:t>
      </w:r>
      <w:r w:rsidR="00AB540F">
        <w:rPr>
          <w:sz w:val="22"/>
          <w:szCs w:val="22"/>
        </w:rPr>
        <w:t>prowadzenia testu wezwania grup interwencyjnych</w:t>
      </w:r>
      <w:r w:rsidR="00654290" w:rsidRPr="00483C33">
        <w:rPr>
          <w:sz w:val="22"/>
          <w:szCs w:val="22"/>
        </w:rPr>
        <w:t>,</w:t>
      </w:r>
    </w:p>
    <w:p w14:paraId="6E4ED0F1" w14:textId="77777777" w:rsidR="00654290" w:rsidRPr="00483C33" w:rsidRDefault="00654290" w:rsidP="00BC11F4">
      <w:pPr>
        <w:pStyle w:val="Tekstpodstawowy2"/>
        <w:numPr>
          <w:ilvl w:val="0"/>
          <w:numId w:val="44"/>
        </w:numPr>
        <w:spacing w:after="0" w:line="360" w:lineRule="auto"/>
        <w:ind w:left="1134" w:hanging="425"/>
        <w:jc w:val="both"/>
        <w:rPr>
          <w:sz w:val="22"/>
          <w:szCs w:val="22"/>
        </w:rPr>
      </w:pPr>
      <w:r w:rsidRPr="00483C33">
        <w:rPr>
          <w:sz w:val="22"/>
          <w:szCs w:val="22"/>
        </w:rPr>
        <w:t xml:space="preserve">adres e-mail, na który Zamawiający przed przeprowadzeniem testu przekaże imię i nazwisko osoby dzwoniącej/wzywającej grupę. </w:t>
      </w:r>
    </w:p>
    <w:p w14:paraId="60B28D62" w14:textId="41D8B204" w:rsidR="00654290" w:rsidRPr="00E259D9" w:rsidRDefault="00654290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E259D9">
        <w:rPr>
          <w:sz w:val="22"/>
          <w:szCs w:val="22"/>
        </w:rPr>
        <w:t>Test zostanie przeprowadzony na hasło:</w:t>
      </w:r>
      <w:r w:rsidR="00483C33" w:rsidRPr="00E259D9">
        <w:rPr>
          <w:sz w:val="22"/>
          <w:szCs w:val="22"/>
        </w:rPr>
        <w:t xml:space="preserve"> </w:t>
      </w:r>
      <w:r w:rsidRPr="00E259D9">
        <w:rPr>
          <w:sz w:val="22"/>
          <w:szCs w:val="22"/>
        </w:rPr>
        <w:t>„UWAGA. NAZYWAM SIĘ …………… (</w:t>
      </w:r>
      <w:r w:rsidRPr="00E259D9">
        <w:rPr>
          <w:i/>
          <w:sz w:val="22"/>
          <w:szCs w:val="22"/>
        </w:rPr>
        <w:t>nazwisko i imię zostanie przekazane</w:t>
      </w:r>
      <w:r w:rsidR="00AB540F" w:rsidRPr="00E259D9">
        <w:rPr>
          <w:i/>
          <w:sz w:val="22"/>
          <w:szCs w:val="22"/>
        </w:rPr>
        <w:t xml:space="preserve"> Wykonawcy</w:t>
      </w:r>
      <w:r w:rsidRPr="00E259D9">
        <w:rPr>
          <w:i/>
          <w:sz w:val="22"/>
          <w:szCs w:val="22"/>
        </w:rPr>
        <w:t xml:space="preserve"> </w:t>
      </w:r>
      <w:r w:rsidR="00AB540F" w:rsidRPr="00E259D9">
        <w:rPr>
          <w:i/>
          <w:sz w:val="22"/>
          <w:szCs w:val="22"/>
        </w:rPr>
        <w:t>po otwarciu ofert</w:t>
      </w:r>
      <w:r w:rsidRPr="00E259D9">
        <w:rPr>
          <w:i/>
          <w:sz w:val="22"/>
          <w:szCs w:val="22"/>
        </w:rPr>
        <w:t xml:space="preserve"> </w:t>
      </w:r>
      <w:r w:rsidR="00AB540F" w:rsidRPr="00E259D9">
        <w:rPr>
          <w:i/>
          <w:sz w:val="22"/>
          <w:szCs w:val="22"/>
        </w:rPr>
        <w:t xml:space="preserve">(z wyprzedzeniem przed przeprowadzeniem testu) </w:t>
      </w:r>
      <w:r w:rsidR="0048587D" w:rsidRPr="00E259D9">
        <w:rPr>
          <w:i/>
          <w:sz w:val="22"/>
          <w:szCs w:val="22"/>
        </w:rPr>
        <w:br/>
      </w:r>
      <w:r w:rsidRPr="00E259D9">
        <w:rPr>
          <w:i/>
          <w:sz w:val="22"/>
          <w:szCs w:val="22"/>
        </w:rPr>
        <w:t xml:space="preserve">za pośrednictwem </w:t>
      </w:r>
      <w:r w:rsidR="00AB540F" w:rsidRPr="00E259D9">
        <w:rPr>
          <w:i/>
          <w:sz w:val="22"/>
          <w:szCs w:val="22"/>
        </w:rPr>
        <w:t>platformy zakupowej</w:t>
      </w:r>
      <w:r w:rsidRPr="00E259D9">
        <w:rPr>
          <w:sz w:val="22"/>
          <w:szCs w:val="22"/>
        </w:rPr>
        <w:t xml:space="preserve">) </w:t>
      </w:r>
      <w:r w:rsidR="005839C8" w:rsidRPr="00E259D9">
        <w:rPr>
          <w:sz w:val="22"/>
          <w:szCs w:val="22"/>
        </w:rPr>
        <w:t>PARK NAUKOWO-TECHNOLOGICZNY W OPOLU</w:t>
      </w:r>
      <w:r w:rsidR="00E259D9" w:rsidRPr="00E259D9">
        <w:rPr>
          <w:sz w:val="22"/>
          <w:szCs w:val="22"/>
        </w:rPr>
        <w:t>.</w:t>
      </w:r>
      <w:r w:rsidR="00E259D9" w:rsidRPr="00E259D9">
        <w:rPr>
          <w:sz w:val="22"/>
          <w:szCs w:val="22"/>
        </w:rPr>
        <w:br/>
      </w:r>
      <w:r w:rsidR="00AB540F" w:rsidRPr="00E259D9">
        <w:rPr>
          <w:sz w:val="22"/>
          <w:szCs w:val="22"/>
        </w:rPr>
        <w:t>TEST GRUP</w:t>
      </w:r>
      <w:r w:rsidRPr="00E259D9">
        <w:rPr>
          <w:sz w:val="22"/>
          <w:szCs w:val="22"/>
        </w:rPr>
        <w:t xml:space="preserve"> INTERWE</w:t>
      </w:r>
      <w:r w:rsidR="00AB540F" w:rsidRPr="00E259D9">
        <w:rPr>
          <w:sz w:val="22"/>
          <w:szCs w:val="22"/>
        </w:rPr>
        <w:t>NCYJNYCH</w:t>
      </w:r>
      <w:r w:rsidRPr="00E259D9">
        <w:rPr>
          <w:sz w:val="22"/>
          <w:szCs w:val="22"/>
        </w:rPr>
        <w:t>. WEZWANIE DO</w:t>
      </w:r>
      <w:r w:rsidR="007E7A69" w:rsidRPr="00E259D9">
        <w:rPr>
          <w:sz w:val="22"/>
          <w:szCs w:val="22"/>
        </w:rPr>
        <w:t>:</w:t>
      </w:r>
      <w:r w:rsidRPr="00E259D9">
        <w:rPr>
          <w:sz w:val="22"/>
          <w:szCs w:val="22"/>
        </w:rPr>
        <w:t xml:space="preserve"> </w:t>
      </w:r>
      <w:r w:rsidR="009A5F5B" w:rsidRPr="00E259D9">
        <w:rPr>
          <w:sz w:val="22"/>
          <w:szCs w:val="22"/>
        </w:rPr>
        <w:t xml:space="preserve">CUP W OPOLU </w:t>
      </w:r>
      <w:r w:rsidR="0048587D" w:rsidRPr="00E259D9">
        <w:rPr>
          <w:sz w:val="22"/>
          <w:szCs w:val="22"/>
        </w:rPr>
        <w:br/>
      </w:r>
      <w:r w:rsidR="009A5F5B" w:rsidRPr="00E259D9">
        <w:rPr>
          <w:sz w:val="22"/>
          <w:szCs w:val="22"/>
        </w:rPr>
        <w:t xml:space="preserve">UL. </w:t>
      </w:r>
      <w:r w:rsidR="007E7A69" w:rsidRPr="00E259D9">
        <w:rPr>
          <w:sz w:val="22"/>
          <w:szCs w:val="22"/>
        </w:rPr>
        <w:t xml:space="preserve">PILECKIEGO 1/ </w:t>
      </w:r>
      <w:r w:rsidR="0048587D" w:rsidRPr="00E259D9">
        <w:rPr>
          <w:sz w:val="22"/>
          <w:szCs w:val="22"/>
        </w:rPr>
        <w:t xml:space="preserve"> WEZWANIE DO: </w:t>
      </w:r>
      <w:r w:rsidR="007E7A69" w:rsidRPr="00E259D9">
        <w:rPr>
          <w:sz w:val="22"/>
          <w:szCs w:val="22"/>
        </w:rPr>
        <w:t>PNT W OPOLU UL. TECHNOLOGICZNA 2</w:t>
      </w:r>
      <w:r w:rsidRPr="00E259D9">
        <w:rPr>
          <w:sz w:val="22"/>
          <w:szCs w:val="22"/>
        </w:rPr>
        <w:t>”</w:t>
      </w:r>
      <w:r w:rsidR="009A5F5B" w:rsidRPr="00E259D9">
        <w:rPr>
          <w:sz w:val="22"/>
          <w:szCs w:val="22"/>
        </w:rPr>
        <w:t>.</w:t>
      </w:r>
    </w:p>
    <w:p w14:paraId="3CE6CEBB" w14:textId="55E146A2" w:rsidR="009A5F5B" w:rsidRPr="00875CE0" w:rsidRDefault="009A5F5B" w:rsidP="009A5F5B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875CE0">
        <w:rPr>
          <w:sz w:val="22"/>
          <w:szCs w:val="22"/>
        </w:rPr>
        <w:t xml:space="preserve">Zamawiający wymaga wskazania w ofercie </w:t>
      </w:r>
      <w:r w:rsidRPr="00766AC9">
        <w:rPr>
          <w:sz w:val="22"/>
          <w:szCs w:val="22"/>
        </w:rPr>
        <w:t>bezpośredniego numeru telefonu,</w:t>
      </w:r>
      <w:r w:rsidRPr="00875CE0">
        <w:rPr>
          <w:sz w:val="22"/>
          <w:szCs w:val="22"/>
        </w:rPr>
        <w:t xml:space="preserve"> na który należy dzwonić celem przeprowadzenia testu wezwania grup interwencyjnych. Zamawiający będzie kontaktował się na jeden numer telefonu, i po przekazaniu hasła, o którym mowa w pkt. 3.2</w:t>
      </w:r>
      <w:r w:rsidR="00E259D9">
        <w:rPr>
          <w:sz w:val="22"/>
          <w:szCs w:val="22"/>
        </w:rPr>
        <w:t>7</w:t>
      </w:r>
      <w:r w:rsidRPr="00875CE0">
        <w:rPr>
          <w:sz w:val="22"/>
          <w:szCs w:val="22"/>
        </w:rPr>
        <w:t xml:space="preserve"> SWZ oczekuje przybycia </w:t>
      </w:r>
      <w:r w:rsidRPr="008D1B83">
        <w:rPr>
          <w:b/>
          <w:bCs/>
          <w:sz w:val="22"/>
          <w:szCs w:val="22"/>
          <w:u w:val="single"/>
        </w:rPr>
        <w:t>dwóch grup interwencyjnych SUFO</w:t>
      </w:r>
      <w:r w:rsidR="008D1B83" w:rsidRPr="008D1B83">
        <w:rPr>
          <w:b/>
          <w:bCs/>
          <w:sz w:val="22"/>
          <w:szCs w:val="22"/>
          <w:u w:val="single"/>
        </w:rPr>
        <w:t xml:space="preserve"> na każdy obiekt</w:t>
      </w:r>
      <w:r w:rsidRPr="00875CE0">
        <w:rPr>
          <w:sz w:val="22"/>
          <w:szCs w:val="22"/>
        </w:rPr>
        <w:t>, o których mowa w pkt. 3.15.2 SWZ z pełnym wyposażeniem.</w:t>
      </w:r>
    </w:p>
    <w:p w14:paraId="7D95A582" w14:textId="0ADAD0CB" w:rsidR="008E350E" w:rsidRPr="00875CE0" w:rsidRDefault="008E350E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875CE0">
        <w:rPr>
          <w:sz w:val="22"/>
          <w:szCs w:val="22"/>
        </w:rPr>
        <w:t>Z przeprowadzonego testu zostanie sporządzony protokół potwierdzający czas przybicia</w:t>
      </w:r>
      <w:r w:rsidR="00AB540F" w:rsidRPr="00875CE0">
        <w:rPr>
          <w:sz w:val="22"/>
          <w:szCs w:val="22"/>
        </w:rPr>
        <w:t xml:space="preserve"> grup</w:t>
      </w:r>
      <w:r w:rsidRPr="00875CE0">
        <w:rPr>
          <w:sz w:val="22"/>
          <w:szCs w:val="22"/>
        </w:rPr>
        <w:t xml:space="preserve"> </w:t>
      </w:r>
      <w:r w:rsidR="00AB540F" w:rsidRPr="00875CE0">
        <w:rPr>
          <w:sz w:val="22"/>
          <w:szCs w:val="22"/>
        </w:rPr>
        <w:t>interwencyjnych</w:t>
      </w:r>
      <w:r w:rsidRPr="00875CE0">
        <w:rPr>
          <w:sz w:val="22"/>
          <w:szCs w:val="22"/>
        </w:rPr>
        <w:t xml:space="preserve"> do wyznaczonego miejsca, tj. </w:t>
      </w:r>
      <w:r w:rsidR="00E259D9">
        <w:rPr>
          <w:sz w:val="22"/>
          <w:szCs w:val="22"/>
        </w:rPr>
        <w:t xml:space="preserve">dla części nr 2: </w:t>
      </w:r>
      <w:r w:rsidRPr="00875CE0">
        <w:rPr>
          <w:sz w:val="22"/>
          <w:szCs w:val="22"/>
        </w:rPr>
        <w:t>wjazd do garażu podziemnego budynku</w:t>
      </w:r>
      <w:r w:rsidR="00E259D9">
        <w:rPr>
          <w:sz w:val="22"/>
          <w:szCs w:val="22"/>
        </w:rPr>
        <w:t xml:space="preserve"> </w:t>
      </w:r>
      <w:r w:rsidR="00E259D9" w:rsidRPr="00875CE0">
        <w:rPr>
          <w:sz w:val="22"/>
          <w:szCs w:val="22"/>
        </w:rPr>
        <w:t>(przed szlabanem)</w:t>
      </w:r>
      <w:r w:rsidR="00E259D9">
        <w:rPr>
          <w:sz w:val="22"/>
          <w:szCs w:val="22"/>
        </w:rPr>
        <w:t>, dla części nr 1: parking przed budynkiem nr 2.</w:t>
      </w:r>
      <w:r w:rsidRPr="00875CE0">
        <w:rPr>
          <w:sz w:val="22"/>
          <w:szCs w:val="22"/>
        </w:rPr>
        <w:t xml:space="preserve"> </w:t>
      </w:r>
      <w:r w:rsidR="00DD63DD" w:rsidRPr="00875CE0">
        <w:rPr>
          <w:sz w:val="22"/>
          <w:szCs w:val="22"/>
        </w:rPr>
        <w:t>Zamawiający celem przeprowadzenia testu utworzy komisję, która będzie uczestniczyła w przeprowadzeniu testu.</w:t>
      </w:r>
    </w:p>
    <w:p w14:paraId="70FB7AAA" w14:textId="77777777" w:rsidR="00432B40" w:rsidRPr="00875CE0" w:rsidRDefault="0089140D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875CE0">
        <w:rPr>
          <w:sz w:val="22"/>
          <w:szCs w:val="22"/>
        </w:rPr>
        <w:t>W przypadku, gdy w czasie przeprowadz</w:t>
      </w:r>
      <w:r w:rsidR="00432B40" w:rsidRPr="00875CE0">
        <w:rPr>
          <w:sz w:val="22"/>
          <w:szCs w:val="22"/>
        </w:rPr>
        <w:t>a</w:t>
      </w:r>
      <w:r w:rsidRPr="00875CE0">
        <w:rPr>
          <w:sz w:val="22"/>
          <w:szCs w:val="22"/>
        </w:rPr>
        <w:t>nia testu wezwanie grupy interwencyjnej nie będzie możliwe</w:t>
      </w:r>
      <w:r w:rsidR="00432B40" w:rsidRPr="00875CE0">
        <w:rPr>
          <w:sz w:val="22"/>
          <w:szCs w:val="22"/>
        </w:rPr>
        <w:t xml:space="preserve"> </w:t>
      </w:r>
      <w:r w:rsidR="00432B40" w:rsidRPr="00875CE0">
        <w:rPr>
          <w:sz w:val="22"/>
          <w:szCs w:val="22"/>
        </w:rPr>
        <w:br/>
        <w:t>z winy Wykonawcy</w:t>
      </w:r>
      <w:r w:rsidRPr="00875CE0">
        <w:rPr>
          <w:sz w:val="22"/>
          <w:szCs w:val="22"/>
        </w:rPr>
        <w:t>, w szczególności</w:t>
      </w:r>
      <w:r w:rsidR="00432B40" w:rsidRPr="00875CE0">
        <w:rPr>
          <w:sz w:val="22"/>
          <w:szCs w:val="22"/>
        </w:rPr>
        <w:t>:</w:t>
      </w:r>
    </w:p>
    <w:p w14:paraId="7A9DB122" w14:textId="210A7724" w:rsidR="00432B40" w:rsidRPr="00875CE0" w:rsidRDefault="0089140D" w:rsidP="00BC11F4">
      <w:pPr>
        <w:pStyle w:val="Akapitzlist"/>
        <w:numPr>
          <w:ilvl w:val="0"/>
          <w:numId w:val="47"/>
        </w:numPr>
        <w:spacing w:line="360" w:lineRule="auto"/>
        <w:ind w:right="34"/>
        <w:jc w:val="both"/>
        <w:rPr>
          <w:sz w:val="22"/>
          <w:szCs w:val="22"/>
        </w:rPr>
      </w:pPr>
      <w:r w:rsidRPr="00875CE0">
        <w:rPr>
          <w:sz w:val="22"/>
          <w:szCs w:val="22"/>
        </w:rPr>
        <w:t>nieodebranie pierwszego połączenia</w:t>
      </w:r>
      <w:r w:rsidR="00432B40" w:rsidRPr="00875CE0">
        <w:rPr>
          <w:sz w:val="22"/>
          <w:szCs w:val="22"/>
        </w:rPr>
        <w:t xml:space="preserve"> telefonicznego przez Wykonawcę</w:t>
      </w:r>
      <w:r w:rsidR="00E259D9">
        <w:rPr>
          <w:sz w:val="22"/>
          <w:szCs w:val="22"/>
        </w:rPr>
        <w:t>,</w:t>
      </w:r>
    </w:p>
    <w:p w14:paraId="0EA15C6A" w14:textId="3D06945F" w:rsidR="00432B40" w:rsidRPr="00DD63DD" w:rsidRDefault="00432B40" w:rsidP="00BC11F4">
      <w:pPr>
        <w:pStyle w:val="Akapitzlist"/>
        <w:numPr>
          <w:ilvl w:val="0"/>
          <w:numId w:val="47"/>
        </w:numPr>
        <w:spacing w:line="360" w:lineRule="auto"/>
        <w:ind w:right="34"/>
        <w:jc w:val="both"/>
        <w:rPr>
          <w:sz w:val="22"/>
          <w:szCs w:val="22"/>
        </w:rPr>
      </w:pPr>
      <w:r w:rsidRPr="00875CE0">
        <w:rPr>
          <w:sz w:val="22"/>
          <w:szCs w:val="22"/>
        </w:rPr>
        <w:t>lub procedura przyjęcia zgłoszenia przez Wykonawcę</w:t>
      </w:r>
      <w:r>
        <w:rPr>
          <w:sz w:val="22"/>
          <w:szCs w:val="22"/>
        </w:rPr>
        <w:t xml:space="preserve"> będzie trwała dłużej niż </w:t>
      </w:r>
      <w:r w:rsidR="00DD63DD">
        <w:rPr>
          <w:sz w:val="22"/>
          <w:szCs w:val="22"/>
        </w:rPr>
        <w:t>2</w:t>
      </w:r>
      <w:r>
        <w:rPr>
          <w:sz w:val="22"/>
          <w:szCs w:val="22"/>
        </w:rPr>
        <w:t xml:space="preserve"> minuty </w:t>
      </w:r>
      <w:r w:rsidR="00766AC9">
        <w:rPr>
          <w:sz w:val="22"/>
          <w:szCs w:val="22"/>
        </w:rPr>
        <w:br/>
      </w:r>
      <w:r w:rsidRPr="00432B40">
        <w:rPr>
          <w:sz w:val="22"/>
          <w:szCs w:val="22"/>
        </w:rPr>
        <w:t>od rozpoczęcia połączenia przez Zamawiającego</w:t>
      </w:r>
      <w:r>
        <w:rPr>
          <w:sz w:val="22"/>
          <w:szCs w:val="22"/>
        </w:rPr>
        <w:t>;</w:t>
      </w:r>
      <w:r w:rsidRPr="00432B40">
        <w:rPr>
          <w:sz w:val="22"/>
          <w:szCs w:val="22"/>
        </w:rPr>
        <w:t xml:space="preserve"> </w:t>
      </w:r>
    </w:p>
    <w:p w14:paraId="5F631A1C" w14:textId="77777777" w:rsidR="009A5F5B" w:rsidRPr="00875CE0" w:rsidRDefault="0089140D" w:rsidP="009A5F5B">
      <w:pPr>
        <w:spacing w:line="360" w:lineRule="auto"/>
        <w:ind w:left="709" w:right="34"/>
        <w:jc w:val="both"/>
        <w:rPr>
          <w:sz w:val="22"/>
          <w:szCs w:val="22"/>
        </w:rPr>
      </w:pPr>
      <w:r w:rsidRPr="00BC3A96">
        <w:rPr>
          <w:sz w:val="22"/>
          <w:szCs w:val="22"/>
        </w:rPr>
        <w:t xml:space="preserve">Zamawiający uzna, iż Wykonawca nie spełnia wymagania przybycia na miejsce </w:t>
      </w:r>
      <w:r w:rsidRPr="00BC3A96">
        <w:rPr>
          <w:sz w:val="22"/>
          <w:szCs w:val="22"/>
          <w:u w:val="single"/>
        </w:rPr>
        <w:t>każdej</w:t>
      </w:r>
      <w:r w:rsidRPr="00BC3A96">
        <w:rPr>
          <w:sz w:val="22"/>
          <w:szCs w:val="22"/>
        </w:rPr>
        <w:t xml:space="preserve"> grupy w czasie nieprzekraczającym 15 minut od momentu</w:t>
      </w:r>
      <w:r w:rsidRPr="00875CE0">
        <w:rPr>
          <w:sz w:val="22"/>
          <w:szCs w:val="22"/>
        </w:rPr>
        <w:t xml:space="preserve"> przyjęcia zgłoszenia.</w:t>
      </w:r>
    </w:p>
    <w:p w14:paraId="77ED8893" w14:textId="77777777" w:rsidR="00AB540F" w:rsidRDefault="00AB540F" w:rsidP="00483C33">
      <w:pPr>
        <w:numPr>
          <w:ilvl w:val="1"/>
          <w:numId w:val="15"/>
        </w:numPr>
        <w:spacing w:line="360" w:lineRule="auto"/>
        <w:ind w:left="709" w:right="34" w:hanging="709"/>
        <w:jc w:val="both"/>
        <w:rPr>
          <w:sz w:val="22"/>
          <w:szCs w:val="22"/>
        </w:rPr>
      </w:pPr>
      <w:r w:rsidRPr="00875CE0">
        <w:rPr>
          <w:sz w:val="22"/>
          <w:szCs w:val="22"/>
        </w:rPr>
        <w:t>Wykonawca składając ofertę, wyraża zgodę</w:t>
      </w:r>
      <w:r w:rsidR="0089140D" w:rsidRPr="00875CE0">
        <w:rPr>
          <w:sz w:val="22"/>
          <w:szCs w:val="22"/>
        </w:rPr>
        <w:t xml:space="preserve"> na przeprowadzen</w:t>
      </w:r>
      <w:r w:rsidR="009A5F5B" w:rsidRPr="00875CE0">
        <w:rPr>
          <w:sz w:val="22"/>
          <w:szCs w:val="22"/>
        </w:rPr>
        <w:t>ie testu, o którym mowa powyżej i na warunkach, o których mowa powyżej.</w:t>
      </w:r>
    </w:p>
    <w:p w14:paraId="05B3AF00" w14:textId="77777777" w:rsidR="000347A9" w:rsidRPr="00875CE0" w:rsidRDefault="000347A9" w:rsidP="000347A9">
      <w:pPr>
        <w:spacing w:line="360" w:lineRule="auto"/>
        <w:ind w:left="709" w:right="34"/>
        <w:jc w:val="both"/>
        <w:rPr>
          <w:sz w:val="22"/>
          <w:szCs w:val="22"/>
        </w:rPr>
      </w:pPr>
    </w:p>
    <w:p w14:paraId="6E9D5886" w14:textId="77777777" w:rsidR="00E55E86" w:rsidRPr="00454A8B" w:rsidRDefault="00AC07C0" w:rsidP="000128D7">
      <w:pPr>
        <w:numPr>
          <w:ilvl w:val="0"/>
          <w:numId w:val="13"/>
        </w:numPr>
        <w:shd w:val="clear" w:color="auto" w:fill="BDD6EE"/>
        <w:ind w:left="567" w:hanging="567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Termin </w:t>
      </w:r>
      <w:r w:rsidR="00AC7A5E" w:rsidRPr="00454A8B">
        <w:rPr>
          <w:b/>
          <w:bCs/>
          <w:sz w:val="22"/>
          <w:szCs w:val="22"/>
        </w:rPr>
        <w:t>wykonania</w:t>
      </w:r>
      <w:r w:rsidRPr="00454A8B">
        <w:rPr>
          <w:b/>
          <w:bCs/>
          <w:sz w:val="22"/>
          <w:szCs w:val="22"/>
        </w:rPr>
        <w:t xml:space="preserve"> przedmiotu zamówienia</w:t>
      </w:r>
      <w:r w:rsidR="00767E32" w:rsidRPr="00454A8B">
        <w:rPr>
          <w:b/>
          <w:bCs/>
          <w:sz w:val="22"/>
          <w:szCs w:val="22"/>
        </w:rPr>
        <w:t xml:space="preserve"> </w:t>
      </w:r>
    </w:p>
    <w:p w14:paraId="6A4B612D" w14:textId="77777777" w:rsidR="00166B14" w:rsidRDefault="007D0560" w:rsidP="00BC11F4">
      <w:pPr>
        <w:numPr>
          <w:ilvl w:val="1"/>
          <w:numId w:val="36"/>
        </w:numPr>
        <w:spacing w:line="360" w:lineRule="auto"/>
        <w:ind w:left="567" w:hanging="567"/>
        <w:contextualSpacing/>
        <w:rPr>
          <w:sz w:val="22"/>
          <w:szCs w:val="22"/>
        </w:rPr>
      </w:pPr>
      <w:r w:rsidRPr="00166B14">
        <w:rPr>
          <w:sz w:val="22"/>
          <w:szCs w:val="22"/>
        </w:rPr>
        <w:t xml:space="preserve">Termin wykonania przedmiotu zamówienia: </w:t>
      </w:r>
    </w:p>
    <w:p w14:paraId="255A06E4" w14:textId="29B6A527" w:rsidR="005250A2" w:rsidRPr="000347A9" w:rsidRDefault="00166B14" w:rsidP="00166B14">
      <w:pPr>
        <w:pStyle w:val="Akapitzlist"/>
        <w:numPr>
          <w:ilvl w:val="2"/>
          <w:numId w:val="36"/>
        </w:numPr>
        <w:spacing w:line="360" w:lineRule="auto"/>
        <w:ind w:hanging="153"/>
        <w:contextualSpacing/>
        <w:rPr>
          <w:b/>
          <w:bCs/>
          <w:sz w:val="22"/>
          <w:szCs w:val="22"/>
        </w:rPr>
      </w:pPr>
      <w:r w:rsidRPr="000347A9">
        <w:rPr>
          <w:b/>
          <w:bCs/>
          <w:sz w:val="22"/>
          <w:szCs w:val="22"/>
        </w:rPr>
        <w:t>Dla części nr 1: od dnia zawarcia umowy do 14 grudnia 2026r.</w:t>
      </w:r>
    </w:p>
    <w:p w14:paraId="679C7681" w14:textId="13620A4F" w:rsidR="00166B14" w:rsidRPr="000347A9" w:rsidRDefault="00166B14" w:rsidP="00166B14">
      <w:pPr>
        <w:pStyle w:val="Akapitzlist"/>
        <w:numPr>
          <w:ilvl w:val="2"/>
          <w:numId w:val="36"/>
        </w:numPr>
        <w:spacing w:line="360" w:lineRule="auto"/>
        <w:ind w:hanging="153"/>
        <w:contextualSpacing/>
        <w:rPr>
          <w:b/>
          <w:bCs/>
          <w:sz w:val="22"/>
          <w:szCs w:val="22"/>
        </w:rPr>
      </w:pPr>
      <w:r w:rsidRPr="000347A9">
        <w:rPr>
          <w:b/>
          <w:bCs/>
          <w:sz w:val="22"/>
          <w:szCs w:val="22"/>
        </w:rPr>
        <w:t>Dla części nr 2: od dnia zawarcia umowy przez okres 12 miesięcy.</w:t>
      </w:r>
    </w:p>
    <w:p w14:paraId="63B6C85E" w14:textId="1358D119" w:rsidR="00CB03F9" w:rsidRPr="00166B14" w:rsidRDefault="00CB03F9" w:rsidP="00CB03F9">
      <w:pPr>
        <w:numPr>
          <w:ilvl w:val="1"/>
          <w:numId w:val="36"/>
        </w:numPr>
        <w:spacing w:line="360" w:lineRule="auto"/>
        <w:ind w:left="567" w:hanging="567"/>
        <w:contextualSpacing/>
        <w:rPr>
          <w:sz w:val="21"/>
          <w:szCs w:val="21"/>
        </w:rPr>
      </w:pPr>
      <w:r w:rsidRPr="00166B14">
        <w:rPr>
          <w:bCs/>
          <w:sz w:val="22"/>
          <w:szCs w:val="22"/>
        </w:rPr>
        <w:t>Zamawiający informuje, iż posiada obecnie zawarte umowy na Usługi ochrony dla obu części zamówienia</w:t>
      </w:r>
      <w:r w:rsidR="00E259D9" w:rsidRPr="00166B14">
        <w:rPr>
          <w:bCs/>
          <w:sz w:val="22"/>
          <w:szCs w:val="22"/>
        </w:rPr>
        <w:t>.</w:t>
      </w:r>
      <w:r w:rsidRPr="00166B14">
        <w:rPr>
          <w:bCs/>
          <w:sz w:val="22"/>
          <w:szCs w:val="22"/>
        </w:rPr>
        <w:t xml:space="preserve"> W związku z powyższym Zamawiający informuje, iż planowany termin realizacji usługi w ramach przedmiotowego postępowania</w:t>
      </w:r>
      <w:r w:rsidRPr="005250A2">
        <w:rPr>
          <w:bCs/>
          <w:sz w:val="22"/>
          <w:szCs w:val="22"/>
        </w:rPr>
        <w:t xml:space="preserve"> rozpocznie się nie wcześniej niż na dzień zakończenia obowiązującej umowy.</w:t>
      </w:r>
    </w:p>
    <w:p w14:paraId="2790639D" w14:textId="29FD489B" w:rsidR="00166B14" w:rsidRPr="00CB03F9" w:rsidRDefault="00166B14" w:rsidP="00CB03F9">
      <w:pPr>
        <w:numPr>
          <w:ilvl w:val="1"/>
          <w:numId w:val="36"/>
        </w:numPr>
        <w:spacing w:line="360" w:lineRule="auto"/>
        <w:ind w:left="567" w:hanging="567"/>
        <w:contextualSpacing/>
        <w:rPr>
          <w:sz w:val="21"/>
          <w:szCs w:val="21"/>
        </w:rPr>
      </w:pPr>
      <w:r>
        <w:rPr>
          <w:bCs/>
          <w:sz w:val="22"/>
          <w:szCs w:val="22"/>
        </w:rPr>
        <w:t>Zamawiający wskazuje, że dla Części nr 1 umowa kończy się z dniem 27.05.2026 r o godz.: 12:00, natomiast dla Części nr 2 – umowa kończy się z dniem 1.06.2026 o godz. 06:00</w:t>
      </w:r>
    </w:p>
    <w:p w14:paraId="09C71633" w14:textId="77777777" w:rsidR="00C77209" w:rsidRPr="00166B14" w:rsidRDefault="00C77209" w:rsidP="00BC11F4">
      <w:pPr>
        <w:numPr>
          <w:ilvl w:val="1"/>
          <w:numId w:val="36"/>
        </w:numPr>
        <w:spacing w:line="360" w:lineRule="auto"/>
        <w:ind w:left="567" w:hanging="567"/>
        <w:contextualSpacing/>
        <w:rPr>
          <w:sz w:val="21"/>
          <w:szCs w:val="21"/>
        </w:rPr>
      </w:pPr>
      <w:r w:rsidRPr="005250A2">
        <w:rPr>
          <w:color w:val="000000"/>
          <w:sz w:val="22"/>
          <w:szCs w:val="22"/>
        </w:rPr>
        <w:t xml:space="preserve">Podjęcie obowiązków ochrony fizycznej, a tym samym odpowiedzialność Wykonawcy za powierzone mienie nastąpi zgodnie z datą </w:t>
      </w:r>
      <w:r w:rsidR="00476EDC">
        <w:rPr>
          <w:color w:val="000000"/>
          <w:sz w:val="22"/>
          <w:szCs w:val="22"/>
        </w:rPr>
        <w:t xml:space="preserve">i godziną </w:t>
      </w:r>
      <w:r w:rsidRPr="005250A2">
        <w:rPr>
          <w:color w:val="000000"/>
          <w:sz w:val="22"/>
          <w:szCs w:val="22"/>
        </w:rPr>
        <w:t>rozpoczęcia świadczenia usługi.</w:t>
      </w:r>
    </w:p>
    <w:p w14:paraId="33FD99B2" w14:textId="77777777" w:rsidR="00166B14" w:rsidRPr="005A6EFB" w:rsidRDefault="00166B14" w:rsidP="00B42326">
      <w:pPr>
        <w:pStyle w:val="Akapitzlist"/>
        <w:suppressAutoHyphens w:val="0"/>
        <w:spacing w:line="360" w:lineRule="auto"/>
        <w:ind w:left="709"/>
        <w:jc w:val="both"/>
        <w:rPr>
          <w:color w:val="000000"/>
          <w:sz w:val="22"/>
          <w:szCs w:val="22"/>
        </w:rPr>
      </w:pPr>
    </w:p>
    <w:p w14:paraId="07B365B0" w14:textId="77777777" w:rsidR="00B41856" w:rsidRPr="00454A8B" w:rsidRDefault="00B41856" w:rsidP="00BC11F4">
      <w:pPr>
        <w:numPr>
          <w:ilvl w:val="0"/>
          <w:numId w:val="36"/>
        </w:numPr>
        <w:shd w:val="clear" w:color="auto" w:fill="BDD6EE"/>
        <w:spacing w:line="360" w:lineRule="auto"/>
        <w:ind w:left="709" w:hanging="709"/>
        <w:rPr>
          <w:sz w:val="22"/>
          <w:szCs w:val="22"/>
          <w:lang w:eastAsia="pl-PL"/>
        </w:rPr>
      </w:pPr>
      <w:r w:rsidRPr="00454A8B">
        <w:rPr>
          <w:b/>
          <w:sz w:val="22"/>
          <w:szCs w:val="22"/>
          <w:lang w:eastAsia="pl-PL"/>
        </w:rPr>
        <w:t>O udzielenie zamówienia mogą ubiegać się wykonawcy</w:t>
      </w:r>
      <w:r w:rsidRPr="00454A8B">
        <w:rPr>
          <w:sz w:val="22"/>
          <w:szCs w:val="22"/>
          <w:lang w:eastAsia="pl-PL"/>
        </w:rPr>
        <w:t>, którzy:</w:t>
      </w:r>
      <w:bookmarkStart w:id="13" w:name="mip51080248"/>
      <w:bookmarkEnd w:id="13"/>
    </w:p>
    <w:p w14:paraId="0850C3E4" w14:textId="77777777" w:rsidR="00065F96" w:rsidRPr="00CF7D1C" w:rsidRDefault="00065F96" w:rsidP="00B42326">
      <w:pPr>
        <w:numPr>
          <w:ilvl w:val="0"/>
          <w:numId w:val="3"/>
        </w:numPr>
        <w:spacing w:line="360" w:lineRule="auto"/>
        <w:ind w:left="709" w:hanging="709"/>
        <w:jc w:val="both"/>
        <w:rPr>
          <w:sz w:val="22"/>
          <w:szCs w:val="22"/>
          <w:lang w:eastAsia="pl-PL"/>
        </w:rPr>
      </w:pPr>
      <w:bookmarkStart w:id="14" w:name="_Hlk126829139"/>
      <w:r w:rsidRPr="00CF7D1C">
        <w:rPr>
          <w:b/>
          <w:sz w:val="22"/>
          <w:szCs w:val="22"/>
          <w:lang w:eastAsia="pl-PL"/>
        </w:rPr>
        <w:t>Nie podlegają wykluczeniu</w:t>
      </w:r>
      <w:r w:rsidRPr="00CF7D1C">
        <w:rPr>
          <w:rStyle w:val="Odwoanieprzypisudolnego"/>
          <w:sz w:val="22"/>
          <w:szCs w:val="22"/>
          <w:lang w:eastAsia="pl-PL"/>
        </w:rPr>
        <w:footnoteReference w:id="2"/>
      </w:r>
      <w:r w:rsidRPr="00CF7D1C">
        <w:rPr>
          <w:b/>
          <w:sz w:val="22"/>
          <w:szCs w:val="22"/>
          <w:lang w:eastAsia="pl-PL"/>
        </w:rPr>
        <w:t xml:space="preserve"> </w:t>
      </w:r>
    </w:p>
    <w:p w14:paraId="1D77C916" w14:textId="77777777" w:rsidR="00065F96" w:rsidRDefault="00065F96" w:rsidP="001230E1">
      <w:pPr>
        <w:numPr>
          <w:ilvl w:val="1"/>
          <w:numId w:val="21"/>
        </w:numPr>
        <w:spacing w:line="360" w:lineRule="auto"/>
        <w:ind w:left="1418" w:hanging="709"/>
        <w:jc w:val="both"/>
        <w:rPr>
          <w:sz w:val="22"/>
          <w:szCs w:val="22"/>
        </w:rPr>
      </w:pPr>
      <w:r w:rsidRPr="00CF7D1C">
        <w:rPr>
          <w:sz w:val="22"/>
          <w:szCs w:val="22"/>
          <w:lang w:eastAsia="pl-PL"/>
        </w:rPr>
        <w:t xml:space="preserve">na podstawie </w:t>
      </w:r>
      <w:r w:rsidRPr="00CF7D1C">
        <w:rPr>
          <w:b/>
          <w:sz w:val="22"/>
          <w:szCs w:val="22"/>
          <w:u w:val="single"/>
          <w:lang w:eastAsia="pl-PL"/>
        </w:rPr>
        <w:t>art. 108 ust. 1 ustawy</w:t>
      </w:r>
      <w:r w:rsidRPr="00CF7D1C">
        <w:rPr>
          <w:sz w:val="22"/>
          <w:szCs w:val="22"/>
          <w:lang w:eastAsia="pl-PL"/>
        </w:rPr>
        <w:t xml:space="preserve"> (z zastrzeżeniem art. 110 ust. 2 ustawy)</w:t>
      </w:r>
      <w:bookmarkStart w:id="15" w:name="mip51080598"/>
      <w:bookmarkEnd w:id="15"/>
      <w:r w:rsidR="00893FD7">
        <w:rPr>
          <w:sz w:val="22"/>
          <w:szCs w:val="22"/>
          <w:lang w:eastAsia="pl-PL"/>
        </w:rPr>
        <w:t>,</w:t>
      </w:r>
    </w:p>
    <w:p w14:paraId="176A20DE" w14:textId="77777777" w:rsidR="00893FD7" w:rsidRPr="00893FD7" w:rsidRDefault="00893FD7" w:rsidP="00893FD7">
      <w:pPr>
        <w:numPr>
          <w:ilvl w:val="1"/>
          <w:numId w:val="21"/>
        </w:numPr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na podstawie</w:t>
      </w:r>
      <w:r w:rsidRPr="00454A8B">
        <w:rPr>
          <w:sz w:val="22"/>
          <w:szCs w:val="22"/>
          <w:lang w:eastAsia="pl-PL"/>
        </w:rPr>
        <w:t xml:space="preserve"> </w:t>
      </w:r>
      <w:r w:rsidRPr="00454A8B">
        <w:rPr>
          <w:b/>
          <w:sz w:val="22"/>
          <w:szCs w:val="22"/>
          <w:u w:val="single"/>
          <w:lang w:eastAsia="pl-PL"/>
        </w:rPr>
        <w:t xml:space="preserve">art. 109 ust. 1 </w:t>
      </w:r>
      <w:r>
        <w:rPr>
          <w:b/>
          <w:sz w:val="22"/>
          <w:szCs w:val="22"/>
          <w:u w:val="single"/>
          <w:lang w:eastAsia="pl-PL"/>
        </w:rPr>
        <w:t xml:space="preserve">pkt 4 </w:t>
      </w:r>
      <w:r w:rsidRPr="00454A8B">
        <w:rPr>
          <w:b/>
          <w:sz w:val="22"/>
          <w:szCs w:val="22"/>
          <w:u w:val="single"/>
          <w:lang w:eastAsia="pl-PL"/>
        </w:rPr>
        <w:t>ustawy</w:t>
      </w:r>
      <w:bookmarkStart w:id="16" w:name="mip51080249"/>
      <w:bookmarkEnd w:id="16"/>
      <w:r>
        <w:rPr>
          <w:sz w:val="22"/>
          <w:szCs w:val="22"/>
          <w:lang w:eastAsia="pl-PL"/>
        </w:rPr>
        <w:t>,</w:t>
      </w:r>
    </w:p>
    <w:p w14:paraId="5D7BB040" w14:textId="77777777" w:rsidR="00B42326" w:rsidRDefault="00065F96" w:rsidP="001230E1">
      <w:pPr>
        <w:numPr>
          <w:ilvl w:val="1"/>
          <w:numId w:val="21"/>
        </w:numPr>
        <w:spacing w:line="360" w:lineRule="auto"/>
        <w:ind w:left="1418" w:hanging="709"/>
        <w:jc w:val="both"/>
        <w:rPr>
          <w:sz w:val="22"/>
          <w:szCs w:val="22"/>
        </w:rPr>
      </w:pPr>
      <w:r w:rsidRPr="00CF7D1C">
        <w:rPr>
          <w:sz w:val="22"/>
          <w:szCs w:val="22"/>
          <w:lang w:eastAsia="pl-PL"/>
        </w:rPr>
        <w:t xml:space="preserve">na podstawie </w:t>
      </w:r>
      <w:r w:rsidRPr="00CF7D1C">
        <w:rPr>
          <w:b/>
          <w:sz w:val="22"/>
          <w:szCs w:val="22"/>
          <w:u w:val="single"/>
          <w:lang w:eastAsia="pl-PL"/>
        </w:rPr>
        <w:t>art. 7 ust. 1 ustawy</w:t>
      </w:r>
      <w:r w:rsidRPr="00CF7D1C">
        <w:rPr>
          <w:sz w:val="22"/>
          <w:szCs w:val="22"/>
          <w:lang w:eastAsia="pl-PL"/>
        </w:rPr>
        <w:t xml:space="preserve"> z dnia 13 kwietnia 2022 r. o szczególnych rozwiązaniach </w:t>
      </w:r>
      <w:r w:rsidRPr="00CF7D1C">
        <w:rPr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 (Dz. U. z 2022 poz. 835), dalej jako </w:t>
      </w:r>
      <w:r w:rsidRPr="00CF7D1C">
        <w:rPr>
          <w:i/>
          <w:sz w:val="22"/>
          <w:szCs w:val="22"/>
          <w:lang w:eastAsia="pl-PL"/>
        </w:rPr>
        <w:t>ustawa o szczególnych rozwiązaniach</w:t>
      </w:r>
      <w:r w:rsidRPr="00CF7D1C">
        <w:rPr>
          <w:sz w:val="22"/>
          <w:szCs w:val="22"/>
          <w:lang w:eastAsia="pl-PL"/>
        </w:rPr>
        <w:t>.</w:t>
      </w:r>
    </w:p>
    <w:bookmarkEnd w:id="14"/>
    <w:p w14:paraId="6D256BA7" w14:textId="77777777" w:rsidR="005250A2" w:rsidRPr="00454A8B" w:rsidRDefault="005250A2" w:rsidP="00B42326">
      <w:pPr>
        <w:numPr>
          <w:ilvl w:val="0"/>
          <w:numId w:val="3"/>
        </w:numPr>
        <w:spacing w:line="360" w:lineRule="auto"/>
        <w:ind w:left="709" w:hanging="709"/>
        <w:jc w:val="both"/>
        <w:rPr>
          <w:sz w:val="22"/>
          <w:szCs w:val="22"/>
          <w:lang w:eastAsia="pl-PL"/>
        </w:rPr>
      </w:pPr>
      <w:r w:rsidRPr="00454A8B">
        <w:rPr>
          <w:b/>
          <w:sz w:val="22"/>
          <w:szCs w:val="22"/>
          <w:lang w:eastAsia="pl-PL"/>
        </w:rPr>
        <w:t>Spełniają</w:t>
      </w:r>
      <w:r w:rsidRPr="00454A8B">
        <w:rPr>
          <w:sz w:val="22"/>
          <w:szCs w:val="22"/>
          <w:lang w:eastAsia="pl-PL"/>
        </w:rPr>
        <w:t xml:space="preserve"> </w:t>
      </w:r>
      <w:r w:rsidRPr="00454A8B">
        <w:rPr>
          <w:b/>
          <w:sz w:val="22"/>
          <w:szCs w:val="22"/>
          <w:lang w:eastAsia="pl-PL"/>
        </w:rPr>
        <w:t>warunki udziału w postępowaniu</w:t>
      </w:r>
      <w:r w:rsidRPr="00454A8B">
        <w:rPr>
          <w:sz w:val="22"/>
          <w:szCs w:val="22"/>
          <w:lang w:eastAsia="pl-PL"/>
        </w:rPr>
        <w:t xml:space="preserve"> dotyczące:</w:t>
      </w:r>
    </w:p>
    <w:p w14:paraId="4F9FCECB" w14:textId="77777777" w:rsidR="005250A2" w:rsidRPr="00D17103" w:rsidRDefault="005250A2" w:rsidP="001230E1">
      <w:pPr>
        <w:numPr>
          <w:ilvl w:val="1"/>
          <w:numId w:val="22"/>
        </w:numPr>
        <w:spacing w:line="360" w:lineRule="auto"/>
        <w:ind w:hanging="731"/>
        <w:jc w:val="both"/>
        <w:rPr>
          <w:b/>
          <w:sz w:val="22"/>
          <w:szCs w:val="22"/>
          <w:shd w:val="clear" w:color="auto" w:fill="C5E0B3"/>
          <w:lang w:eastAsia="pl-PL"/>
        </w:rPr>
      </w:pPr>
      <w:r w:rsidRPr="00D17103">
        <w:rPr>
          <w:b/>
          <w:sz w:val="22"/>
          <w:szCs w:val="22"/>
          <w:shd w:val="clear" w:color="auto" w:fill="C5E0B3"/>
          <w:lang w:eastAsia="pl-PL"/>
        </w:rPr>
        <w:t>Zdolności do występowania w obrocie gospodarczym;</w:t>
      </w:r>
    </w:p>
    <w:p w14:paraId="40CD1597" w14:textId="77777777" w:rsidR="005250A2" w:rsidRDefault="005250A2" w:rsidP="00B42326">
      <w:pPr>
        <w:spacing w:line="360" w:lineRule="auto"/>
        <w:ind w:left="1440"/>
        <w:jc w:val="both"/>
        <w:rPr>
          <w:i/>
          <w:sz w:val="22"/>
          <w:szCs w:val="22"/>
        </w:rPr>
      </w:pPr>
      <w:r w:rsidRPr="00D17103">
        <w:rPr>
          <w:i/>
          <w:sz w:val="22"/>
          <w:szCs w:val="22"/>
        </w:rPr>
        <w:t>nie dotyczy</w:t>
      </w:r>
    </w:p>
    <w:p w14:paraId="16C22583" w14:textId="77777777" w:rsidR="005250A2" w:rsidRPr="00D17103" w:rsidRDefault="005250A2" w:rsidP="001230E1">
      <w:pPr>
        <w:numPr>
          <w:ilvl w:val="1"/>
          <w:numId w:val="22"/>
        </w:numPr>
        <w:spacing w:line="360" w:lineRule="auto"/>
        <w:ind w:hanging="731"/>
        <w:jc w:val="both"/>
        <w:rPr>
          <w:b/>
          <w:sz w:val="22"/>
          <w:szCs w:val="22"/>
          <w:shd w:val="clear" w:color="auto" w:fill="C5E0B3"/>
          <w:lang w:eastAsia="pl-PL"/>
        </w:rPr>
      </w:pPr>
      <w:r w:rsidRPr="00D17103">
        <w:rPr>
          <w:b/>
          <w:sz w:val="22"/>
          <w:szCs w:val="22"/>
          <w:shd w:val="clear" w:color="auto" w:fill="C5E0B3"/>
          <w:lang w:eastAsia="pl-PL"/>
        </w:rPr>
        <w:t>Sytuacji ekonomicznej lub finansowej;</w:t>
      </w:r>
    </w:p>
    <w:p w14:paraId="3125DC65" w14:textId="77777777" w:rsidR="005250A2" w:rsidRDefault="005250A2" w:rsidP="00B42326">
      <w:pPr>
        <w:spacing w:line="360" w:lineRule="auto"/>
        <w:ind w:left="1418" w:right="33"/>
        <w:jc w:val="both"/>
        <w:rPr>
          <w:i/>
          <w:sz w:val="22"/>
          <w:szCs w:val="22"/>
        </w:rPr>
      </w:pPr>
      <w:r w:rsidRPr="003A1957">
        <w:rPr>
          <w:i/>
          <w:sz w:val="22"/>
          <w:szCs w:val="22"/>
        </w:rPr>
        <w:t>nie dotyczy</w:t>
      </w:r>
    </w:p>
    <w:p w14:paraId="551F8E8E" w14:textId="77777777" w:rsidR="00CB03F9" w:rsidRDefault="005250A2" w:rsidP="001230E1">
      <w:pPr>
        <w:numPr>
          <w:ilvl w:val="1"/>
          <w:numId w:val="22"/>
        </w:numPr>
        <w:spacing w:line="360" w:lineRule="auto"/>
        <w:ind w:hanging="731"/>
        <w:jc w:val="both"/>
        <w:rPr>
          <w:sz w:val="22"/>
          <w:szCs w:val="22"/>
          <w:lang w:eastAsia="pl-PL"/>
        </w:rPr>
      </w:pPr>
      <w:r w:rsidRPr="00454A8B">
        <w:rPr>
          <w:b/>
          <w:sz w:val="22"/>
          <w:szCs w:val="22"/>
          <w:shd w:val="clear" w:color="auto" w:fill="C5E0B3"/>
          <w:lang w:eastAsia="pl-PL"/>
        </w:rPr>
        <w:t>Uprawnień do prowadzenia określonej działalności gospodarczej lub zawodowej, o ile wynika to z odrębnych przepisów</w:t>
      </w:r>
      <w:r>
        <w:rPr>
          <w:b/>
          <w:sz w:val="22"/>
          <w:szCs w:val="22"/>
          <w:shd w:val="clear" w:color="auto" w:fill="C5E0B3"/>
          <w:lang w:eastAsia="pl-PL"/>
        </w:rPr>
        <w:t>;</w:t>
      </w:r>
      <w:r>
        <w:rPr>
          <w:sz w:val="22"/>
          <w:szCs w:val="22"/>
          <w:lang w:eastAsia="pl-PL"/>
        </w:rPr>
        <w:t xml:space="preserve"> </w:t>
      </w:r>
    </w:p>
    <w:p w14:paraId="1484E550" w14:textId="5966E0EF" w:rsidR="0072554E" w:rsidRPr="00CB03F9" w:rsidRDefault="00CB03F9" w:rsidP="00CB03F9">
      <w:pPr>
        <w:spacing w:line="360" w:lineRule="auto"/>
        <w:ind w:left="1440"/>
        <w:jc w:val="both"/>
        <w:rPr>
          <w:b/>
          <w:bCs/>
          <w:i/>
          <w:iCs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</w:t>
      </w:r>
      <w:r w:rsidR="00DB5900" w:rsidRPr="005250A2">
        <w:rPr>
          <w:sz w:val="22"/>
          <w:szCs w:val="22"/>
        </w:rPr>
        <w:t>arunek będzie uznany za spełniony, jeżeli</w:t>
      </w:r>
      <w:r w:rsidR="005250A2">
        <w:rPr>
          <w:sz w:val="22"/>
          <w:szCs w:val="22"/>
        </w:rPr>
        <w:t xml:space="preserve"> </w:t>
      </w:r>
      <w:r w:rsidR="008B0D71" w:rsidRPr="00CB03F9">
        <w:rPr>
          <w:b/>
          <w:bCs/>
          <w:i/>
          <w:iCs/>
          <w:sz w:val="22"/>
          <w:szCs w:val="22"/>
        </w:rPr>
        <w:t xml:space="preserve">Wykonawca </w:t>
      </w:r>
      <w:r w:rsidR="00A41D1B" w:rsidRPr="00CB03F9">
        <w:rPr>
          <w:b/>
          <w:bCs/>
          <w:i/>
          <w:iCs/>
          <w:sz w:val="22"/>
          <w:szCs w:val="22"/>
        </w:rPr>
        <w:t xml:space="preserve">posiada ważną </w:t>
      </w:r>
      <w:bookmarkStart w:id="17" w:name="_Hlk134104046"/>
      <w:r w:rsidR="00A41D1B" w:rsidRPr="00CB03F9">
        <w:rPr>
          <w:b/>
          <w:bCs/>
          <w:i/>
          <w:iCs/>
          <w:sz w:val="22"/>
          <w:szCs w:val="22"/>
        </w:rPr>
        <w:t>koncesję, o której mowa w art. 15 ust. 1 ustawy z dnia 22 sierpnia 1997</w:t>
      </w:r>
      <w:r w:rsidR="00AA66A1" w:rsidRPr="00CB03F9">
        <w:rPr>
          <w:b/>
          <w:bCs/>
          <w:i/>
          <w:iCs/>
          <w:sz w:val="22"/>
          <w:szCs w:val="22"/>
        </w:rPr>
        <w:t xml:space="preserve"> </w:t>
      </w:r>
      <w:r w:rsidR="00A41D1B" w:rsidRPr="00CB03F9">
        <w:rPr>
          <w:b/>
          <w:bCs/>
          <w:i/>
          <w:iCs/>
          <w:sz w:val="22"/>
          <w:szCs w:val="22"/>
        </w:rPr>
        <w:t xml:space="preserve">r. o ochronie osób i mienia </w:t>
      </w:r>
      <w:r w:rsidR="00A41D1B" w:rsidRPr="00CB03F9">
        <w:rPr>
          <w:b/>
          <w:bCs/>
          <w:i/>
          <w:iCs/>
          <w:sz w:val="22"/>
          <w:szCs w:val="22"/>
          <w:lang w:eastAsia="pl-PL"/>
        </w:rPr>
        <w:t>(</w:t>
      </w:r>
      <w:proofErr w:type="spellStart"/>
      <w:r w:rsidR="001C156E" w:rsidRPr="00CB03F9">
        <w:rPr>
          <w:b/>
          <w:bCs/>
          <w:i/>
          <w:iCs/>
          <w:sz w:val="22"/>
          <w:szCs w:val="22"/>
          <w:lang w:eastAsia="pl-PL"/>
        </w:rPr>
        <w:t>t.j</w:t>
      </w:r>
      <w:proofErr w:type="spellEnd"/>
      <w:r w:rsidR="001C156E" w:rsidRPr="00CB03F9">
        <w:rPr>
          <w:b/>
          <w:bCs/>
          <w:i/>
          <w:iCs/>
          <w:sz w:val="22"/>
          <w:szCs w:val="22"/>
          <w:lang w:eastAsia="pl-PL"/>
        </w:rPr>
        <w:t xml:space="preserve">. </w:t>
      </w:r>
      <w:r w:rsidR="00A41D1B" w:rsidRPr="00CB03F9">
        <w:rPr>
          <w:b/>
          <w:bCs/>
          <w:i/>
          <w:iCs/>
          <w:sz w:val="22"/>
          <w:szCs w:val="22"/>
          <w:lang w:eastAsia="pl-PL"/>
        </w:rPr>
        <w:t>Dz. U. 202</w:t>
      </w:r>
      <w:r w:rsidR="0022493C">
        <w:rPr>
          <w:b/>
          <w:bCs/>
          <w:i/>
          <w:iCs/>
          <w:sz w:val="22"/>
          <w:szCs w:val="22"/>
          <w:lang w:eastAsia="pl-PL"/>
        </w:rPr>
        <w:t>5</w:t>
      </w:r>
      <w:r w:rsidR="00A41D1B" w:rsidRPr="00CB03F9">
        <w:rPr>
          <w:b/>
          <w:bCs/>
          <w:i/>
          <w:iCs/>
          <w:sz w:val="22"/>
          <w:szCs w:val="22"/>
          <w:lang w:eastAsia="pl-PL"/>
        </w:rPr>
        <w:t xml:space="preserve"> r. </w:t>
      </w:r>
      <w:r w:rsidR="0022493C">
        <w:rPr>
          <w:b/>
          <w:bCs/>
          <w:i/>
          <w:iCs/>
          <w:sz w:val="22"/>
          <w:szCs w:val="22"/>
          <w:lang w:eastAsia="pl-PL"/>
        </w:rPr>
        <w:t>532</w:t>
      </w:r>
      <w:r w:rsidR="00A41D1B" w:rsidRPr="00CB03F9">
        <w:rPr>
          <w:b/>
          <w:bCs/>
          <w:i/>
          <w:iCs/>
          <w:sz w:val="22"/>
          <w:szCs w:val="22"/>
          <w:lang w:eastAsia="pl-PL"/>
        </w:rPr>
        <w:t>)</w:t>
      </w:r>
      <w:r w:rsidR="00FC6A71" w:rsidRPr="00CB03F9">
        <w:rPr>
          <w:b/>
          <w:bCs/>
          <w:i/>
          <w:iCs/>
          <w:sz w:val="22"/>
          <w:szCs w:val="22"/>
        </w:rPr>
        <w:t xml:space="preserve"> na prowadzenie działalności gospodarczej w zakresie usług ochrony osób i mienia realizowanych w formie bezpośredniej ochrony fizycznej.</w:t>
      </w:r>
    </w:p>
    <w:bookmarkEnd w:id="17"/>
    <w:p w14:paraId="495DE0A4" w14:textId="5A7FC9A3" w:rsidR="0072554E" w:rsidRDefault="009E6387" w:rsidP="00BC11F4">
      <w:pPr>
        <w:numPr>
          <w:ilvl w:val="3"/>
          <w:numId w:val="39"/>
        </w:numPr>
        <w:spacing w:line="360" w:lineRule="auto"/>
        <w:ind w:left="2127" w:hanging="709"/>
        <w:jc w:val="both"/>
        <w:rPr>
          <w:sz w:val="22"/>
          <w:szCs w:val="22"/>
          <w:lang w:eastAsia="pl-PL"/>
        </w:rPr>
      </w:pPr>
      <w:r w:rsidRPr="0072554E">
        <w:rPr>
          <w:sz w:val="22"/>
          <w:szCs w:val="22"/>
          <w:lang w:eastAsia="pl-PL"/>
        </w:rPr>
        <w:t>W celu wykazania spełnienia warunku udziału w postępowaniu o którym mowa w pkt. 5.2.</w:t>
      </w:r>
      <w:r w:rsidR="00B42326" w:rsidRPr="0072554E">
        <w:rPr>
          <w:sz w:val="22"/>
          <w:szCs w:val="22"/>
          <w:lang w:eastAsia="pl-PL"/>
        </w:rPr>
        <w:t>3.</w:t>
      </w:r>
      <w:r w:rsidR="002C0940" w:rsidRPr="0072554E">
        <w:rPr>
          <w:sz w:val="22"/>
          <w:szCs w:val="22"/>
          <w:lang w:eastAsia="pl-PL"/>
        </w:rPr>
        <w:t xml:space="preserve"> SWZ</w:t>
      </w:r>
      <w:r w:rsidRPr="0072554E">
        <w:rPr>
          <w:sz w:val="22"/>
          <w:szCs w:val="22"/>
          <w:lang w:eastAsia="pl-PL"/>
        </w:rPr>
        <w:t xml:space="preserve"> </w:t>
      </w:r>
      <w:r w:rsidRPr="0072554E">
        <w:rPr>
          <w:sz w:val="22"/>
          <w:szCs w:val="22"/>
          <w:u w:val="single"/>
          <w:lang w:eastAsia="pl-PL"/>
        </w:rPr>
        <w:t>Wykonawca nie może powoływać się na zdolności podmiotu udostepniającego zasoby.</w:t>
      </w:r>
      <w:r w:rsidRPr="0072554E">
        <w:rPr>
          <w:sz w:val="22"/>
          <w:szCs w:val="22"/>
          <w:lang w:eastAsia="pl-PL"/>
        </w:rPr>
        <w:t xml:space="preserve"> Ww. warunek udziału w postępowaniu Wykonawca musi spełnić samodzielnie.</w:t>
      </w:r>
      <w:r w:rsidR="00BD1D95">
        <w:rPr>
          <w:sz w:val="22"/>
          <w:szCs w:val="22"/>
          <w:lang w:eastAsia="pl-PL"/>
        </w:rPr>
        <w:t xml:space="preserve"> </w:t>
      </w:r>
    </w:p>
    <w:p w14:paraId="317FBE5C" w14:textId="0EEBFC1B" w:rsidR="008A0588" w:rsidRPr="0072554E" w:rsidRDefault="00FC6A71" w:rsidP="00BC11F4">
      <w:pPr>
        <w:numPr>
          <w:ilvl w:val="3"/>
          <w:numId w:val="39"/>
        </w:numPr>
        <w:spacing w:line="360" w:lineRule="auto"/>
        <w:ind w:left="2127" w:hanging="709"/>
        <w:jc w:val="both"/>
        <w:rPr>
          <w:sz w:val="22"/>
          <w:szCs w:val="22"/>
          <w:lang w:eastAsia="pl-PL"/>
        </w:rPr>
      </w:pPr>
      <w:r w:rsidRPr="0072554E">
        <w:rPr>
          <w:sz w:val="22"/>
          <w:szCs w:val="22"/>
          <w:u w:val="single"/>
          <w:lang w:eastAsia="pl-PL"/>
        </w:rPr>
        <w:t>W przypadku Wykonawców wspólnie ubiegających się o udzielenie zamówienia</w:t>
      </w:r>
      <w:r w:rsidRPr="0072554E">
        <w:rPr>
          <w:sz w:val="22"/>
          <w:szCs w:val="22"/>
          <w:lang w:eastAsia="pl-PL"/>
        </w:rPr>
        <w:t>, warunek określony w pkt 5.2.</w:t>
      </w:r>
      <w:r w:rsidR="00B42326" w:rsidRPr="0072554E">
        <w:rPr>
          <w:sz w:val="22"/>
          <w:szCs w:val="22"/>
          <w:lang w:eastAsia="pl-PL"/>
        </w:rPr>
        <w:t>3.</w:t>
      </w:r>
      <w:r w:rsidRPr="0072554E">
        <w:rPr>
          <w:sz w:val="22"/>
          <w:szCs w:val="22"/>
          <w:lang w:eastAsia="pl-PL"/>
        </w:rPr>
        <w:t xml:space="preserve"> </w:t>
      </w:r>
      <w:r w:rsidR="00630C55">
        <w:rPr>
          <w:sz w:val="22"/>
          <w:szCs w:val="22"/>
          <w:lang w:eastAsia="pl-PL"/>
        </w:rPr>
        <w:t xml:space="preserve">SWZ </w:t>
      </w:r>
      <w:r w:rsidRPr="0072554E">
        <w:rPr>
          <w:sz w:val="22"/>
          <w:szCs w:val="22"/>
          <w:lang w:eastAsia="pl-PL"/>
        </w:rPr>
        <w:t xml:space="preserve">zgodnie z art. 117 ustawy, zostanie spełniony </w:t>
      </w:r>
      <w:r w:rsidRPr="0072554E">
        <w:rPr>
          <w:sz w:val="22"/>
          <w:szCs w:val="22"/>
          <w:u w:val="single"/>
          <w:lang w:eastAsia="pl-PL"/>
        </w:rPr>
        <w:t xml:space="preserve">jeżeli </w:t>
      </w:r>
      <w:r w:rsidR="00C3066D" w:rsidRPr="0072554E">
        <w:rPr>
          <w:sz w:val="22"/>
          <w:szCs w:val="22"/>
          <w:u w:val="single"/>
          <w:lang w:eastAsia="pl-PL"/>
        </w:rPr>
        <w:t xml:space="preserve">przynajmniej jeden </w:t>
      </w:r>
      <w:r w:rsidRPr="0072554E">
        <w:rPr>
          <w:sz w:val="22"/>
          <w:szCs w:val="22"/>
          <w:lang w:eastAsia="pl-PL"/>
        </w:rPr>
        <w:t>z Wykonawców wspólnie ubiegających się o udzielenie zamówienia posiada wymagane w/w uprawnienia</w:t>
      </w:r>
      <w:r w:rsidR="0072554E">
        <w:rPr>
          <w:sz w:val="22"/>
          <w:szCs w:val="22"/>
          <w:lang w:eastAsia="pl-PL"/>
        </w:rPr>
        <w:t xml:space="preserve"> </w:t>
      </w:r>
      <w:r w:rsidRPr="0072554E">
        <w:rPr>
          <w:sz w:val="22"/>
          <w:szCs w:val="22"/>
          <w:lang w:eastAsia="pl-PL"/>
        </w:rPr>
        <w:t xml:space="preserve">i zrealizuje usługi objęte zamówieniem, do których realizacji te uprawnienia są </w:t>
      </w:r>
      <w:r w:rsidRPr="004A0456">
        <w:rPr>
          <w:sz w:val="22"/>
          <w:szCs w:val="22"/>
          <w:lang w:eastAsia="pl-PL"/>
        </w:rPr>
        <w:t>wymagane.</w:t>
      </w:r>
      <w:r w:rsidR="0072554E" w:rsidRPr="004A0456">
        <w:rPr>
          <w:sz w:val="22"/>
          <w:szCs w:val="22"/>
          <w:lang w:eastAsia="pl-PL"/>
        </w:rPr>
        <w:t xml:space="preserve"> </w:t>
      </w:r>
      <w:r w:rsidR="008A0588" w:rsidRPr="004A0456">
        <w:rPr>
          <w:sz w:val="22"/>
          <w:szCs w:val="22"/>
        </w:rPr>
        <w:t xml:space="preserve">Wykonawcy wspólnie ubiegający się </w:t>
      </w:r>
      <w:r w:rsidR="0072554E" w:rsidRPr="004A0456">
        <w:rPr>
          <w:sz w:val="22"/>
          <w:szCs w:val="22"/>
        </w:rPr>
        <w:br/>
      </w:r>
      <w:r w:rsidR="008A0588" w:rsidRPr="004A0456">
        <w:rPr>
          <w:sz w:val="22"/>
          <w:szCs w:val="22"/>
        </w:rPr>
        <w:t>o udzielenie zamówienia dołączają do oferty oświadczenie</w:t>
      </w:r>
      <w:r w:rsidR="00C3066D" w:rsidRPr="004A0456">
        <w:rPr>
          <w:sz w:val="22"/>
          <w:szCs w:val="22"/>
        </w:rPr>
        <w:t xml:space="preserve"> z którego wynika w jakim zakresie poszczególni wykonawcy spełniają </w:t>
      </w:r>
      <w:r w:rsidR="00C3066D" w:rsidRPr="00D53696">
        <w:rPr>
          <w:sz w:val="22"/>
          <w:szCs w:val="22"/>
        </w:rPr>
        <w:t>warunek</w:t>
      </w:r>
      <w:r w:rsidR="00413605" w:rsidRPr="00D53696">
        <w:rPr>
          <w:sz w:val="22"/>
          <w:szCs w:val="22"/>
        </w:rPr>
        <w:t xml:space="preserve"> </w:t>
      </w:r>
      <w:r w:rsidR="00413605" w:rsidRPr="00D53696">
        <w:rPr>
          <w:sz w:val="22"/>
          <w:szCs w:val="22"/>
          <w:lang w:eastAsia="pl-PL"/>
        </w:rPr>
        <w:t xml:space="preserve">- </w:t>
      </w:r>
      <w:r w:rsidR="00857753" w:rsidRPr="00D53696">
        <w:rPr>
          <w:sz w:val="22"/>
          <w:szCs w:val="22"/>
          <w:lang w:eastAsia="pl-PL"/>
        </w:rPr>
        <w:t xml:space="preserve"> załącznik nr </w:t>
      </w:r>
      <w:r w:rsidR="003F7A4E" w:rsidRPr="00D53696">
        <w:rPr>
          <w:sz w:val="22"/>
          <w:szCs w:val="22"/>
          <w:lang w:eastAsia="pl-PL"/>
        </w:rPr>
        <w:t>5</w:t>
      </w:r>
      <w:r w:rsidR="006E3C68" w:rsidRPr="00D53696">
        <w:rPr>
          <w:sz w:val="22"/>
          <w:szCs w:val="22"/>
          <w:lang w:eastAsia="pl-PL"/>
        </w:rPr>
        <w:t xml:space="preserve"> </w:t>
      </w:r>
      <w:r w:rsidR="00F949A1" w:rsidRPr="00D53696">
        <w:rPr>
          <w:sz w:val="22"/>
          <w:szCs w:val="22"/>
          <w:lang w:eastAsia="pl-PL"/>
        </w:rPr>
        <w:t xml:space="preserve">do </w:t>
      </w:r>
      <w:r w:rsidR="006E3C68" w:rsidRPr="00D53696">
        <w:rPr>
          <w:sz w:val="22"/>
          <w:szCs w:val="22"/>
          <w:lang w:eastAsia="pl-PL"/>
        </w:rPr>
        <w:t>SWZ.</w:t>
      </w:r>
      <w:r w:rsidR="00B76960">
        <w:rPr>
          <w:sz w:val="22"/>
          <w:szCs w:val="22"/>
          <w:lang w:eastAsia="pl-PL"/>
        </w:rPr>
        <w:t xml:space="preserve"> </w:t>
      </w:r>
    </w:p>
    <w:p w14:paraId="0CB68D8A" w14:textId="77777777" w:rsidR="00DB5900" w:rsidRDefault="00DB5900" w:rsidP="00831D23">
      <w:pPr>
        <w:jc w:val="both"/>
        <w:rPr>
          <w:sz w:val="22"/>
          <w:szCs w:val="22"/>
          <w:lang w:eastAsia="pl-PL"/>
        </w:rPr>
      </w:pPr>
    </w:p>
    <w:p w14:paraId="0C81C41C" w14:textId="77777777" w:rsidR="008570F4" w:rsidRDefault="008570F4" w:rsidP="00831D23">
      <w:pPr>
        <w:jc w:val="both"/>
        <w:rPr>
          <w:sz w:val="22"/>
          <w:szCs w:val="22"/>
          <w:lang w:eastAsia="pl-PL"/>
        </w:rPr>
      </w:pPr>
    </w:p>
    <w:p w14:paraId="5CC7213A" w14:textId="7AD7CFFC" w:rsidR="00CB03F9" w:rsidRPr="00CB03F9" w:rsidRDefault="0072554E">
      <w:pPr>
        <w:numPr>
          <w:ilvl w:val="1"/>
          <w:numId w:val="22"/>
        </w:numPr>
        <w:spacing w:line="360" w:lineRule="auto"/>
        <w:ind w:hanging="731"/>
        <w:jc w:val="both"/>
        <w:rPr>
          <w:sz w:val="22"/>
          <w:szCs w:val="22"/>
          <w:lang w:eastAsia="pl-PL"/>
        </w:rPr>
      </w:pPr>
      <w:bookmarkStart w:id="18" w:name="_Hlk228310684"/>
      <w:r w:rsidRPr="00CB03F9">
        <w:rPr>
          <w:b/>
          <w:sz w:val="22"/>
          <w:szCs w:val="22"/>
          <w:shd w:val="clear" w:color="auto" w:fill="C5E0B3"/>
          <w:lang w:eastAsia="pl-PL"/>
        </w:rPr>
        <w:t>Zdolności technicznej lub zawodowej</w:t>
      </w:r>
      <w:r w:rsidR="00CB03F9" w:rsidRPr="00CB03F9">
        <w:rPr>
          <w:sz w:val="22"/>
          <w:szCs w:val="22"/>
          <w:lang w:eastAsia="pl-PL"/>
        </w:rPr>
        <w:t xml:space="preserve"> </w:t>
      </w:r>
      <w:bookmarkEnd w:id="18"/>
      <w:r w:rsidR="00CB03F9" w:rsidRPr="00CB03F9">
        <w:rPr>
          <w:sz w:val="22"/>
          <w:szCs w:val="22"/>
          <w:lang w:eastAsia="pl-PL"/>
        </w:rPr>
        <w:t>– Wykonawca zobowiązany jest wykazać spełnienie warunku udziału w postępowaniu odrębni</w:t>
      </w:r>
      <w:r w:rsidR="009335CF">
        <w:rPr>
          <w:sz w:val="22"/>
          <w:szCs w:val="22"/>
          <w:lang w:eastAsia="pl-PL"/>
        </w:rPr>
        <w:t>e</w:t>
      </w:r>
      <w:r w:rsidR="00CB03F9" w:rsidRPr="00CB03F9">
        <w:rPr>
          <w:sz w:val="22"/>
          <w:szCs w:val="22"/>
          <w:lang w:eastAsia="pl-PL"/>
        </w:rPr>
        <w:t xml:space="preserve"> dla każdej części</w:t>
      </w:r>
      <w:r w:rsidR="00CB03F9">
        <w:rPr>
          <w:sz w:val="22"/>
          <w:szCs w:val="22"/>
          <w:lang w:eastAsia="pl-PL"/>
        </w:rPr>
        <w:t>.</w:t>
      </w:r>
    </w:p>
    <w:p w14:paraId="626DDDEF" w14:textId="77777777" w:rsidR="002A6F12" w:rsidRDefault="0072554E" w:rsidP="00885CD0">
      <w:pPr>
        <w:spacing w:line="360" w:lineRule="auto"/>
        <w:ind w:left="1440"/>
        <w:jc w:val="both"/>
        <w:rPr>
          <w:sz w:val="22"/>
          <w:szCs w:val="22"/>
        </w:rPr>
      </w:pPr>
      <w:bookmarkStart w:id="19" w:name="_Hlk133919624"/>
      <w:r w:rsidRPr="00454A8B">
        <w:rPr>
          <w:sz w:val="22"/>
          <w:szCs w:val="22"/>
        </w:rPr>
        <w:t>Warunek będzie uznany za spełniony jeżeli:</w:t>
      </w:r>
      <w:r>
        <w:rPr>
          <w:sz w:val="22"/>
          <w:szCs w:val="22"/>
        </w:rPr>
        <w:t xml:space="preserve"> </w:t>
      </w:r>
      <w:bookmarkStart w:id="20" w:name="_Hlk101897505"/>
      <w:r w:rsidRPr="00454A8B">
        <w:rPr>
          <w:sz w:val="22"/>
          <w:szCs w:val="22"/>
          <w:lang w:eastAsia="pl-PL"/>
        </w:rPr>
        <w:t>Wykonawca w okresie ostatnich trzech [ 3 ] lat przed upływem terminu składania ofert,</w:t>
      </w:r>
      <w:r>
        <w:rPr>
          <w:sz w:val="22"/>
          <w:szCs w:val="22"/>
          <w:lang w:eastAsia="pl-PL"/>
        </w:rPr>
        <w:t xml:space="preserve"> </w:t>
      </w:r>
      <w:r w:rsidRPr="00454A8B">
        <w:rPr>
          <w:sz w:val="22"/>
          <w:szCs w:val="22"/>
          <w:lang w:eastAsia="pl-PL"/>
        </w:rPr>
        <w:t xml:space="preserve">a jeżeli okres prowadzenia działalności jest krótszy – w tym okresie, Wykonawca należycie wykonał </w:t>
      </w:r>
      <w:r w:rsidRPr="00454A8B">
        <w:rPr>
          <w:sz w:val="22"/>
          <w:szCs w:val="22"/>
          <w:shd w:val="clear" w:color="auto" w:fill="FFFFFF"/>
        </w:rPr>
        <w:t xml:space="preserve">lub wykonuje </w:t>
      </w:r>
      <w:r w:rsidRPr="00913A7E">
        <w:rPr>
          <w:b/>
          <w:bCs/>
          <w:sz w:val="22"/>
          <w:szCs w:val="22"/>
          <w:shd w:val="clear" w:color="auto" w:fill="FFFFFF"/>
        </w:rPr>
        <w:t xml:space="preserve">należycie minimum </w:t>
      </w:r>
      <w:r w:rsidRPr="00913A7E">
        <w:rPr>
          <w:b/>
          <w:bCs/>
          <w:i/>
          <w:sz w:val="22"/>
          <w:szCs w:val="22"/>
          <w:shd w:val="clear" w:color="auto" w:fill="FFFFFF"/>
        </w:rPr>
        <w:t xml:space="preserve">dwie </w:t>
      </w:r>
      <w:r w:rsidRPr="00913A7E">
        <w:rPr>
          <w:b/>
          <w:bCs/>
          <w:sz w:val="22"/>
          <w:szCs w:val="22"/>
          <w:shd w:val="clear" w:color="auto" w:fill="FFFFFF"/>
        </w:rPr>
        <w:t>[ 2 ] usługi</w:t>
      </w:r>
      <w:r w:rsidRPr="00454A8B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  <w:shd w:val="clear" w:color="auto" w:fill="FFFFFF"/>
        </w:rPr>
        <w:br/>
      </w:r>
      <w:r w:rsidRPr="00454A8B">
        <w:rPr>
          <w:sz w:val="22"/>
          <w:szCs w:val="22"/>
          <w:shd w:val="clear" w:color="auto" w:fill="FFFFFF"/>
        </w:rPr>
        <w:t>w zakresie f</w:t>
      </w:r>
      <w:r w:rsidRPr="00454A8B">
        <w:rPr>
          <w:sz w:val="22"/>
          <w:szCs w:val="22"/>
        </w:rPr>
        <w:t>izycznej ochrony</w:t>
      </w:r>
      <w:r w:rsidR="00893FD7">
        <w:rPr>
          <w:sz w:val="22"/>
          <w:szCs w:val="22"/>
        </w:rPr>
        <w:t xml:space="preserve"> </w:t>
      </w:r>
      <w:r w:rsidRPr="00454A8B">
        <w:rPr>
          <w:sz w:val="22"/>
          <w:szCs w:val="22"/>
        </w:rPr>
        <w:t>osób i mienia w obiekcie (lub obiektach) użyteczności publicznej</w:t>
      </w:r>
      <w:r w:rsidRPr="00454A8B">
        <w:rPr>
          <w:rStyle w:val="Odwoanieprzypisudolnego"/>
          <w:sz w:val="22"/>
          <w:szCs w:val="22"/>
          <w:shd w:val="clear" w:color="auto" w:fill="FFFFFF"/>
        </w:rPr>
        <w:footnoteReference w:id="3"/>
      </w:r>
      <w:r w:rsidRPr="00454A8B">
        <w:rPr>
          <w:sz w:val="22"/>
          <w:szCs w:val="22"/>
          <w:shd w:val="clear" w:color="auto" w:fill="FFFFFF"/>
        </w:rPr>
        <w:t xml:space="preserve">, </w:t>
      </w:r>
      <w:r w:rsidRPr="00454A8B">
        <w:rPr>
          <w:sz w:val="22"/>
          <w:szCs w:val="22"/>
        </w:rPr>
        <w:lastRenderedPageBreak/>
        <w:t xml:space="preserve">obejmujące sprawowanie ochrony osób i mienia, o wartości nie mniejszej niż </w:t>
      </w:r>
      <w:r w:rsidR="00893FD7">
        <w:rPr>
          <w:b/>
          <w:bCs/>
          <w:i/>
          <w:sz w:val="22"/>
          <w:szCs w:val="22"/>
        </w:rPr>
        <w:t>trzysta</w:t>
      </w:r>
      <w:r w:rsidRPr="00A255B8">
        <w:rPr>
          <w:b/>
          <w:bCs/>
          <w:i/>
          <w:sz w:val="22"/>
          <w:szCs w:val="22"/>
        </w:rPr>
        <w:t xml:space="preserve"> tysięcy </w:t>
      </w:r>
      <w:r>
        <w:rPr>
          <w:b/>
          <w:bCs/>
          <w:i/>
          <w:sz w:val="22"/>
          <w:szCs w:val="22"/>
        </w:rPr>
        <w:br/>
      </w:r>
      <w:r w:rsidRPr="00A255B8">
        <w:rPr>
          <w:b/>
          <w:bCs/>
          <w:sz w:val="22"/>
          <w:szCs w:val="22"/>
        </w:rPr>
        <w:t>[</w:t>
      </w:r>
      <w:r w:rsidR="00893FD7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00</w:t>
      </w:r>
      <w:r w:rsidRPr="00A255B8">
        <w:rPr>
          <w:b/>
          <w:bCs/>
          <w:sz w:val="22"/>
          <w:szCs w:val="22"/>
        </w:rPr>
        <w:t xml:space="preserve">.000,00 ] złotych </w:t>
      </w:r>
      <w:r w:rsidRPr="00A255B8">
        <w:rPr>
          <w:b/>
          <w:bCs/>
          <w:sz w:val="22"/>
          <w:szCs w:val="22"/>
          <w:shd w:val="clear" w:color="auto" w:fill="FFFFFF"/>
        </w:rPr>
        <w:t>brutto</w:t>
      </w:r>
      <w:r w:rsidRPr="00454A8B">
        <w:rPr>
          <w:sz w:val="22"/>
          <w:szCs w:val="22"/>
          <w:shd w:val="clear" w:color="auto" w:fill="FFFFFF"/>
        </w:rPr>
        <w:t xml:space="preserve"> </w:t>
      </w:r>
      <w:r w:rsidRPr="00136B34">
        <w:rPr>
          <w:b/>
          <w:bCs/>
          <w:sz w:val="22"/>
          <w:szCs w:val="22"/>
          <w:shd w:val="clear" w:color="auto" w:fill="FFFFFF"/>
        </w:rPr>
        <w:t>każda</w:t>
      </w:r>
      <w:r w:rsidRPr="00454A8B">
        <w:rPr>
          <w:sz w:val="22"/>
          <w:szCs w:val="22"/>
          <w:shd w:val="clear" w:color="auto" w:fill="FFFFFF"/>
        </w:rPr>
        <w:t xml:space="preserve"> </w:t>
      </w:r>
      <w:r w:rsidRPr="00454A8B">
        <w:rPr>
          <w:sz w:val="22"/>
          <w:szCs w:val="22"/>
        </w:rPr>
        <w:t xml:space="preserve">- za okres dowolnych, wskazanych przez Wykonawcę, kolejnych </w:t>
      </w:r>
      <w:r>
        <w:rPr>
          <w:i/>
          <w:sz w:val="22"/>
          <w:szCs w:val="22"/>
        </w:rPr>
        <w:t xml:space="preserve">dwunastu </w:t>
      </w:r>
      <w:r>
        <w:rPr>
          <w:sz w:val="22"/>
          <w:szCs w:val="22"/>
        </w:rPr>
        <w:t xml:space="preserve">[ </w:t>
      </w:r>
      <w:r w:rsidRPr="00454A8B">
        <w:rPr>
          <w:sz w:val="22"/>
          <w:szCs w:val="22"/>
        </w:rPr>
        <w:t xml:space="preserve">12 </w:t>
      </w:r>
      <w:r>
        <w:rPr>
          <w:sz w:val="22"/>
          <w:szCs w:val="22"/>
        </w:rPr>
        <w:t xml:space="preserve">] </w:t>
      </w:r>
      <w:r w:rsidRPr="00454A8B">
        <w:rPr>
          <w:sz w:val="22"/>
          <w:szCs w:val="22"/>
        </w:rPr>
        <w:t>miesięcy obejmujące sprawowanie ochrony osób i mienia</w:t>
      </w:r>
      <w:r w:rsidRPr="00BF238F">
        <w:rPr>
          <w:sz w:val="22"/>
          <w:szCs w:val="22"/>
        </w:rPr>
        <w:t xml:space="preserve">, zgodnie </w:t>
      </w:r>
      <w:r>
        <w:rPr>
          <w:sz w:val="22"/>
          <w:szCs w:val="22"/>
        </w:rPr>
        <w:br/>
      </w:r>
      <w:r w:rsidRPr="00BF238F">
        <w:rPr>
          <w:sz w:val="22"/>
          <w:szCs w:val="22"/>
        </w:rPr>
        <w:t>z przepisami ustawy</w:t>
      </w:r>
      <w:r w:rsidRPr="00454A8B">
        <w:rPr>
          <w:sz w:val="22"/>
          <w:szCs w:val="22"/>
        </w:rPr>
        <w:t xml:space="preserve"> z dnia 22 sierpnia 1997 r. o ochronie osób i mienia </w:t>
      </w:r>
      <w:r w:rsidRPr="00454A8B">
        <w:rPr>
          <w:sz w:val="22"/>
          <w:szCs w:val="22"/>
          <w:lang w:eastAsia="pl-PL"/>
        </w:rPr>
        <w:t>(</w:t>
      </w:r>
      <w:bookmarkStart w:id="21" w:name="_Hlk70509189"/>
      <w:r w:rsidRPr="00454A8B">
        <w:rPr>
          <w:sz w:val="22"/>
          <w:szCs w:val="22"/>
          <w:lang w:eastAsia="pl-PL"/>
        </w:rPr>
        <w:t>Dz. U. 2020 r. poz. 838</w:t>
      </w:r>
      <w:bookmarkEnd w:id="21"/>
      <w:r w:rsidRPr="00454A8B">
        <w:rPr>
          <w:sz w:val="22"/>
          <w:szCs w:val="22"/>
          <w:lang w:eastAsia="pl-PL"/>
        </w:rPr>
        <w:t>)</w:t>
      </w:r>
      <w:r w:rsidRPr="00454A8B">
        <w:rPr>
          <w:sz w:val="22"/>
          <w:szCs w:val="22"/>
        </w:rPr>
        <w:t>.</w:t>
      </w:r>
      <w:bookmarkEnd w:id="20"/>
    </w:p>
    <w:bookmarkEnd w:id="19"/>
    <w:p w14:paraId="2BE7F6E3" w14:textId="77777777" w:rsidR="00885CD0" w:rsidRPr="00885CD0" w:rsidRDefault="00885CD0" w:rsidP="00BC11F4">
      <w:pPr>
        <w:pStyle w:val="Akapitzlist"/>
        <w:numPr>
          <w:ilvl w:val="0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7CF72CDE" w14:textId="77777777" w:rsidR="00885CD0" w:rsidRPr="00885CD0" w:rsidRDefault="00885CD0" w:rsidP="00BC11F4">
      <w:pPr>
        <w:pStyle w:val="Akapitzlist"/>
        <w:numPr>
          <w:ilvl w:val="0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318128A6" w14:textId="77777777" w:rsidR="00885CD0" w:rsidRPr="00885CD0" w:rsidRDefault="00885CD0" w:rsidP="00BC11F4">
      <w:pPr>
        <w:pStyle w:val="Akapitzlist"/>
        <w:numPr>
          <w:ilvl w:val="0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430146A4" w14:textId="77777777" w:rsidR="00885CD0" w:rsidRPr="00885CD0" w:rsidRDefault="00885CD0" w:rsidP="00BC11F4">
      <w:pPr>
        <w:pStyle w:val="Akapitzlist"/>
        <w:numPr>
          <w:ilvl w:val="1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22FFCF5B" w14:textId="77777777" w:rsidR="00885CD0" w:rsidRPr="00885CD0" w:rsidRDefault="00885CD0" w:rsidP="00BC11F4">
      <w:pPr>
        <w:pStyle w:val="Akapitzlist"/>
        <w:numPr>
          <w:ilvl w:val="1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4AC29E5D" w14:textId="77777777" w:rsidR="00885CD0" w:rsidRPr="00885CD0" w:rsidRDefault="00885CD0" w:rsidP="00BC11F4">
      <w:pPr>
        <w:pStyle w:val="Akapitzlist"/>
        <w:numPr>
          <w:ilvl w:val="2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27423A7E" w14:textId="77777777" w:rsidR="00885CD0" w:rsidRPr="00885CD0" w:rsidRDefault="00885CD0" w:rsidP="00BC11F4">
      <w:pPr>
        <w:pStyle w:val="Akapitzlist"/>
        <w:numPr>
          <w:ilvl w:val="2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32CAAC0C" w14:textId="77777777" w:rsidR="00885CD0" w:rsidRPr="00885CD0" w:rsidRDefault="00885CD0" w:rsidP="00BC11F4">
      <w:pPr>
        <w:pStyle w:val="Akapitzlist"/>
        <w:numPr>
          <w:ilvl w:val="2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24370BA6" w14:textId="77777777" w:rsidR="00885CD0" w:rsidRPr="00885CD0" w:rsidRDefault="00885CD0" w:rsidP="00BC11F4">
      <w:pPr>
        <w:pStyle w:val="Akapitzlist"/>
        <w:numPr>
          <w:ilvl w:val="2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6EC69720" w14:textId="77777777" w:rsidR="00885CD0" w:rsidRPr="00885CD0" w:rsidRDefault="00885CD0" w:rsidP="00BC11F4">
      <w:pPr>
        <w:pStyle w:val="Akapitzlist"/>
        <w:numPr>
          <w:ilvl w:val="3"/>
          <w:numId w:val="40"/>
        </w:numPr>
        <w:spacing w:line="360" w:lineRule="auto"/>
        <w:jc w:val="both"/>
        <w:rPr>
          <w:vanish/>
          <w:sz w:val="22"/>
          <w:szCs w:val="22"/>
        </w:rPr>
      </w:pPr>
    </w:p>
    <w:p w14:paraId="136D86AA" w14:textId="69ACD5D6" w:rsidR="008570F4" w:rsidRDefault="00885CD0" w:rsidP="008570F4">
      <w:pPr>
        <w:pStyle w:val="Akapitzlist"/>
        <w:numPr>
          <w:ilvl w:val="3"/>
          <w:numId w:val="40"/>
        </w:numPr>
        <w:spacing w:line="360" w:lineRule="auto"/>
        <w:jc w:val="both"/>
        <w:rPr>
          <w:sz w:val="22"/>
          <w:szCs w:val="22"/>
        </w:rPr>
      </w:pPr>
      <w:r w:rsidRPr="00885CD0">
        <w:rPr>
          <w:sz w:val="22"/>
          <w:szCs w:val="22"/>
          <w:lang w:eastAsia="pl-PL"/>
        </w:rPr>
        <w:t xml:space="preserve">Jeżeli Wykonawca powołuje się na doświadczenie w realizacji usług, wykonywanych wspólnie z innymi Wykonawcami może wykazać się doświadczeniem w realizacji usługi, </w:t>
      </w:r>
      <w:r w:rsidR="008570F4">
        <w:rPr>
          <w:sz w:val="22"/>
          <w:szCs w:val="22"/>
          <w:lang w:eastAsia="pl-PL"/>
        </w:rPr>
        <w:br/>
      </w:r>
      <w:r w:rsidRPr="00885CD0">
        <w:rPr>
          <w:sz w:val="22"/>
          <w:szCs w:val="22"/>
          <w:lang w:eastAsia="pl-PL"/>
        </w:rPr>
        <w:t>w których wykonaniu Wykonawca ten bezpośrednio uczestniczył, a w przypadku świadczeń powtarzających się lub ciągłych, w których wykonywaniu bezpośrednio uczestniczył lub uczestniczy.</w:t>
      </w:r>
    </w:p>
    <w:p w14:paraId="0C7C7F5B" w14:textId="358A41FB" w:rsidR="008570F4" w:rsidRDefault="00885CD0" w:rsidP="008570F4">
      <w:pPr>
        <w:pStyle w:val="Akapitzlist"/>
        <w:numPr>
          <w:ilvl w:val="3"/>
          <w:numId w:val="56"/>
        </w:numPr>
        <w:spacing w:line="360" w:lineRule="auto"/>
        <w:ind w:left="2127"/>
        <w:jc w:val="both"/>
        <w:rPr>
          <w:sz w:val="22"/>
          <w:szCs w:val="22"/>
        </w:rPr>
      </w:pPr>
      <w:bookmarkStart w:id="22" w:name="_Hlk228313368"/>
      <w:r w:rsidRPr="008570F4">
        <w:rPr>
          <w:sz w:val="22"/>
          <w:szCs w:val="22"/>
          <w:lang w:eastAsia="pl-PL"/>
        </w:rPr>
        <w:t xml:space="preserve">W przypadku Wykonawców wspólnie ubiegających się o udzielenie zamówienia, warunek określony w pkt 5.2.4. </w:t>
      </w:r>
      <w:r w:rsidR="00630C55" w:rsidRPr="008570F4">
        <w:rPr>
          <w:sz w:val="22"/>
          <w:szCs w:val="22"/>
          <w:lang w:eastAsia="pl-PL"/>
        </w:rPr>
        <w:t xml:space="preserve">SWZ </w:t>
      </w:r>
      <w:r w:rsidRPr="008570F4">
        <w:rPr>
          <w:sz w:val="22"/>
          <w:szCs w:val="22"/>
          <w:lang w:eastAsia="pl-PL"/>
        </w:rPr>
        <w:t>musi spełnić w całości co najmniej jeden z Wykonawców wspólnie ubiegających się o udzielenie zamówienia.</w:t>
      </w:r>
    </w:p>
    <w:bookmarkEnd w:id="22"/>
    <w:p w14:paraId="299167E8" w14:textId="77777777" w:rsidR="008570F4" w:rsidRDefault="00885CD0" w:rsidP="008570F4">
      <w:pPr>
        <w:pStyle w:val="Akapitzlist"/>
        <w:numPr>
          <w:ilvl w:val="3"/>
          <w:numId w:val="56"/>
        </w:numPr>
        <w:spacing w:line="360" w:lineRule="auto"/>
        <w:ind w:left="2127"/>
        <w:jc w:val="both"/>
        <w:rPr>
          <w:sz w:val="22"/>
          <w:szCs w:val="22"/>
        </w:rPr>
      </w:pPr>
      <w:r w:rsidRPr="008570F4">
        <w:rPr>
          <w:sz w:val="22"/>
          <w:szCs w:val="22"/>
          <w:lang w:eastAsia="pl-PL"/>
        </w:rPr>
        <w:t>Wykonawcy wspólnie ubiegający się o udzielenie zamówienia dołączają do oferty oświadczenie, z którego wynika w jakim zakresie poszczególni Wykonawcy spełniają warunek -  załącznik nr 5 do SWZ.</w:t>
      </w:r>
      <w:r w:rsidR="003C36A6" w:rsidRPr="008570F4">
        <w:rPr>
          <w:sz w:val="22"/>
          <w:szCs w:val="22"/>
          <w:lang w:eastAsia="pl-PL"/>
        </w:rPr>
        <w:t xml:space="preserve"> </w:t>
      </w:r>
    </w:p>
    <w:p w14:paraId="3217E0BC" w14:textId="77777777" w:rsidR="007727DE" w:rsidRDefault="007727DE" w:rsidP="00454A8B">
      <w:pPr>
        <w:jc w:val="both"/>
        <w:rPr>
          <w:sz w:val="22"/>
          <w:szCs w:val="22"/>
          <w:lang w:eastAsia="pl-PL"/>
        </w:rPr>
      </w:pPr>
    </w:p>
    <w:p w14:paraId="591566BC" w14:textId="77777777" w:rsidR="007727DE" w:rsidRPr="00114A16" w:rsidRDefault="00E8476E" w:rsidP="00114A16">
      <w:pPr>
        <w:pStyle w:val="Akapitzlist"/>
        <w:numPr>
          <w:ilvl w:val="0"/>
          <w:numId w:val="40"/>
        </w:numPr>
        <w:shd w:val="clear" w:color="auto" w:fill="BDD6EE"/>
        <w:rPr>
          <w:b/>
          <w:bCs/>
          <w:sz w:val="22"/>
          <w:szCs w:val="22"/>
        </w:rPr>
      </w:pPr>
      <w:r w:rsidRPr="00114A16">
        <w:rPr>
          <w:b/>
          <w:bCs/>
          <w:sz w:val="22"/>
          <w:szCs w:val="22"/>
        </w:rPr>
        <w:t xml:space="preserve">Opis sposobu dokonywania </w:t>
      </w:r>
      <w:r w:rsidRPr="00114A16">
        <w:rPr>
          <w:b/>
          <w:bCs/>
          <w:color w:val="000000"/>
          <w:sz w:val="22"/>
          <w:szCs w:val="22"/>
          <w:u w:val="single"/>
        </w:rPr>
        <w:t xml:space="preserve">wstępnej </w:t>
      </w:r>
      <w:r w:rsidRPr="00114A16">
        <w:rPr>
          <w:b/>
          <w:bCs/>
          <w:sz w:val="22"/>
          <w:szCs w:val="22"/>
          <w:u w:val="single"/>
        </w:rPr>
        <w:t>oceny</w:t>
      </w:r>
      <w:r w:rsidRPr="00114A16">
        <w:rPr>
          <w:b/>
          <w:bCs/>
          <w:sz w:val="22"/>
          <w:szCs w:val="22"/>
        </w:rPr>
        <w:t xml:space="preserve"> spełniania w/w warunków</w:t>
      </w:r>
      <w:r w:rsidR="001550B9" w:rsidRPr="00114A16">
        <w:rPr>
          <w:b/>
          <w:bCs/>
          <w:sz w:val="22"/>
          <w:szCs w:val="22"/>
        </w:rPr>
        <w:t xml:space="preserve"> i niepodleganiu wykluczeniu</w:t>
      </w:r>
      <w:r w:rsidRPr="00114A16">
        <w:rPr>
          <w:bCs/>
          <w:sz w:val="22"/>
          <w:szCs w:val="22"/>
        </w:rPr>
        <w:t>:</w:t>
      </w:r>
    </w:p>
    <w:p w14:paraId="25131D5B" w14:textId="77777777" w:rsidR="00065F96" w:rsidRPr="00D944E6" w:rsidRDefault="00065F96" w:rsidP="00BC11F4">
      <w:pPr>
        <w:numPr>
          <w:ilvl w:val="0"/>
          <w:numId w:val="33"/>
        </w:numPr>
        <w:spacing w:line="360" w:lineRule="auto"/>
        <w:ind w:left="714" w:hanging="714"/>
        <w:jc w:val="both"/>
        <w:rPr>
          <w:b/>
          <w:sz w:val="22"/>
          <w:szCs w:val="22"/>
        </w:rPr>
      </w:pPr>
      <w:r w:rsidRPr="00741C8A">
        <w:rPr>
          <w:bCs/>
          <w:sz w:val="22"/>
          <w:szCs w:val="22"/>
        </w:rPr>
        <w:t xml:space="preserve">Zamawiający żąda, aby Wykonawca </w:t>
      </w:r>
      <w:r>
        <w:rPr>
          <w:b/>
          <w:bCs/>
          <w:color w:val="000000"/>
          <w:sz w:val="22"/>
          <w:szCs w:val="22"/>
          <w:u w:val="single"/>
        </w:rPr>
        <w:t>do oferty</w:t>
      </w:r>
      <w:r w:rsidRPr="00741C8A">
        <w:rPr>
          <w:bCs/>
          <w:sz w:val="22"/>
          <w:szCs w:val="22"/>
        </w:rPr>
        <w:t xml:space="preserve"> dołączył aktualne na dzień składania ofert </w:t>
      </w:r>
      <w:r w:rsidRPr="001C41AE">
        <w:rPr>
          <w:b/>
          <w:bCs/>
          <w:sz w:val="22"/>
          <w:szCs w:val="22"/>
        </w:rPr>
        <w:t xml:space="preserve">oświadczenie </w:t>
      </w:r>
      <w:r>
        <w:rPr>
          <w:b/>
          <w:bCs/>
          <w:sz w:val="22"/>
          <w:szCs w:val="22"/>
        </w:rPr>
        <w:br/>
      </w:r>
      <w:r w:rsidRPr="001C41AE">
        <w:rPr>
          <w:b/>
          <w:bCs/>
          <w:sz w:val="22"/>
          <w:szCs w:val="22"/>
        </w:rPr>
        <w:t>o niepodleganiu wykluczeniu, spełnianiu warunków udziału w postępowaniu,</w:t>
      </w:r>
      <w:r w:rsidRPr="00741C8A">
        <w:rPr>
          <w:bCs/>
          <w:sz w:val="22"/>
          <w:szCs w:val="22"/>
        </w:rPr>
        <w:t xml:space="preserve"> w zakresie wskazanym </w:t>
      </w:r>
      <w:r w:rsidRPr="001C41AE">
        <w:rPr>
          <w:bCs/>
          <w:sz w:val="22"/>
          <w:szCs w:val="22"/>
        </w:rPr>
        <w:t xml:space="preserve">przez Zamawiającego – </w:t>
      </w:r>
      <w:r w:rsidRPr="00D944E6">
        <w:rPr>
          <w:b/>
          <w:sz w:val="22"/>
          <w:szCs w:val="22"/>
        </w:rPr>
        <w:t>zgodnie z załącznikiem nr 2 do SWZ</w:t>
      </w:r>
      <w:r>
        <w:rPr>
          <w:b/>
          <w:sz w:val="22"/>
          <w:szCs w:val="22"/>
        </w:rPr>
        <w:t xml:space="preserve"> </w:t>
      </w:r>
      <w:r w:rsidRPr="00462E32">
        <w:rPr>
          <w:bCs/>
          <w:sz w:val="22"/>
          <w:szCs w:val="22"/>
        </w:rPr>
        <w:t>(</w:t>
      </w:r>
      <w:r w:rsidRPr="00462E32">
        <w:rPr>
          <w:bCs/>
          <w:sz w:val="22"/>
          <w:szCs w:val="22"/>
          <w:u w:val="single"/>
        </w:rPr>
        <w:t>sekcja I</w:t>
      </w:r>
      <w:r w:rsidRPr="00462E32">
        <w:rPr>
          <w:bCs/>
          <w:sz w:val="22"/>
          <w:szCs w:val="22"/>
        </w:rPr>
        <w:t xml:space="preserve"> dotyczy podstaw wykluczenia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br/>
        <w:t>i spełnienia warunków udziału w postępowaniu</w:t>
      </w:r>
      <w:r w:rsidRPr="00462E32">
        <w:rPr>
          <w:bCs/>
          <w:sz w:val="22"/>
          <w:szCs w:val="22"/>
        </w:rPr>
        <w:t xml:space="preserve"> - składane na podstawie art. 125 ust. 1 ustawy oraz </w:t>
      </w:r>
      <w:r w:rsidRPr="00462E32">
        <w:rPr>
          <w:bCs/>
          <w:sz w:val="22"/>
          <w:szCs w:val="22"/>
          <w:u w:val="single"/>
        </w:rPr>
        <w:t>sekcja II</w:t>
      </w:r>
      <w:r w:rsidRPr="00462E32">
        <w:rPr>
          <w:bCs/>
          <w:sz w:val="22"/>
          <w:szCs w:val="22"/>
        </w:rPr>
        <w:t xml:space="preserve"> dotyczy podstaw wykluczenia określonych w ustawie o szczególnych rozwiązaniach)</w:t>
      </w:r>
      <w:r>
        <w:rPr>
          <w:bCs/>
          <w:sz w:val="22"/>
          <w:szCs w:val="22"/>
        </w:rPr>
        <w:t>.</w:t>
      </w:r>
    </w:p>
    <w:p w14:paraId="6959E47A" w14:textId="77777777" w:rsidR="00065F96" w:rsidRPr="000347A9" w:rsidRDefault="00065F96" w:rsidP="00BC11F4">
      <w:pPr>
        <w:numPr>
          <w:ilvl w:val="0"/>
          <w:numId w:val="33"/>
        </w:numPr>
        <w:spacing w:line="360" w:lineRule="auto"/>
        <w:ind w:hanging="714"/>
        <w:jc w:val="both"/>
        <w:rPr>
          <w:bCs/>
          <w:sz w:val="22"/>
          <w:szCs w:val="22"/>
        </w:rPr>
      </w:pPr>
      <w:r w:rsidRPr="001C41AE">
        <w:rPr>
          <w:sz w:val="22"/>
          <w:szCs w:val="22"/>
        </w:rPr>
        <w:t>W przypadku wspólnego ubiegania się o zamówienie przez Wykonawców, oświadczenie o którym mowa w pkt. 6</w:t>
      </w:r>
      <w:r>
        <w:rPr>
          <w:sz w:val="22"/>
          <w:szCs w:val="22"/>
        </w:rPr>
        <w:t>.1</w:t>
      </w:r>
      <w:r w:rsidRPr="001C41AE">
        <w:rPr>
          <w:sz w:val="22"/>
          <w:szCs w:val="22"/>
        </w:rPr>
        <w:t xml:space="preserve"> SWZ, składane zgodnie z załącznikiem nr 2 SWZ</w:t>
      </w:r>
      <w:r>
        <w:rPr>
          <w:sz w:val="22"/>
          <w:szCs w:val="22"/>
        </w:rPr>
        <w:t xml:space="preserve"> </w:t>
      </w:r>
      <w:r w:rsidRPr="00462E32">
        <w:rPr>
          <w:bCs/>
          <w:sz w:val="22"/>
          <w:szCs w:val="22"/>
        </w:rPr>
        <w:t>(</w:t>
      </w:r>
      <w:r w:rsidRPr="00462E32">
        <w:rPr>
          <w:bCs/>
          <w:sz w:val="22"/>
          <w:szCs w:val="22"/>
          <w:u w:val="single"/>
        </w:rPr>
        <w:t>sekcja I</w:t>
      </w:r>
      <w:r w:rsidRPr="00462E32">
        <w:rPr>
          <w:bCs/>
          <w:sz w:val="22"/>
          <w:szCs w:val="22"/>
        </w:rPr>
        <w:t xml:space="preserve"> dotyczy podstaw wykluczenia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br/>
        <w:t>i spełnienia warunków udziału w postępowaniu</w:t>
      </w:r>
      <w:r w:rsidRPr="00462E32">
        <w:rPr>
          <w:bCs/>
          <w:sz w:val="22"/>
          <w:szCs w:val="22"/>
        </w:rPr>
        <w:t xml:space="preserve"> - składane na podstawie art. 125 ust. 1 ustawy oraz </w:t>
      </w:r>
      <w:r w:rsidRPr="00462E32">
        <w:rPr>
          <w:bCs/>
          <w:sz w:val="22"/>
          <w:szCs w:val="22"/>
          <w:u w:val="single"/>
        </w:rPr>
        <w:t>sekcja II</w:t>
      </w:r>
      <w:r w:rsidRPr="00462E32">
        <w:rPr>
          <w:bCs/>
          <w:sz w:val="22"/>
          <w:szCs w:val="22"/>
        </w:rPr>
        <w:t xml:space="preserve"> dotyczy podstaw wykluczenia określonych w ustawie o szczególnych rozwiązaniach)</w:t>
      </w:r>
      <w:r w:rsidRPr="001C41AE">
        <w:rPr>
          <w:sz w:val="22"/>
          <w:szCs w:val="22"/>
        </w:rPr>
        <w:t xml:space="preserve">, składa każdy </w:t>
      </w:r>
      <w:r>
        <w:rPr>
          <w:sz w:val="22"/>
          <w:szCs w:val="22"/>
        </w:rPr>
        <w:br/>
      </w:r>
      <w:r w:rsidRPr="001C41AE">
        <w:rPr>
          <w:sz w:val="22"/>
          <w:szCs w:val="22"/>
        </w:rPr>
        <w:t>z Wykonawców. Oświadczenia te potwierdzają brak podstaw wykluczenia oraz spełnianie warunków udziału w postępowaniu w zakresie, w jakim każdy z Wykonawców wykazuje spełnianie warunków udziału w postępowaniu.</w:t>
      </w:r>
    </w:p>
    <w:p w14:paraId="0F024C5A" w14:textId="77777777" w:rsidR="000347A9" w:rsidRPr="00E91AAB" w:rsidRDefault="000347A9" w:rsidP="000347A9">
      <w:pPr>
        <w:spacing w:line="360" w:lineRule="auto"/>
        <w:ind w:left="720"/>
        <w:jc w:val="both"/>
        <w:rPr>
          <w:bCs/>
          <w:sz w:val="22"/>
          <w:szCs w:val="22"/>
        </w:rPr>
      </w:pPr>
    </w:p>
    <w:p w14:paraId="389F13E8" w14:textId="77777777" w:rsidR="00065F96" w:rsidRPr="00114A16" w:rsidRDefault="00065F96" w:rsidP="00114A16">
      <w:pPr>
        <w:pStyle w:val="Akapitzlist"/>
        <w:numPr>
          <w:ilvl w:val="0"/>
          <w:numId w:val="34"/>
        </w:numPr>
        <w:shd w:val="clear" w:color="auto" w:fill="BDD6EE"/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114A16">
        <w:rPr>
          <w:b/>
          <w:bCs/>
          <w:color w:val="000000"/>
          <w:sz w:val="22"/>
          <w:szCs w:val="22"/>
        </w:rPr>
        <w:t>Dokumenty, które Wykonawca zobowiązany jest dostarczyć Zamawiającemu w terminie składania ofert</w:t>
      </w:r>
      <w:r w:rsidRPr="00114A16">
        <w:rPr>
          <w:bCs/>
          <w:color w:val="000000"/>
          <w:sz w:val="22"/>
          <w:szCs w:val="22"/>
        </w:rPr>
        <w:t xml:space="preserve">:  </w:t>
      </w:r>
    </w:p>
    <w:p w14:paraId="49CB8139" w14:textId="77777777" w:rsidR="001A5258" w:rsidRPr="001A5258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/>
          <w:bCs/>
          <w:color w:val="A6A6A6"/>
          <w:sz w:val="22"/>
          <w:szCs w:val="22"/>
        </w:rPr>
      </w:pPr>
      <w:bookmarkStart w:id="23" w:name="_Hlk126829624"/>
      <w:r w:rsidRPr="00CF7D1C">
        <w:rPr>
          <w:b/>
          <w:bCs/>
          <w:color w:val="1F4E79"/>
          <w:sz w:val="22"/>
          <w:szCs w:val="22"/>
        </w:rPr>
        <w:t xml:space="preserve">Formularz </w:t>
      </w:r>
      <w:r w:rsidRPr="00262D3F">
        <w:rPr>
          <w:b/>
          <w:bCs/>
          <w:color w:val="1F4E79"/>
          <w:sz w:val="22"/>
          <w:szCs w:val="22"/>
        </w:rPr>
        <w:t>ofertowy</w:t>
      </w:r>
      <w:r w:rsidRPr="00262D3F">
        <w:rPr>
          <w:bCs/>
          <w:color w:val="1F4E79"/>
          <w:sz w:val="22"/>
          <w:szCs w:val="22"/>
        </w:rPr>
        <w:t xml:space="preserve"> </w:t>
      </w:r>
      <w:r w:rsidRPr="00262D3F">
        <w:rPr>
          <w:b/>
          <w:bCs/>
          <w:sz w:val="22"/>
          <w:szCs w:val="22"/>
        </w:rPr>
        <w:t>(załącznik nr 1 do SWZ)</w:t>
      </w:r>
      <w:r w:rsidR="008E06AC">
        <w:rPr>
          <w:bCs/>
          <w:sz w:val="22"/>
          <w:szCs w:val="22"/>
        </w:rPr>
        <w:t xml:space="preserve"> </w:t>
      </w:r>
    </w:p>
    <w:p w14:paraId="1F294EA9" w14:textId="77777777" w:rsidR="00065F96" w:rsidRPr="00CF7D1C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Cs/>
          <w:color w:val="1F4E79"/>
          <w:sz w:val="22"/>
          <w:szCs w:val="22"/>
        </w:rPr>
      </w:pPr>
      <w:bookmarkStart w:id="24" w:name="_Ref116040828"/>
      <w:r w:rsidRPr="00CF7D1C">
        <w:rPr>
          <w:b/>
          <w:bCs/>
          <w:color w:val="1F4E79"/>
          <w:sz w:val="22"/>
          <w:szCs w:val="22"/>
        </w:rPr>
        <w:t xml:space="preserve">Odpis lub informacja z Krajowego Rejestru Sądowego [KRS], Centralnej Ewidencji i Informacji </w:t>
      </w:r>
      <w:r w:rsidRPr="00CF7D1C">
        <w:rPr>
          <w:b/>
          <w:bCs/>
          <w:color w:val="1F4E79"/>
          <w:sz w:val="22"/>
          <w:szCs w:val="22"/>
        </w:rPr>
        <w:br/>
        <w:t>o Działalności Gospodarczej [</w:t>
      </w:r>
      <w:proofErr w:type="spellStart"/>
      <w:r w:rsidRPr="00CF7D1C">
        <w:rPr>
          <w:b/>
          <w:bCs/>
          <w:color w:val="1F4E79"/>
          <w:sz w:val="22"/>
          <w:szCs w:val="22"/>
        </w:rPr>
        <w:t>CEiDG</w:t>
      </w:r>
      <w:proofErr w:type="spellEnd"/>
      <w:r w:rsidRPr="00CF7D1C">
        <w:rPr>
          <w:b/>
          <w:bCs/>
          <w:color w:val="1F4E79"/>
          <w:sz w:val="22"/>
          <w:szCs w:val="22"/>
        </w:rPr>
        <w:t>] lub innego właściwego rejestru</w:t>
      </w:r>
      <w:r w:rsidRPr="00CF7D1C">
        <w:rPr>
          <w:rStyle w:val="Odwoanieprzypisudolnego"/>
          <w:b/>
          <w:bCs/>
          <w:color w:val="1F4E79"/>
          <w:sz w:val="22"/>
          <w:szCs w:val="22"/>
        </w:rPr>
        <w:footnoteReference w:id="4"/>
      </w:r>
      <w:r w:rsidRPr="00CF7D1C">
        <w:rPr>
          <w:b/>
          <w:bCs/>
          <w:color w:val="1F4E79"/>
          <w:sz w:val="22"/>
          <w:szCs w:val="22"/>
        </w:rPr>
        <w:t xml:space="preserve"> </w:t>
      </w:r>
      <w:r w:rsidRPr="00CF7D1C">
        <w:rPr>
          <w:bCs/>
          <w:sz w:val="22"/>
          <w:szCs w:val="22"/>
        </w:rPr>
        <w:t xml:space="preserve">- celem potwierdzenia, </w:t>
      </w:r>
      <w:r>
        <w:rPr>
          <w:bCs/>
          <w:sz w:val="22"/>
          <w:szCs w:val="22"/>
        </w:rPr>
        <w:br/>
      </w:r>
      <w:r w:rsidRPr="00CF7D1C">
        <w:rPr>
          <w:bCs/>
          <w:sz w:val="22"/>
          <w:szCs w:val="22"/>
        </w:rPr>
        <w:t>że osoba działająca w imieniu Wykonawcy jest umocowana do jego reprezentowania.</w:t>
      </w:r>
      <w:bookmarkEnd w:id="24"/>
    </w:p>
    <w:p w14:paraId="0EBB72E7" w14:textId="77777777" w:rsidR="00065F96" w:rsidRPr="00CF7D1C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Cs/>
          <w:color w:val="1F4E79"/>
          <w:sz w:val="22"/>
          <w:szCs w:val="22"/>
        </w:rPr>
      </w:pPr>
      <w:r w:rsidRPr="00CF7D1C">
        <w:rPr>
          <w:b/>
          <w:bCs/>
          <w:color w:val="1F4E79"/>
          <w:sz w:val="22"/>
          <w:szCs w:val="22"/>
        </w:rPr>
        <w:lastRenderedPageBreak/>
        <w:t>Oświadczenie o niepodleganiu wykluczeniu</w:t>
      </w:r>
      <w:r>
        <w:rPr>
          <w:b/>
          <w:bCs/>
          <w:color w:val="1F4E79"/>
          <w:sz w:val="22"/>
          <w:szCs w:val="22"/>
        </w:rPr>
        <w:t xml:space="preserve">, spełnianiu warunków udziału w postępowaniu, </w:t>
      </w:r>
      <w:r>
        <w:rPr>
          <w:b/>
          <w:bCs/>
          <w:color w:val="1F4E79"/>
          <w:sz w:val="22"/>
          <w:szCs w:val="22"/>
        </w:rPr>
        <w:br/>
        <w:t xml:space="preserve">o którym mowa w pkt. 6.1 </w:t>
      </w:r>
      <w:r w:rsidRPr="00262D3F">
        <w:rPr>
          <w:b/>
          <w:bCs/>
          <w:color w:val="1F4E79"/>
          <w:sz w:val="22"/>
          <w:szCs w:val="22"/>
        </w:rPr>
        <w:t>SWZ</w:t>
      </w:r>
      <w:r w:rsidRPr="00262D3F">
        <w:rPr>
          <w:b/>
          <w:bCs/>
          <w:color w:val="BFBFBF"/>
          <w:sz w:val="22"/>
          <w:szCs w:val="22"/>
        </w:rPr>
        <w:t xml:space="preserve"> </w:t>
      </w:r>
      <w:r w:rsidRPr="00262D3F">
        <w:rPr>
          <w:b/>
          <w:bCs/>
          <w:sz w:val="22"/>
          <w:szCs w:val="22"/>
        </w:rPr>
        <w:t>(załącznik nr 2 do SWZ)</w:t>
      </w:r>
      <w:r w:rsidRPr="00262D3F">
        <w:rPr>
          <w:bCs/>
          <w:sz w:val="22"/>
          <w:szCs w:val="22"/>
        </w:rPr>
        <w:t>.</w:t>
      </w:r>
    </w:p>
    <w:p w14:paraId="4833C2A9" w14:textId="77777777" w:rsidR="00065F96" w:rsidRPr="00AE640E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Cs/>
          <w:color w:val="1F4E79"/>
          <w:sz w:val="22"/>
          <w:szCs w:val="22"/>
        </w:rPr>
      </w:pPr>
      <w:r w:rsidRPr="00CF7D1C">
        <w:rPr>
          <w:b/>
          <w:bCs/>
          <w:color w:val="1F4E79"/>
          <w:sz w:val="22"/>
          <w:szCs w:val="22"/>
        </w:rPr>
        <w:t>Pełnomocnictwo**</w:t>
      </w:r>
      <w:r w:rsidRPr="00CF7D1C">
        <w:rPr>
          <w:b/>
          <w:bCs/>
          <w:sz w:val="22"/>
          <w:szCs w:val="22"/>
        </w:rPr>
        <w:t xml:space="preserve"> dla osoby podpisującej ofertę i oświadczenia </w:t>
      </w:r>
      <w:r w:rsidRPr="00CF7D1C">
        <w:rPr>
          <w:bCs/>
          <w:sz w:val="22"/>
          <w:szCs w:val="22"/>
        </w:rPr>
        <w:t>(w sytuacji, gdy ofertę podpisuje osoba, której prawo do reprezentowania Wykonawcy nie wynika z dokumentów załączonych do oferty).</w:t>
      </w:r>
    </w:p>
    <w:p w14:paraId="04BFB6D3" w14:textId="77777777" w:rsidR="00065F96" w:rsidRDefault="00065F96" w:rsidP="00885CD0">
      <w:pPr>
        <w:shd w:val="clear" w:color="auto" w:fill="FFFFFF"/>
        <w:spacing w:line="360" w:lineRule="auto"/>
        <w:ind w:left="709"/>
        <w:jc w:val="both"/>
        <w:rPr>
          <w:b/>
          <w:bCs/>
          <w:i/>
          <w:sz w:val="22"/>
          <w:szCs w:val="22"/>
          <w:u w:val="single"/>
        </w:rPr>
      </w:pPr>
    </w:p>
    <w:p w14:paraId="49D55F92" w14:textId="77777777" w:rsidR="00065F96" w:rsidRPr="00CF7D1C" w:rsidRDefault="00065F96" w:rsidP="00885CD0">
      <w:pPr>
        <w:shd w:val="clear" w:color="auto" w:fill="FFFFFF"/>
        <w:spacing w:line="360" w:lineRule="auto"/>
        <w:ind w:left="709"/>
        <w:jc w:val="both"/>
        <w:rPr>
          <w:bCs/>
          <w:i/>
          <w:sz w:val="22"/>
          <w:szCs w:val="22"/>
        </w:rPr>
      </w:pPr>
      <w:r w:rsidRPr="00CF7D1C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CF7D1C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CF7D1C">
        <w:rPr>
          <w:bCs/>
          <w:color w:val="000000"/>
          <w:sz w:val="22"/>
          <w:szCs w:val="22"/>
        </w:rPr>
        <w:t xml:space="preserve">- </w:t>
      </w:r>
      <w:r w:rsidRPr="00CF7D1C">
        <w:rPr>
          <w:bCs/>
          <w:color w:val="000000"/>
          <w:sz w:val="22"/>
          <w:szCs w:val="22"/>
          <w:u w:val="single"/>
        </w:rPr>
        <w:t>jeżeli dotyczy</w:t>
      </w:r>
      <w:r w:rsidRPr="00CF7D1C">
        <w:rPr>
          <w:bCs/>
          <w:i/>
          <w:sz w:val="22"/>
          <w:szCs w:val="22"/>
        </w:rPr>
        <w:t>:</w:t>
      </w:r>
    </w:p>
    <w:p w14:paraId="19C0303E" w14:textId="77777777" w:rsidR="00065F96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/>
          <w:bCs/>
          <w:color w:val="1F4E79"/>
          <w:sz w:val="22"/>
          <w:szCs w:val="22"/>
        </w:rPr>
      </w:pPr>
      <w:r w:rsidRPr="00CF7D1C">
        <w:rPr>
          <w:b/>
          <w:bCs/>
          <w:color w:val="1F4E79"/>
          <w:sz w:val="22"/>
          <w:szCs w:val="22"/>
        </w:rPr>
        <w:t xml:space="preserve">Oświadczenie o niepodleganiu </w:t>
      </w:r>
      <w:r w:rsidRPr="00262D3F">
        <w:rPr>
          <w:b/>
          <w:bCs/>
          <w:color w:val="1F4E79"/>
          <w:sz w:val="22"/>
          <w:szCs w:val="22"/>
        </w:rPr>
        <w:t xml:space="preserve">wykluczeniu </w:t>
      </w:r>
      <w:r w:rsidRPr="00262D3F">
        <w:rPr>
          <w:b/>
          <w:bCs/>
          <w:sz w:val="22"/>
          <w:szCs w:val="22"/>
        </w:rPr>
        <w:t>(załącznik nr 2 do SWZ),</w:t>
      </w:r>
      <w:r w:rsidR="008E2BBE" w:rsidRPr="00262D3F">
        <w:rPr>
          <w:b/>
          <w:bCs/>
          <w:color w:val="1F4E79"/>
          <w:sz w:val="22"/>
          <w:szCs w:val="22"/>
        </w:rPr>
        <w:t xml:space="preserve"> spełnianiu</w:t>
      </w:r>
      <w:r w:rsidR="008E2BBE">
        <w:rPr>
          <w:b/>
          <w:bCs/>
          <w:color w:val="1F4E79"/>
          <w:sz w:val="22"/>
          <w:szCs w:val="22"/>
        </w:rPr>
        <w:t xml:space="preserve"> warunków udziału w postępowaniu</w:t>
      </w:r>
      <w:r w:rsidRPr="00CF7D1C">
        <w:rPr>
          <w:b/>
          <w:bCs/>
          <w:color w:val="1F4E79"/>
          <w:sz w:val="22"/>
          <w:szCs w:val="22"/>
        </w:rPr>
        <w:t xml:space="preserve"> składane przez każdego z Wykonawców wspólnie ubiegających się o udzielenie zamówienia.</w:t>
      </w:r>
    </w:p>
    <w:p w14:paraId="7D0789F2" w14:textId="77777777" w:rsidR="00065F96" w:rsidRPr="00395E57" w:rsidRDefault="00065F96" w:rsidP="00BC11F4">
      <w:pPr>
        <w:numPr>
          <w:ilvl w:val="1"/>
          <w:numId w:val="34"/>
        </w:numPr>
        <w:shd w:val="clear" w:color="auto" w:fill="F2F2F2"/>
        <w:tabs>
          <w:tab w:val="left" w:pos="709"/>
        </w:tabs>
        <w:spacing w:line="360" w:lineRule="auto"/>
        <w:ind w:left="709" w:hanging="709"/>
        <w:jc w:val="both"/>
        <w:rPr>
          <w:bCs/>
          <w:sz w:val="22"/>
          <w:szCs w:val="22"/>
        </w:rPr>
      </w:pPr>
      <w:r>
        <w:rPr>
          <w:b/>
          <w:bCs/>
          <w:color w:val="1F4E79"/>
          <w:sz w:val="22"/>
          <w:szCs w:val="22"/>
        </w:rPr>
        <w:t xml:space="preserve">Oświadczenie Wykonawców wspólnie ubiegających się o udzielenie zamówienia z art. 117 ust. 4 ustawy </w:t>
      </w:r>
      <w:r>
        <w:rPr>
          <w:bCs/>
          <w:i/>
          <w:color w:val="000000"/>
          <w:sz w:val="22"/>
          <w:szCs w:val="22"/>
          <w:lang w:bidi="pl-PL"/>
        </w:rPr>
        <w:t>- dotyczy ofert składanych przez Wykonawców wspólnie ubiegających się o udzielenie zamówienia</w:t>
      </w:r>
      <w:r w:rsidR="008E2BBE">
        <w:rPr>
          <w:bCs/>
          <w:i/>
          <w:color w:val="000000"/>
          <w:sz w:val="22"/>
          <w:szCs w:val="22"/>
          <w:lang w:bidi="pl-PL"/>
        </w:rPr>
        <w:t xml:space="preserve"> (Konsorcja, Spółki </w:t>
      </w:r>
      <w:r w:rsidR="008E2BBE" w:rsidRPr="00262D3F">
        <w:rPr>
          <w:bCs/>
          <w:i/>
          <w:color w:val="000000"/>
          <w:sz w:val="22"/>
          <w:szCs w:val="22"/>
          <w:lang w:bidi="pl-PL"/>
        </w:rPr>
        <w:t>Cywilne)</w:t>
      </w:r>
      <w:r w:rsidRPr="00262D3F">
        <w:rPr>
          <w:bCs/>
          <w:color w:val="000000"/>
          <w:sz w:val="22"/>
          <w:szCs w:val="22"/>
        </w:rPr>
        <w:t xml:space="preserve"> </w:t>
      </w:r>
      <w:r w:rsidRPr="00262D3F">
        <w:rPr>
          <w:b/>
          <w:bCs/>
          <w:color w:val="1F4E79"/>
          <w:sz w:val="22"/>
          <w:szCs w:val="22"/>
        </w:rPr>
        <w:t xml:space="preserve">– </w:t>
      </w:r>
      <w:r w:rsidRPr="00262D3F">
        <w:rPr>
          <w:b/>
          <w:bCs/>
          <w:sz w:val="22"/>
          <w:szCs w:val="22"/>
        </w:rPr>
        <w:t>załącznik nr 5</w:t>
      </w:r>
      <w:r w:rsidR="006550CF" w:rsidRPr="00262D3F">
        <w:rPr>
          <w:b/>
          <w:bCs/>
          <w:sz w:val="22"/>
          <w:szCs w:val="22"/>
        </w:rPr>
        <w:t xml:space="preserve"> </w:t>
      </w:r>
      <w:r w:rsidRPr="00262D3F">
        <w:rPr>
          <w:b/>
          <w:bCs/>
          <w:sz w:val="22"/>
          <w:szCs w:val="22"/>
        </w:rPr>
        <w:t>do SWZ</w:t>
      </w:r>
      <w:r w:rsidR="006550CF" w:rsidRPr="00262D3F">
        <w:rPr>
          <w:b/>
          <w:bCs/>
          <w:sz w:val="22"/>
          <w:szCs w:val="22"/>
        </w:rPr>
        <w:t>.</w:t>
      </w:r>
    </w:p>
    <w:p w14:paraId="2543F76F" w14:textId="55002938" w:rsidR="00065F96" w:rsidRPr="002D1A5D" w:rsidRDefault="00065F96" w:rsidP="00BC11F4">
      <w:pPr>
        <w:numPr>
          <w:ilvl w:val="1"/>
          <w:numId w:val="34"/>
        </w:numPr>
        <w:shd w:val="clear" w:color="auto" w:fill="F2F2F2"/>
        <w:spacing w:line="360" w:lineRule="auto"/>
        <w:ind w:left="709" w:hanging="709"/>
        <w:jc w:val="both"/>
        <w:rPr>
          <w:bCs/>
          <w:sz w:val="22"/>
          <w:szCs w:val="22"/>
        </w:rPr>
      </w:pPr>
      <w:r w:rsidRPr="00CF7D1C">
        <w:rPr>
          <w:b/>
          <w:bCs/>
          <w:color w:val="1F4E79"/>
          <w:sz w:val="22"/>
          <w:szCs w:val="22"/>
        </w:rPr>
        <w:t>Pełnomocnictwo**</w:t>
      </w:r>
      <w:r w:rsidRPr="00CF7D1C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</w:t>
      </w:r>
      <w:r>
        <w:rPr>
          <w:b/>
          <w:bCs/>
          <w:color w:val="1F4E79"/>
          <w:sz w:val="22"/>
          <w:szCs w:val="22"/>
          <w:lang w:bidi="pl-PL"/>
        </w:rPr>
        <w:t>.</w:t>
      </w:r>
      <w:r w:rsidRPr="00CF7D1C">
        <w:rPr>
          <w:b/>
          <w:bCs/>
          <w:color w:val="1F4E79"/>
          <w:sz w:val="22"/>
          <w:szCs w:val="22"/>
          <w:lang w:bidi="pl-PL"/>
        </w:rPr>
        <w:t xml:space="preserve"> </w:t>
      </w:r>
      <w:r w:rsidRPr="002D1A5D">
        <w:rPr>
          <w:bCs/>
          <w:sz w:val="22"/>
          <w:szCs w:val="22"/>
        </w:rPr>
        <w:t>Zgodnie z art. 58 ust. 2 ustawy - w przypadku wspólnego ubiegania się wykonawców o udzielenie zamówienia (np. spółki cywilne, konsorcja), wykonawcy zobowiązani są ustanowić pełnomocnika do reprezentowania ich w postępowaniu o udzielenie zamówienia albo do reprezentowania w postępowaniu i zawarcia umowy w sprawie zamówienia publicznego.</w:t>
      </w:r>
      <w:r>
        <w:rPr>
          <w:bCs/>
          <w:sz w:val="22"/>
          <w:szCs w:val="22"/>
        </w:rPr>
        <w:t xml:space="preserve"> Pkt. </w:t>
      </w:r>
      <w:r w:rsidR="00ED5FF2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>.2. stosuje się.</w:t>
      </w:r>
    </w:p>
    <w:p w14:paraId="3B78342B" w14:textId="77777777" w:rsidR="00065F96" w:rsidRDefault="00065F96" w:rsidP="00885CD0">
      <w:pPr>
        <w:shd w:val="clear" w:color="auto" w:fill="F2F2F2"/>
        <w:tabs>
          <w:tab w:val="left" w:pos="1418"/>
        </w:tabs>
        <w:spacing w:line="360" w:lineRule="auto"/>
        <w:ind w:left="709"/>
        <w:jc w:val="both"/>
        <w:rPr>
          <w:b/>
          <w:bCs/>
          <w:i/>
          <w:color w:val="A6A6A6"/>
          <w:sz w:val="22"/>
          <w:szCs w:val="22"/>
        </w:rPr>
      </w:pPr>
      <w:r w:rsidRPr="00CF7D1C">
        <w:rPr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bookmarkEnd w:id="23"/>
    <w:p w14:paraId="0D761D1B" w14:textId="77777777" w:rsidR="00217691" w:rsidRPr="00454A8B" w:rsidRDefault="00217691" w:rsidP="00454A8B">
      <w:pPr>
        <w:ind w:left="709"/>
        <w:rPr>
          <w:bCs/>
          <w:sz w:val="22"/>
          <w:szCs w:val="22"/>
        </w:rPr>
      </w:pPr>
    </w:p>
    <w:p w14:paraId="0747533A" w14:textId="77777777" w:rsidR="00556300" w:rsidRPr="00454A8B" w:rsidRDefault="00170999" w:rsidP="00BC11F4">
      <w:pPr>
        <w:numPr>
          <w:ilvl w:val="0"/>
          <w:numId w:val="34"/>
        </w:numPr>
        <w:shd w:val="clear" w:color="auto" w:fill="BDD6EE"/>
        <w:spacing w:line="360" w:lineRule="auto"/>
        <w:ind w:left="709" w:hanging="709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Przedmiotowe środki dowodowe</w:t>
      </w:r>
    </w:p>
    <w:p w14:paraId="270121B3" w14:textId="6637E20C" w:rsidR="00373962" w:rsidRDefault="00BC11F4" w:rsidP="000347A9">
      <w:pPr>
        <w:spacing w:line="360" w:lineRule="auto"/>
        <w:ind w:firstLine="709"/>
        <w:rPr>
          <w:bCs/>
          <w:sz w:val="22"/>
          <w:szCs w:val="22"/>
        </w:rPr>
      </w:pPr>
      <w:r w:rsidRPr="00BC11F4">
        <w:rPr>
          <w:bCs/>
          <w:sz w:val="22"/>
          <w:szCs w:val="22"/>
        </w:rPr>
        <w:t>Zamawiający nie wymaga przedmiotowych środków dowodowych</w:t>
      </w:r>
      <w:r w:rsidR="00B76960">
        <w:rPr>
          <w:bCs/>
          <w:sz w:val="22"/>
          <w:szCs w:val="22"/>
        </w:rPr>
        <w:t>.</w:t>
      </w:r>
    </w:p>
    <w:p w14:paraId="42851F7F" w14:textId="77777777" w:rsidR="000347A9" w:rsidRPr="00BC11F4" w:rsidRDefault="000347A9" w:rsidP="000347A9">
      <w:pPr>
        <w:spacing w:line="360" w:lineRule="auto"/>
        <w:ind w:firstLine="709"/>
        <w:rPr>
          <w:bCs/>
          <w:sz w:val="22"/>
          <w:szCs w:val="22"/>
        </w:rPr>
      </w:pPr>
    </w:p>
    <w:p w14:paraId="0CBB6AA2" w14:textId="77777777" w:rsidR="00BB7D39" w:rsidRPr="00454A8B" w:rsidRDefault="00361FAA" w:rsidP="00BC11F4">
      <w:pPr>
        <w:numPr>
          <w:ilvl w:val="0"/>
          <w:numId w:val="34"/>
        </w:numPr>
        <w:shd w:val="clear" w:color="auto" w:fill="BDD6EE"/>
        <w:spacing w:line="360" w:lineRule="auto"/>
        <w:ind w:left="709" w:hanging="709"/>
        <w:rPr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Podmiotowe środki dowodowe</w:t>
      </w:r>
    </w:p>
    <w:p w14:paraId="0CF68552" w14:textId="77777777" w:rsidR="00AA0B9E" w:rsidRPr="00454A8B" w:rsidRDefault="00367778" w:rsidP="00515F4B">
      <w:pPr>
        <w:spacing w:line="360" w:lineRule="auto"/>
        <w:ind w:left="709"/>
        <w:jc w:val="both"/>
        <w:rPr>
          <w:bCs/>
          <w:sz w:val="22"/>
          <w:szCs w:val="22"/>
        </w:rPr>
      </w:pPr>
      <w:bookmarkStart w:id="25" w:name="mip51080271"/>
      <w:bookmarkEnd w:id="25"/>
      <w:r w:rsidRPr="00454A8B">
        <w:rPr>
          <w:bCs/>
          <w:sz w:val="22"/>
          <w:szCs w:val="22"/>
        </w:rPr>
        <w:t xml:space="preserve">Zamawiający wezwie </w:t>
      </w:r>
      <w:r w:rsidRPr="00454A8B">
        <w:rPr>
          <w:b/>
          <w:bCs/>
          <w:sz w:val="22"/>
          <w:szCs w:val="22"/>
        </w:rPr>
        <w:t>Wykonawcę</w:t>
      </w:r>
      <w:r w:rsidRPr="00454A8B">
        <w:rPr>
          <w:bCs/>
          <w:sz w:val="22"/>
          <w:szCs w:val="22"/>
        </w:rPr>
        <w:t xml:space="preserve">, </w:t>
      </w:r>
      <w:r w:rsidRPr="00454A8B">
        <w:rPr>
          <w:b/>
          <w:bCs/>
          <w:sz w:val="22"/>
          <w:szCs w:val="22"/>
          <w:u w:val="single"/>
        </w:rPr>
        <w:t>którego oferta została najwyżej oceniona</w:t>
      </w:r>
      <w:r w:rsidRPr="00454A8B">
        <w:rPr>
          <w:bCs/>
          <w:sz w:val="22"/>
          <w:szCs w:val="22"/>
        </w:rPr>
        <w:t xml:space="preserve">, do złożenia </w:t>
      </w:r>
      <w:r w:rsidR="00AA0B9E" w:rsidRPr="00454A8B">
        <w:rPr>
          <w:bCs/>
          <w:sz w:val="22"/>
          <w:szCs w:val="22"/>
        </w:rPr>
        <w:br/>
      </w:r>
      <w:r w:rsidRPr="00454A8B">
        <w:rPr>
          <w:bCs/>
          <w:sz w:val="22"/>
          <w:szCs w:val="22"/>
        </w:rPr>
        <w:t xml:space="preserve">w wyznaczonym, nie krótszym niż </w:t>
      </w:r>
      <w:r w:rsidR="00AA0B9E" w:rsidRPr="00454A8B">
        <w:rPr>
          <w:bCs/>
          <w:i/>
          <w:sz w:val="22"/>
          <w:szCs w:val="22"/>
        </w:rPr>
        <w:t>pięć</w:t>
      </w:r>
      <w:r w:rsidRPr="00454A8B">
        <w:rPr>
          <w:bCs/>
          <w:i/>
          <w:sz w:val="22"/>
          <w:szCs w:val="22"/>
        </w:rPr>
        <w:t xml:space="preserve"> </w:t>
      </w:r>
      <w:r w:rsidR="00AA0B9E" w:rsidRPr="00454A8B">
        <w:rPr>
          <w:bCs/>
          <w:sz w:val="22"/>
          <w:szCs w:val="22"/>
        </w:rPr>
        <w:t>[ 5</w:t>
      </w:r>
      <w:r w:rsidRPr="00454A8B">
        <w:rPr>
          <w:bCs/>
          <w:sz w:val="22"/>
          <w:szCs w:val="22"/>
        </w:rPr>
        <w:t xml:space="preserve"> ] dni, terminie aktualnych na dzień złożenia </w:t>
      </w:r>
      <w:r w:rsidR="00AA0B9E" w:rsidRPr="00454A8B">
        <w:rPr>
          <w:bCs/>
          <w:sz w:val="22"/>
          <w:szCs w:val="22"/>
        </w:rPr>
        <w:t>podmiotowych środków dowodowych, tj.:</w:t>
      </w:r>
    </w:p>
    <w:p w14:paraId="14D3D1B6" w14:textId="77777777" w:rsidR="000724D7" w:rsidRPr="00454A8B" w:rsidRDefault="000724D7" w:rsidP="001230E1">
      <w:pPr>
        <w:numPr>
          <w:ilvl w:val="0"/>
          <w:numId w:val="23"/>
        </w:numPr>
        <w:shd w:val="clear" w:color="auto" w:fill="F2F2F2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W celu potwierdzenia spełniania przez Wykonawcę warunków udziału w postępowaniu dotyczących zdolności technicznej lub zawodowej, Zamawiający będzie żądał</w:t>
      </w:r>
      <w:r w:rsidR="00115878" w:rsidRPr="00454A8B">
        <w:rPr>
          <w:b/>
          <w:sz w:val="22"/>
          <w:szCs w:val="22"/>
        </w:rPr>
        <w:t xml:space="preserve"> dostarczenia</w:t>
      </w:r>
      <w:r w:rsidR="00042A39" w:rsidRPr="00454A8B">
        <w:rPr>
          <w:b/>
          <w:sz w:val="22"/>
          <w:szCs w:val="22"/>
        </w:rPr>
        <w:t xml:space="preserve"> podmiotowych środków dowodowych</w:t>
      </w:r>
      <w:r w:rsidR="00042A39" w:rsidRPr="00454A8B">
        <w:rPr>
          <w:sz w:val="22"/>
          <w:szCs w:val="22"/>
        </w:rPr>
        <w:t>, tj.:</w:t>
      </w:r>
    </w:p>
    <w:p w14:paraId="1D20E193" w14:textId="25080B78" w:rsidR="008E2BBE" w:rsidRPr="00454A8B" w:rsidRDefault="00B916EB" w:rsidP="00515F4B">
      <w:pPr>
        <w:spacing w:line="360" w:lineRule="auto"/>
        <w:ind w:left="1276" w:hanging="567"/>
        <w:jc w:val="both"/>
        <w:rPr>
          <w:b/>
          <w:sz w:val="22"/>
          <w:szCs w:val="22"/>
          <w:u w:val="single"/>
          <w:lang w:eastAsia="pl-PL"/>
        </w:rPr>
      </w:pPr>
      <w:bookmarkStart w:id="26" w:name="mip57154205"/>
      <w:bookmarkStart w:id="27" w:name="mip57154207"/>
      <w:bookmarkEnd w:id="26"/>
      <w:bookmarkEnd w:id="27"/>
      <w:r w:rsidRPr="00B916EB">
        <w:rPr>
          <w:sz w:val="22"/>
          <w:szCs w:val="22"/>
          <w:lang w:eastAsia="pl-PL"/>
        </w:rPr>
        <w:t>9.1.1.</w:t>
      </w:r>
      <w:r>
        <w:rPr>
          <w:b/>
          <w:sz w:val="22"/>
          <w:szCs w:val="22"/>
          <w:lang w:eastAsia="pl-PL"/>
        </w:rPr>
        <w:t xml:space="preserve"> </w:t>
      </w:r>
      <w:r w:rsidR="004D07E8" w:rsidRPr="00454A8B">
        <w:rPr>
          <w:b/>
          <w:sz w:val="22"/>
          <w:szCs w:val="22"/>
          <w:lang w:eastAsia="pl-PL"/>
        </w:rPr>
        <w:t>Koncesję</w:t>
      </w:r>
      <w:r w:rsidR="004D07E8" w:rsidRPr="00454A8B">
        <w:rPr>
          <w:sz w:val="22"/>
          <w:szCs w:val="22"/>
          <w:lang w:eastAsia="pl-PL"/>
        </w:rPr>
        <w:t xml:space="preserve">, o której mowa w art. 15 ust. 1 ustawy z dnia 22 sierpnia 1997 r. o ochronie osób </w:t>
      </w:r>
      <w:r w:rsidR="008E2BBE">
        <w:rPr>
          <w:sz w:val="22"/>
          <w:szCs w:val="22"/>
          <w:lang w:eastAsia="pl-PL"/>
        </w:rPr>
        <w:br/>
      </w:r>
      <w:r w:rsidR="004D07E8" w:rsidRPr="00454A8B">
        <w:rPr>
          <w:sz w:val="22"/>
          <w:szCs w:val="22"/>
          <w:lang w:eastAsia="pl-PL"/>
        </w:rPr>
        <w:t>i m</w:t>
      </w:r>
      <w:r w:rsidR="00CF783B">
        <w:rPr>
          <w:sz w:val="22"/>
          <w:szCs w:val="22"/>
          <w:lang w:eastAsia="pl-PL"/>
        </w:rPr>
        <w:t xml:space="preserve">ienia </w:t>
      </w:r>
      <w:r w:rsidR="008E2BBE" w:rsidRPr="00837D8E">
        <w:rPr>
          <w:color w:val="000000"/>
          <w:sz w:val="22"/>
          <w:szCs w:val="22"/>
          <w:lang w:eastAsia="pl-PL"/>
        </w:rPr>
        <w:t>(</w:t>
      </w:r>
      <w:proofErr w:type="spellStart"/>
      <w:r w:rsidR="008E2BBE">
        <w:rPr>
          <w:sz w:val="22"/>
          <w:szCs w:val="22"/>
          <w:lang w:eastAsia="pl-PL"/>
        </w:rPr>
        <w:t>t.j</w:t>
      </w:r>
      <w:proofErr w:type="spellEnd"/>
      <w:r w:rsidR="008E2BBE">
        <w:rPr>
          <w:sz w:val="22"/>
          <w:szCs w:val="22"/>
          <w:lang w:eastAsia="pl-PL"/>
        </w:rPr>
        <w:t xml:space="preserve">. </w:t>
      </w:r>
      <w:r w:rsidR="008E2BBE" w:rsidRPr="00BB319E">
        <w:rPr>
          <w:sz w:val="22"/>
          <w:szCs w:val="22"/>
          <w:lang w:eastAsia="pl-PL"/>
        </w:rPr>
        <w:t>Dz. U. 202</w:t>
      </w:r>
      <w:r w:rsidR="0022493C">
        <w:rPr>
          <w:sz w:val="22"/>
          <w:szCs w:val="22"/>
          <w:lang w:eastAsia="pl-PL"/>
        </w:rPr>
        <w:t>5</w:t>
      </w:r>
      <w:r w:rsidR="008E2BBE" w:rsidRPr="00BB319E">
        <w:rPr>
          <w:sz w:val="22"/>
          <w:szCs w:val="22"/>
          <w:lang w:eastAsia="pl-PL"/>
        </w:rPr>
        <w:t xml:space="preserve"> r. </w:t>
      </w:r>
      <w:r w:rsidR="0022493C">
        <w:rPr>
          <w:sz w:val="22"/>
          <w:szCs w:val="22"/>
          <w:lang w:eastAsia="pl-PL"/>
        </w:rPr>
        <w:t>532</w:t>
      </w:r>
      <w:r w:rsidR="008E2BBE" w:rsidRPr="00AD339B">
        <w:rPr>
          <w:color w:val="000000"/>
          <w:sz w:val="22"/>
          <w:szCs w:val="22"/>
          <w:lang w:eastAsia="pl-PL"/>
        </w:rPr>
        <w:t>)</w:t>
      </w:r>
      <w:r w:rsidR="008E2BBE" w:rsidRPr="00AD339B">
        <w:rPr>
          <w:color w:val="000000"/>
          <w:sz w:val="22"/>
          <w:szCs w:val="22"/>
        </w:rPr>
        <w:t>.</w:t>
      </w:r>
    </w:p>
    <w:p w14:paraId="117A8F8F" w14:textId="77777777" w:rsidR="00893FD7" w:rsidRDefault="00B916EB" w:rsidP="00893FD7">
      <w:pPr>
        <w:spacing w:line="360" w:lineRule="auto"/>
        <w:ind w:left="1276" w:hanging="567"/>
        <w:jc w:val="both"/>
        <w:rPr>
          <w:b/>
          <w:bCs/>
          <w:i/>
          <w:sz w:val="22"/>
          <w:szCs w:val="22"/>
        </w:rPr>
      </w:pPr>
      <w:r w:rsidRPr="00B916EB">
        <w:rPr>
          <w:sz w:val="22"/>
          <w:szCs w:val="22"/>
        </w:rPr>
        <w:t>9.1.2</w:t>
      </w:r>
      <w:r>
        <w:rPr>
          <w:b/>
          <w:sz w:val="22"/>
          <w:szCs w:val="22"/>
        </w:rPr>
        <w:t xml:space="preserve">. </w:t>
      </w:r>
      <w:r w:rsidR="004D07E8" w:rsidRPr="00454A8B">
        <w:rPr>
          <w:b/>
          <w:sz w:val="22"/>
          <w:szCs w:val="22"/>
        </w:rPr>
        <w:t>Wykaz</w:t>
      </w:r>
      <w:r w:rsidR="004D07E8" w:rsidRPr="00454A8B">
        <w:rPr>
          <w:b/>
          <w:color w:val="C00000"/>
          <w:sz w:val="22"/>
          <w:szCs w:val="22"/>
        </w:rPr>
        <w:t xml:space="preserve"> </w:t>
      </w:r>
      <w:r w:rsidR="004D07E8" w:rsidRPr="00454A8B">
        <w:rPr>
          <w:b/>
          <w:sz w:val="22"/>
          <w:szCs w:val="22"/>
        </w:rPr>
        <w:t>usług wykonanych</w:t>
      </w:r>
      <w:r w:rsidR="004D07E8" w:rsidRPr="00454A8B">
        <w:rPr>
          <w:sz w:val="22"/>
          <w:szCs w:val="22"/>
        </w:rPr>
        <w:t xml:space="preserve">, a w przypadku świadczeń powtarzających się lub ciągłych również </w:t>
      </w:r>
      <w:r w:rsidR="004D07E8" w:rsidRPr="00995C67">
        <w:rPr>
          <w:sz w:val="22"/>
          <w:szCs w:val="22"/>
        </w:rPr>
        <w:t xml:space="preserve">wykonywanych, w okresie ostatnich </w:t>
      </w:r>
      <w:r w:rsidR="004D07E8" w:rsidRPr="00995C67">
        <w:rPr>
          <w:i/>
          <w:sz w:val="22"/>
          <w:szCs w:val="22"/>
        </w:rPr>
        <w:t xml:space="preserve">trzech </w:t>
      </w:r>
      <w:r w:rsidR="004D07E8" w:rsidRPr="00995C67">
        <w:rPr>
          <w:sz w:val="22"/>
          <w:szCs w:val="22"/>
        </w:rPr>
        <w:t>[ 3 ] lat, a jeżeli okres prowadzenia działalności jest krótszy - w tym okresie, wraz z podaniem ich wartości</w:t>
      </w:r>
      <w:r w:rsidR="001A5258" w:rsidRPr="00995C67">
        <w:rPr>
          <w:rStyle w:val="Odwoanieprzypisudolnego"/>
          <w:b/>
          <w:bCs/>
          <w:sz w:val="22"/>
          <w:szCs w:val="22"/>
        </w:rPr>
        <w:footnoteReference w:id="5"/>
      </w:r>
      <w:r w:rsidR="004D07E8" w:rsidRPr="00995C67">
        <w:rPr>
          <w:sz w:val="22"/>
          <w:szCs w:val="22"/>
        </w:rPr>
        <w:t xml:space="preserve">, przedmiotu, dat wykonania </w:t>
      </w:r>
      <w:r w:rsidR="00A00BCC" w:rsidRPr="00995C67">
        <w:rPr>
          <w:sz w:val="22"/>
          <w:szCs w:val="22"/>
        </w:rPr>
        <w:br/>
      </w:r>
      <w:r w:rsidR="004D07E8" w:rsidRPr="00995C67">
        <w:rPr>
          <w:sz w:val="22"/>
          <w:szCs w:val="22"/>
        </w:rPr>
        <w:lastRenderedPageBreak/>
        <w:t>i podmiotów, na rzecz których dostawy lub usługi zostały wykonane lub są wykonywane, oraz załączeniem dowodów określających, czy te dostawy</w:t>
      </w:r>
      <w:r w:rsidR="004D07E8" w:rsidRPr="00454A8B">
        <w:rPr>
          <w:sz w:val="22"/>
          <w:szCs w:val="22"/>
        </w:rPr>
        <w:t xml:space="preserve"> lub usługi zostały wykonane lub są wykonywane należycie, przy czym dowodami, o których mowa, są referencje bądź inne dokumenty sporządzone przez podmiot, na rzecz którego dostawy lub usługi zostały wykonane, </w:t>
      </w:r>
      <w:r w:rsidR="00A00BCC">
        <w:rPr>
          <w:sz w:val="22"/>
          <w:szCs w:val="22"/>
        </w:rPr>
        <w:br/>
      </w:r>
      <w:r w:rsidR="004D07E8" w:rsidRPr="00454A8B">
        <w:rPr>
          <w:sz w:val="22"/>
          <w:szCs w:val="22"/>
        </w:rPr>
        <w:t xml:space="preserve">a w przypadku świadczeń powtarzających się lub ciągłych są wykonywane, a jeżeli wykonawca </w:t>
      </w:r>
      <w:r w:rsidR="00A00BCC">
        <w:rPr>
          <w:sz w:val="22"/>
          <w:szCs w:val="22"/>
        </w:rPr>
        <w:br/>
      </w:r>
      <w:r w:rsidR="004D07E8" w:rsidRPr="00454A8B">
        <w:rPr>
          <w:sz w:val="22"/>
          <w:szCs w:val="22"/>
        </w:rPr>
        <w:t xml:space="preserve">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</w:t>
      </w:r>
      <w:r w:rsidR="004D07E8" w:rsidRPr="00454A8B">
        <w:rPr>
          <w:i/>
          <w:sz w:val="22"/>
          <w:szCs w:val="22"/>
        </w:rPr>
        <w:t xml:space="preserve">trzech </w:t>
      </w:r>
      <w:r w:rsidR="004D07E8" w:rsidRPr="00454A8B">
        <w:rPr>
          <w:sz w:val="22"/>
          <w:szCs w:val="22"/>
        </w:rPr>
        <w:t xml:space="preserve">[ 3 ]  miesięcy, </w:t>
      </w:r>
      <w:r w:rsidR="004D07E8" w:rsidRPr="00262D3F">
        <w:rPr>
          <w:sz w:val="22"/>
          <w:szCs w:val="22"/>
        </w:rPr>
        <w:t xml:space="preserve">zgodnie z treścią </w:t>
      </w:r>
      <w:r w:rsidR="004D07E8" w:rsidRPr="00262D3F">
        <w:rPr>
          <w:b/>
          <w:bCs/>
          <w:i/>
          <w:sz w:val="22"/>
          <w:szCs w:val="22"/>
        </w:rPr>
        <w:t xml:space="preserve">załącznika nr </w:t>
      </w:r>
      <w:r w:rsidR="008E2BBE" w:rsidRPr="00262D3F">
        <w:rPr>
          <w:b/>
          <w:bCs/>
          <w:i/>
          <w:sz w:val="22"/>
          <w:szCs w:val="22"/>
        </w:rPr>
        <w:t>4 do SWZ</w:t>
      </w:r>
      <w:r w:rsidR="002D0ECF" w:rsidRPr="00262D3F">
        <w:rPr>
          <w:b/>
          <w:bCs/>
          <w:i/>
          <w:sz w:val="22"/>
          <w:szCs w:val="22"/>
        </w:rPr>
        <w:t>.</w:t>
      </w:r>
    </w:p>
    <w:p w14:paraId="25E21B8C" w14:textId="77777777" w:rsidR="007727DE" w:rsidRDefault="007727DE" w:rsidP="00515F4B">
      <w:pPr>
        <w:spacing w:line="360" w:lineRule="auto"/>
        <w:ind w:left="1276" w:hanging="567"/>
        <w:jc w:val="both"/>
        <w:rPr>
          <w:b/>
          <w:bCs/>
          <w:i/>
          <w:sz w:val="22"/>
          <w:szCs w:val="22"/>
        </w:rPr>
      </w:pPr>
    </w:p>
    <w:p w14:paraId="6E477EFB" w14:textId="77777777" w:rsidR="00115878" w:rsidRPr="00454A8B" w:rsidRDefault="00115878" w:rsidP="001230E1">
      <w:pPr>
        <w:numPr>
          <w:ilvl w:val="0"/>
          <w:numId w:val="23"/>
        </w:numPr>
        <w:shd w:val="clear" w:color="auto" w:fill="F2F2F2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 xml:space="preserve">W celu potwierdzenia braku podstaw wykluczenia Wykonawcy z udziału w postępowaniu </w:t>
      </w:r>
      <w:r w:rsidRPr="00454A8B">
        <w:rPr>
          <w:b/>
          <w:sz w:val="22"/>
          <w:szCs w:val="22"/>
        </w:rPr>
        <w:br/>
        <w:t>o udzielenie zamówienia publicznego, Zamawiający</w:t>
      </w:r>
      <w:r w:rsidR="00F779A5" w:rsidRPr="00454A8B">
        <w:rPr>
          <w:sz w:val="22"/>
          <w:szCs w:val="22"/>
        </w:rPr>
        <w:t xml:space="preserve"> </w:t>
      </w:r>
      <w:r w:rsidRPr="00454A8B">
        <w:rPr>
          <w:b/>
          <w:sz w:val="22"/>
          <w:szCs w:val="22"/>
        </w:rPr>
        <w:t>będzie żądał dostarczenia</w:t>
      </w:r>
      <w:r w:rsidRPr="00454A8B">
        <w:rPr>
          <w:sz w:val="22"/>
          <w:szCs w:val="22"/>
        </w:rPr>
        <w:t>:</w:t>
      </w:r>
      <w:r w:rsidR="00F779A5" w:rsidRPr="00454A8B">
        <w:rPr>
          <w:color w:val="C00000"/>
          <w:sz w:val="22"/>
          <w:szCs w:val="22"/>
        </w:rPr>
        <w:t xml:space="preserve"> </w:t>
      </w:r>
    </w:p>
    <w:p w14:paraId="47DF5B12" w14:textId="629ECB62" w:rsidR="008E06AC" w:rsidRDefault="00893FD7" w:rsidP="00893FD7">
      <w:pPr>
        <w:suppressAutoHyphens w:val="0"/>
        <w:spacing w:line="360" w:lineRule="auto"/>
        <w:ind w:left="1276" w:hanging="567"/>
        <w:jc w:val="both"/>
        <w:rPr>
          <w:iCs/>
          <w:sz w:val="22"/>
          <w:szCs w:val="22"/>
          <w:lang w:eastAsia="pl-PL"/>
        </w:rPr>
      </w:pPr>
      <w:r w:rsidRPr="00893FD7">
        <w:rPr>
          <w:iCs/>
          <w:sz w:val="22"/>
          <w:szCs w:val="22"/>
          <w:lang w:eastAsia="pl-PL"/>
        </w:rPr>
        <w:t>9.2.1.</w:t>
      </w:r>
      <w:r w:rsidRPr="00893FD7">
        <w:rPr>
          <w:iCs/>
          <w:sz w:val="22"/>
          <w:szCs w:val="22"/>
          <w:lang w:eastAsia="pl-PL"/>
        </w:rPr>
        <w:tab/>
        <w:t xml:space="preserve">odpisu lub informacji z </w:t>
      </w:r>
      <w:r w:rsidRPr="00893FD7">
        <w:rPr>
          <w:b/>
          <w:bCs/>
          <w:iCs/>
          <w:sz w:val="22"/>
          <w:szCs w:val="22"/>
          <w:lang w:eastAsia="pl-PL"/>
        </w:rPr>
        <w:t xml:space="preserve">Krajowego Rejestru Sądowego lub z Centralnej Ewidencji i Informacji </w:t>
      </w:r>
      <w:r w:rsidR="00EA5B97">
        <w:rPr>
          <w:b/>
          <w:bCs/>
          <w:iCs/>
          <w:sz w:val="22"/>
          <w:szCs w:val="22"/>
          <w:lang w:eastAsia="pl-PL"/>
        </w:rPr>
        <w:br/>
      </w:r>
      <w:r w:rsidRPr="00893FD7">
        <w:rPr>
          <w:b/>
          <w:bCs/>
          <w:iCs/>
          <w:sz w:val="22"/>
          <w:szCs w:val="22"/>
          <w:lang w:eastAsia="pl-PL"/>
        </w:rPr>
        <w:t>o Działalności Gospodarczej, w zakresie art. 109 ust. 1 pkt 4 ustawy</w:t>
      </w:r>
      <w:r w:rsidRPr="00893FD7">
        <w:rPr>
          <w:iCs/>
          <w:sz w:val="22"/>
          <w:szCs w:val="22"/>
          <w:lang w:eastAsia="pl-PL"/>
        </w:rPr>
        <w:t xml:space="preserve">, sporządzonych nie wcześniej niż 3 miesiące przed jej złożeniem, jeżeli odrębne przepisy wymagają wpisu do rejestru </w:t>
      </w:r>
      <w:r>
        <w:rPr>
          <w:iCs/>
          <w:sz w:val="22"/>
          <w:szCs w:val="22"/>
          <w:lang w:eastAsia="pl-PL"/>
        </w:rPr>
        <w:br/>
      </w:r>
      <w:r w:rsidRPr="00893FD7">
        <w:rPr>
          <w:iCs/>
          <w:sz w:val="22"/>
          <w:szCs w:val="22"/>
          <w:lang w:eastAsia="pl-PL"/>
        </w:rPr>
        <w:t xml:space="preserve">lub ewidencji, chyba że wykonawca wskazał </w:t>
      </w:r>
      <w:r w:rsidR="00BC11F4">
        <w:rPr>
          <w:iCs/>
          <w:sz w:val="22"/>
          <w:szCs w:val="22"/>
          <w:lang w:eastAsia="pl-PL"/>
        </w:rPr>
        <w:t xml:space="preserve">w ofercie </w:t>
      </w:r>
      <w:r w:rsidRPr="00893FD7">
        <w:rPr>
          <w:iCs/>
          <w:sz w:val="22"/>
          <w:szCs w:val="22"/>
          <w:lang w:eastAsia="pl-PL"/>
        </w:rPr>
        <w:t xml:space="preserve">dane umożliwiające dostęp do bezpłatnych </w:t>
      </w:r>
      <w:r>
        <w:rPr>
          <w:iCs/>
          <w:sz w:val="22"/>
          <w:szCs w:val="22"/>
          <w:lang w:eastAsia="pl-PL"/>
        </w:rPr>
        <w:br/>
      </w:r>
      <w:r w:rsidRPr="00893FD7">
        <w:rPr>
          <w:iCs/>
          <w:sz w:val="22"/>
          <w:szCs w:val="22"/>
          <w:lang w:eastAsia="pl-PL"/>
        </w:rPr>
        <w:t>i ogólnodostępnych baz danych, z których zamawiający może je uzyskać – w przypadku oferty składanej przez Wykonawców wspólnie ubiegających się o udzielenie zamówienia, dokument ten składa każdy z Wykonawców oddzielnie.</w:t>
      </w:r>
    </w:p>
    <w:p w14:paraId="75EEC2BD" w14:textId="77777777" w:rsidR="00985384" w:rsidRPr="008E06AC" w:rsidRDefault="00985384" w:rsidP="00484F4C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rPr>
          <w:bCs/>
          <w:sz w:val="22"/>
          <w:szCs w:val="22"/>
        </w:rPr>
      </w:pPr>
      <w:r w:rsidRPr="008E06AC">
        <w:rPr>
          <w:rFonts w:eastAsia="Calibri"/>
          <w:b/>
          <w:sz w:val="22"/>
          <w:szCs w:val="22"/>
        </w:rPr>
        <w:t>Forma dokumentów</w:t>
      </w:r>
    </w:p>
    <w:p w14:paraId="6FB02335" w14:textId="4C9104FB" w:rsidR="00373962" w:rsidRDefault="00270D3E" w:rsidP="000347A9">
      <w:pPr>
        <w:tabs>
          <w:tab w:val="left" w:pos="0"/>
        </w:tabs>
        <w:spacing w:line="360" w:lineRule="auto"/>
        <w:ind w:left="709"/>
        <w:jc w:val="both"/>
        <w:rPr>
          <w:bCs/>
          <w:color w:val="FFFFFF"/>
          <w:sz w:val="22"/>
          <w:szCs w:val="22"/>
        </w:rPr>
      </w:pPr>
      <w:r w:rsidRPr="00454A8B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="00142B5E" w:rsidRPr="00454A8B">
        <w:rPr>
          <w:bCs/>
          <w:color w:val="FFFFFF"/>
          <w:sz w:val="22"/>
          <w:szCs w:val="22"/>
        </w:rPr>
        <w:t xml:space="preserve"> </w:t>
      </w:r>
    </w:p>
    <w:p w14:paraId="34D3E5A4" w14:textId="534396EC" w:rsidR="00E472B0" w:rsidRPr="00454A8B" w:rsidRDefault="00142B5E" w:rsidP="00515F4B">
      <w:pPr>
        <w:tabs>
          <w:tab w:val="left" w:pos="0"/>
        </w:tabs>
        <w:spacing w:line="360" w:lineRule="auto"/>
        <w:ind w:left="709"/>
        <w:jc w:val="both"/>
        <w:rPr>
          <w:bCs/>
          <w:color w:val="FFFFFF"/>
          <w:sz w:val="22"/>
          <w:szCs w:val="22"/>
        </w:rPr>
      </w:pPr>
      <w:r w:rsidRPr="00454A8B">
        <w:rPr>
          <w:bCs/>
          <w:color w:val="FFFFFF"/>
          <w:sz w:val="22"/>
          <w:szCs w:val="22"/>
        </w:rPr>
        <w:t>Opolski EOES</w:t>
      </w:r>
    </w:p>
    <w:p w14:paraId="401D88EA" w14:textId="77777777" w:rsidR="00AC4E7D" w:rsidRPr="00454A8B" w:rsidRDefault="00AC4E7D" w:rsidP="00484F4C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rPr>
          <w:rFonts w:eastAsia="Calibri"/>
          <w:b/>
          <w:sz w:val="22"/>
          <w:szCs w:val="22"/>
        </w:rPr>
      </w:pPr>
      <w:r w:rsidRPr="00454A8B">
        <w:rPr>
          <w:b/>
          <w:bCs/>
          <w:sz w:val="22"/>
          <w:szCs w:val="22"/>
        </w:rPr>
        <w:t>Podmioty</w:t>
      </w:r>
      <w:r w:rsidRPr="00454A8B">
        <w:rPr>
          <w:rFonts w:eastAsia="Calibri"/>
          <w:b/>
          <w:sz w:val="22"/>
          <w:szCs w:val="22"/>
        </w:rPr>
        <w:t xml:space="preserve"> zagraniczne</w:t>
      </w:r>
    </w:p>
    <w:p w14:paraId="481A45A9" w14:textId="77777777" w:rsidR="00056759" w:rsidRPr="00454A8B" w:rsidRDefault="00331A0C" w:rsidP="00515F4B">
      <w:pPr>
        <w:shd w:val="clear" w:color="auto" w:fill="FFFFFF"/>
        <w:spacing w:line="360" w:lineRule="auto"/>
        <w:ind w:left="709"/>
        <w:jc w:val="both"/>
        <w:rPr>
          <w:rFonts w:eastAsia="SimSun"/>
          <w:sz w:val="22"/>
          <w:szCs w:val="22"/>
        </w:rPr>
      </w:pPr>
      <w:r w:rsidRPr="00454A8B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32EF3744" w14:textId="77777777" w:rsidR="005839C8" w:rsidRPr="00454A8B" w:rsidRDefault="00315C17" w:rsidP="00515F4B">
      <w:pPr>
        <w:tabs>
          <w:tab w:val="left" w:pos="129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454A8B">
        <w:rPr>
          <w:sz w:val="22"/>
          <w:szCs w:val="22"/>
        </w:rPr>
        <w:tab/>
      </w:r>
      <w:r w:rsidRPr="00454A8B">
        <w:rPr>
          <w:sz w:val="22"/>
          <w:szCs w:val="22"/>
        </w:rPr>
        <w:tab/>
      </w:r>
    </w:p>
    <w:p w14:paraId="1E280180" w14:textId="77777777" w:rsidR="0017522A" w:rsidRPr="00454A8B" w:rsidRDefault="00096E78" w:rsidP="001230E1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454A8B">
        <w:rPr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7FCE3E26" w14:textId="77777777" w:rsidR="00DB0623" w:rsidRPr="00454A8B" w:rsidRDefault="005E71FC" w:rsidP="00515F4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11" w:hanging="720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454A8B">
        <w:rPr>
          <w:sz w:val="22"/>
          <w:szCs w:val="22"/>
        </w:rPr>
        <w:t xml:space="preserve">za pośrednictwem </w:t>
      </w:r>
      <w:r w:rsidR="00861311" w:rsidRPr="00454A8B">
        <w:rPr>
          <w:sz w:val="22"/>
          <w:szCs w:val="22"/>
        </w:rPr>
        <w:t xml:space="preserve">dedykowanego formularza dostępnego na  </w:t>
      </w:r>
      <w:r w:rsidR="00861311" w:rsidRPr="00454A8B">
        <w:rPr>
          <w:i/>
          <w:sz w:val="22"/>
          <w:szCs w:val="22"/>
        </w:rPr>
        <w:t>platformie zakupowej</w:t>
      </w:r>
      <w:r w:rsidR="00DB0623" w:rsidRPr="00454A8B">
        <w:rPr>
          <w:sz w:val="22"/>
          <w:szCs w:val="22"/>
        </w:rPr>
        <w:t>.</w:t>
      </w:r>
    </w:p>
    <w:p w14:paraId="26332FEB" w14:textId="77777777" w:rsidR="00DB0623" w:rsidRPr="00454A8B" w:rsidRDefault="00DB0623" w:rsidP="00515F4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11" w:hanging="720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(w </w:t>
      </w:r>
      <w:r w:rsidRPr="00454A8B">
        <w:rPr>
          <w:rFonts w:eastAsia="Calibri"/>
          <w:sz w:val="22"/>
          <w:szCs w:val="22"/>
        </w:rPr>
        <w:t xml:space="preserve">sytuacjach awaryjnych, np. w przypadku niedziałania </w:t>
      </w:r>
      <w:r w:rsidRPr="00454A8B">
        <w:rPr>
          <w:i/>
          <w:sz w:val="22"/>
          <w:szCs w:val="22"/>
        </w:rPr>
        <w:t>platformy zakupowej</w:t>
      </w:r>
      <w:r w:rsidRPr="00454A8B">
        <w:rPr>
          <w:rFonts w:eastAsia="Calibri"/>
          <w:sz w:val="22"/>
          <w:szCs w:val="22"/>
        </w:rPr>
        <w:t xml:space="preserve">) </w:t>
      </w:r>
      <w:r w:rsidRPr="00454A8B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="00217691" w:rsidRPr="00A948FF">
          <w:rPr>
            <w:rStyle w:val="Hipercze"/>
            <w:sz w:val="22"/>
            <w:szCs w:val="22"/>
          </w:rPr>
          <w:t>przetargi@pnt.opole.pl</w:t>
        </w:r>
      </w:hyperlink>
    </w:p>
    <w:p w14:paraId="14C20472" w14:textId="77777777" w:rsidR="00DB0623" w:rsidRPr="00454A8B" w:rsidRDefault="00DB0623" w:rsidP="00515F4B">
      <w:pPr>
        <w:numPr>
          <w:ilvl w:val="0"/>
          <w:numId w:val="8"/>
        </w:numPr>
        <w:autoSpaceDN w:val="0"/>
        <w:adjustRightInd w:val="0"/>
        <w:spacing w:line="360" w:lineRule="auto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454A8B">
        <w:rPr>
          <w:sz w:val="22"/>
          <w:szCs w:val="22"/>
        </w:rPr>
        <w:lastRenderedPageBreak/>
        <w:t>Sposób sporządzenia dokumentów elektronicznych</w:t>
      </w:r>
      <w:r w:rsidR="00917D8A" w:rsidRPr="00454A8B">
        <w:rPr>
          <w:sz w:val="22"/>
          <w:szCs w:val="22"/>
        </w:rPr>
        <w:t xml:space="preserve"> </w:t>
      </w:r>
      <w:r w:rsidRPr="00454A8B">
        <w:rPr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Pr="00454A8B">
        <w:rPr>
          <w:sz w:val="22"/>
          <w:szCs w:val="22"/>
        </w:rPr>
        <w:br/>
      </w:r>
      <w:r w:rsidR="00861311" w:rsidRPr="00454A8B">
        <w:rPr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454A8B">
        <w:rPr>
          <w:b/>
          <w:bCs/>
          <w:sz w:val="22"/>
          <w:szCs w:val="22"/>
        </w:rPr>
        <w:t xml:space="preserve"> </w:t>
      </w:r>
      <w:r w:rsidR="00861311" w:rsidRPr="00454A8B">
        <w:rPr>
          <w:sz w:val="22"/>
          <w:szCs w:val="22"/>
        </w:rPr>
        <w:t>(Dz. U. z 2020</w:t>
      </w:r>
      <w:r w:rsidRPr="00454A8B">
        <w:rPr>
          <w:sz w:val="22"/>
          <w:szCs w:val="22"/>
        </w:rPr>
        <w:t xml:space="preserve"> r. poz. </w:t>
      </w:r>
      <w:r w:rsidR="00861311" w:rsidRPr="00454A8B">
        <w:rPr>
          <w:sz w:val="22"/>
          <w:szCs w:val="22"/>
        </w:rPr>
        <w:t>2452</w:t>
      </w:r>
      <w:r w:rsidRPr="00454A8B">
        <w:rPr>
          <w:sz w:val="22"/>
          <w:szCs w:val="22"/>
        </w:rPr>
        <w:t xml:space="preserve">) oraz </w:t>
      </w:r>
      <w:r w:rsidR="00A3328C" w:rsidRPr="00454A8B">
        <w:rPr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14:paraId="7231341F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sz w:val="22"/>
          <w:szCs w:val="22"/>
        </w:rPr>
      </w:pPr>
      <w:r w:rsidRPr="00454A8B">
        <w:rPr>
          <w:rFonts w:eastAsia="Calibri"/>
          <w:sz w:val="22"/>
          <w:szCs w:val="22"/>
        </w:rPr>
        <w:t xml:space="preserve">Komunikacja poprzez </w:t>
      </w:r>
      <w:r w:rsidRPr="00454A8B">
        <w:rPr>
          <w:rFonts w:eastAsia="Calibri"/>
          <w:b/>
          <w:sz w:val="22"/>
          <w:szCs w:val="22"/>
        </w:rPr>
        <w:t>Wyślij wiadomość</w:t>
      </w:r>
      <w:r w:rsidRPr="00454A8B">
        <w:rPr>
          <w:rFonts w:eastAsia="Calibri"/>
          <w:sz w:val="22"/>
          <w:szCs w:val="22"/>
        </w:rPr>
        <w:t xml:space="preserve"> umożliwia dodanie do treści wysyłanej wiadomości plików </w:t>
      </w:r>
      <w:r w:rsidRPr="00454A8B">
        <w:rPr>
          <w:rFonts w:eastAsia="Calibri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454A8B">
        <w:rPr>
          <w:rFonts w:eastAsia="Calibri"/>
          <w:sz w:val="22"/>
          <w:szCs w:val="22"/>
        </w:rPr>
        <w:br/>
        <w:t xml:space="preserve">w zakresie całej wiadomości do 1 GB. </w:t>
      </w:r>
    </w:p>
    <w:p w14:paraId="64A977A1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sz w:val="22"/>
          <w:szCs w:val="22"/>
        </w:rPr>
      </w:pPr>
      <w:r w:rsidRPr="00454A8B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454A8B">
        <w:rPr>
          <w:rFonts w:eastAsia="Calibri"/>
          <w:i/>
          <w:sz w:val="22"/>
          <w:szCs w:val="22"/>
        </w:rPr>
        <w:t>wiadomości publiczne/komunikaty publiczne</w:t>
      </w:r>
      <w:r w:rsidRPr="00454A8B">
        <w:rPr>
          <w:rFonts w:eastAsia="Calibri"/>
          <w:sz w:val="22"/>
          <w:szCs w:val="22"/>
        </w:rPr>
        <w:t xml:space="preserve"> lub spersonalizowaną wiadomość zwaną </w:t>
      </w:r>
      <w:r w:rsidRPr="00454A8B">
        <w:rPr>
          <w:rFonts w:eastAsia="Calibri"/>
          <w:i/>
          <w:sz w:val="22"/>
          <w:szCs w:val="22"/>
        </w:rPr>
        <w:t>wiadomością</w:t>
      </w:r>
      <w:r w:rsidRPr="00454A8B">
        <w:rPr>
          <w:rFonts w:eastAsia="Calibri"/>
          <w:sz w:val="22"/>
          <w:szCs w:val="22"/>
        </w:rPr>
        <w:t xml:space="preserve"> </w:t>
      </w:r>
      <w:r w:rsidRPr="00454A8B">
        <w:rPr>
          <w:rFonts w:eastAsia="Calibri"/>
          <w:i/>
          <w:sz w:val="22"/>
          <w:szCs w:val="22"/>
        </w:rPr>
        <w:t>prywatną</w:t>
      </w:r>
      <w:r w:rsidRPr="00454A8B">
        <w:rPr>
          <w:rFonts w:eastAsia="Calibri"/>
          <w:sz w:val="22"/>
          <w:szCs w:val="22"/>
        </w:rPr>
        <w:t>.</w:t>
      </w:r>
    </w:p>
    <w:p w14:paraId="545F4AC2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sz w:val="22"/>
          <w:szCs w:val="22"/>
        </w:rPr>
      </w:pPr>
      <w:r w:rsidRPr="00454A8B">
        <w:rPr>
          <w:rFonts w:eastAsia="Calibri"/>
          <w:sz w:val="22"/>
          <w:szCs w:val="22"/>
        </w:rPr>
        <w:t xml:space="preserve">Warunkiem otrzymania powiadomień systemowych </w:t>
      </w:r>
      <w:r w:rsidRPr="00454A8B">
        <w:rPr>
          <w:i/>
          <w:sz w:val="22"/>
          <w:szCs w:val="22"/>
        </w:rPr>
        <w:t>platformy zakupowej</w:t>
      </w:r>
      <w:r w:rsidRPr="00454A8B">
        <w:rPr>
          <w:rFonts w:eastAsia="Calibri"/>
          <w:sz w:val="22"/>
          <w:szCs w:val="22"/>
        </w:rPr>
        <w:t xml:space="preserve">, zgodnie z </w:t>
      </w:r>
      <w:r w:rsidRPr="00454A8B">
        <w:rPr>
          <w:rFonts w:eastAsia="Calibri"/>
          <w:b/>
          <w:sz w:val="22"/>
          <w:szCs w:val="22"/>
        </w:rPr>
        <w:t>pkt. 12.</w:t>
      </w:r>
      <w:r w:rsidR="00917D8A" w:rsidRPr="00454A8B">
        <w:rPr>
          <w:rFonts w:eastAsia="Calibri"/>
          <w:b/>
          <w:sz w:val="22"/>
          <w:szCs w:val="22"/>
        </w:rPr>
        <w:t>5 S</w:t>
      </w:r>
      <w:r w:rsidRPr="00454A8B">
        <w:rPr>
          <w:rFonts w:eastAsia="Calibri"/>
          <w:b/>
          <w:sz w:val="22"/>
          <w:szCs w:val="22"/>
        </w:rPr>
        <w:t>WZ</w:t>
      </w:r>
      <w:r w:rsidRPr="00454A8B">
        <w:rPr>
          <w:rFonts w:eastAsia="Calibri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66C3C433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sz w:val="22"/>
          <w:szCs w:val="22"/>
        </w:rPr>
      </w:pPr>
      <w:r w:rsidRPr="00454A8B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454A8B">
        <w:rPr>
          <w:rFonts w:eastAsia="Calibri"/>
          <w:b/>
          <w:sz w:val="22"/>
          <w:szCs w:val="22"/>
        </w:rPr>
        <w:t>Wyślij wiadomość</w:t>
      </w:r>
      <w:r w:rsidRPr="00454A8B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14:paraId="7F4ABC8E" w14:textId="77777777" w:rsidR="00823AD2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454A8B">
        <w:rPr>
          <w:sz w:val="22"/>
          <w:szCs w:val="22"/>
        </w:rPr>
        <w:t xml:space="preserve">Wykonawca może zwracać się do Zamawiającego </w:t>
      </w:r>
      <w:r w:rsidR="00917D8A" w:rsidRPr="00454A8B">
        <w:rPr>
          <w:sz w:val="22"/>
          <w:szCs w:val="22"/>
        </w:rPr>
        <w:t>z wnioskiem o wyjaśnienie treści SWZ.</w:t>
      </w:r>
      <w:r w:rsidRPr="00454A8B">
        <w:rPr>
          <w:sz w:val="22"/>
          <w:szCs w:val="22"/>
        </w:rPr>
        <w:t xml:space="preserve"> </w:t>
      </w:r>
    </w:p>
    <w:p w14:paraId="7130803B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454A8B">
        <w:rPr>
          <w:rFonts w:eastAsia="Calibri"/>
          <w:color w:val="000000"/>
          <w:sz w:val="22"/>
          <w:szCs w:val="22"/>
        </w:rPr>
        <w:t>Jeżeli wniosek o wyjaśni</w:t>
      </w:r>
      <w:r w:rsidR="00917D8A" w:rsidRPr="00454A8B">
        <w:rPr>
          <w:rFonts w:eastAsia="Calibri"/>
          <w:color w:val="000000"/>
          <w:sz w:val="22"/>
          <w:szCs w:val="22"/>
        </w:rPr>
        <w:t>enie treści S</w:t>
      </w:r>
      <w:r w:rsidRPr="00454A8B">
        <w:rPr>
          <w:rFonts w:eastAsia="Calibri"/>
          <w:color w:val="000000"/>
          <w:sz w:val="22"/>
          <w:szCs w:val="22"/>
        </w:rPr>
        <w:t xml:space="preserve">WZ, zwany dalej „wnioskiem”, wpłynie do Zamawiającego </w:t>
      </w:r>
      <w:r w:rsidR="00917D8A" w:rsidRPr="00454A8B">
        <w:rPr>
          <w:rFonts w:eastAsia="Calibri"/>
          <w:color w:val="000000"/>
          <w:sz w:val="22"/>
          <w:szCs w:val="22"/>
        </w:rPr>
        <w:t xml:space="preserve">nie później niż na </w:t>
      </w:r>
      <w:r w:rsidR="00917D8A" w:rsidRPr="00454A8B">
        <w:rPr>
          <w:rFonts w:eastAsia="Calibri"/>
          <w:i/>
          <w:color w:val="000000"/>
          <w:sz w:val="22"/>
          <w:szCs w:val="22"/>
        </w:rPr>
        <w:t xml:space="preserve">cztery </w:t>
      </w:r>
      <w:r w:rsidR="00917D8A" w:rsidRPr="00454A8B">
        <w:rPr>
          <w:rFonts w:eastAsia="Calibri"/>
          <w:color w:val="000000"/>
          <w:sz w:val="22"/>
          <w:szCs w:val="22"/>
        </w:rPr>
        <w:t xml:space="preserve"> [ 4 ] dni przed upływem terminu składania ofert</w:t>
      </w:r>
      <w:r w:rsidRPr="00454A8B">
        <w:rPr>
          <w:rFonts w:eastAsia="Calibri"/>
          <w:color w:val="000000"/>
          <w:sz w:val="22"/>
          <w:szCs w:val="22"/>
        </w:rPr>
        <w:t>, Zamawiający udzieli wyjaśnień niezwłocznie</w:t>
      </w:r>
      <w:r w:rsidR="00917D8A" w:rsidRPr="00454A8B">
        <w:rPr>
          <w:rFonts w:eastAsia="Calibri"/>
          <w:color w:val="000000"/>
          <w:sz w:val="22"/>
          <w:szCs w:val="22"/>
        </w:rPr>
        <w:t xml:space="preserve">, jednak nie później niż na </w:t>
      </w:r>
      <w:r w:rsidR="00917D8A" w:rsidRPr="00454A8B">
        <w:rPr>
          <w:rFonts w:eastAsia="Calibri"/>
          <w:i/>
          <w:color w:val="000000"/>
          <w:sz w:val="22"/>
          <w:szCs w:val="22"/>
        </w:rPr>
        <w:t xml:space="preserve">dwa </w:t>
      </w:r>
      <w:r w:rsidR="00917D8A" w:rsidRPr="00454A8B">
        <w:rPr>
          <w:rFonts w:eastAsia="Calibri"/>
          <w:color w:val="000000"/>
          <w:sz w:val="22"/>
          <w:szCs w:val="22"/>
        </w:rPr>
        <w:t>[ 2 ] dni przed upływem terminu składania ofert.</w:t>
      </w:r>
      <w:r w:rsidRPr="00454A8B">
        <w:rPr>
          <w:rFonts w:eastAsia="Calibri"/>
          <w:color w:val="000000"/>
          <w:sz w:val="22"/>
          <w:szCs w:val="22"/>
        </w:rPr>
        <w:t xml:space="preserve"> Jeżeli</w:t>
      </w:r>
      <w:r w:rsidR="00917D8A" w:rsidRPr="00454A8B">
        <w:rPr>
          <w:rFonts w:eastAsia="Calibri"/>
          <w:color w:val="000000"/>
          <w:sz w:val="22"/>
          <w:szCs w:val="22"/>
        </w:rPr>
        <w:t xml:space="preserve"> wniosek o wyjaśnienie treści S</w:t>
      </w:r>
      <w:r w:rsidRPr="00454A8B">
        <w:rPr>
          <w:rFonts w:eastAsia="Calibri"/>
          <w:color w:val="000000"/>
          <w:sz w:val="22"/>
          <w:szCs w:val="22"/>
        </w:rPr>
        <w:t>WZ wpłynie po upływie terminu</w:t>
      </w:r>
      <w:r w:rsidR="00917D8A" w:rsidRPr="00454A8B">
        <w:rPr>
          <w:rFonts w:eastAsia="Calibri"/>
          <w:color w:val="000000"/>
          <w:sz w:val="22"/>
          <w:szCs w:val="22"/>
        </w:rPr>
        <w:t>, o którym mowa w zdaniu poprzednim,</w:t>
      </w:r>
      <w:r w:rsidRPr="00454A8B">
        <w:rPr>
          <w:rFonts w:eastAsia="Calibri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454A8B">
        <w:rPr>
          <w:rFonts w:eastAsia="Calibri"/>
          <w:color w:val="000000"/>
          <w:sz w:val="22"/>
          <w:szCs w:val="22"/>
        </w:rPr>
        <w:t xml:space="preserve">treść zapytań </w:t>
      </w:r>
      <w:r w:rsidR="00823AD2" w:rsidRPr="00454A8B">
        <w:rPr>
          <w:rFonts w:eastAsia="Calibri"/>
          <w:color w:val="000000"/>
          <w:sz w:val="22"/>
          <w:szCs w:val="22"/>
        </w:rPr>
        <w:t xml:space="preserve">(bez ujawnienia źródła zapytania) </w:t>
      </w:r>
      <w:r w:rsidR="00917D8A" w:rsidRPr="00454A8B">
        <w:rPr>
          <w:rFonts w:eastAsia="Calibri"/>
          <w:color w:val="000000"/>
          <w:sz w:val="22"/>
          <w:szCs w:val="22"/>
        </w:rPr>
        <w:t xml:space="preserve">i </w:t>
      </w:r>
      <w:r w:rsidRPr="00454A8B">
        <w:rPr>
          <w:rFonts w:eastAsia="Calibri"/>
          <w:color w:val="000000"/>
          <w:sz w:val="22"/>
          <w:szCs w:val="22"/>
        </w:rPr>
        <w:t>wyjaśnie</w:t>
      </w:r>
      <w:r w:rsidR="00917D8A" w:rsidRPr="00454A8B">
        <w:rPr>
          <w:rFonts w:eastAsia="Calibri"/>
          <w:color w:val="000000"/>
          <w:sz w:val="22"/>
          <w:szCs w:val="22"/>
        </w:rPr>
        <w:t>ń</w:t>
      </w:r>
      <w:r w:rsidRPr="00454A8B">
        <w:rPr>
          <w:rFonts w:eastAsia="Calibri"/>
          <w:color w:val="000000"/>
          <w:sz w:val="22"/>
          <w:szCs w:val="22"/>
        </w:rPr>
        <w:t xml:space="preserve"> </w:t>
      </w:r>
      <w:r w:rsidRPr="00454A8B">
        <w:rPr>
          <w:rFonts w:eastAsia="Calibri"/>
          <w:sz w:val="22"/>
          <w:szCs w:val="22"/>
        </w:rPr>
        <w:t xml:space="preserve">na </w:t>
      </w:r>
      <w:r w:rsidRPr="00454A8B">
        <w:rPr>
          <w:i/>
          <w:sz w:val="22"/>
          <w:szCs w:val="22"/>
        </w:rPr>
        <w:t>platformie zakupowej</w:t>
      </w:r>
      <w:r w:rsidRPr="00454A8B">
        <w:rPr>
          <w:rFonts w:eastAsia="Calibri"/>
          <w:sz w:val="22"/>
          <w:szCs w:val="22"/>
        </w:rPr>
        <w:t>.</w:t>
      </w:r>
    </w:p>
    <w:p w14:paraId="6CB43FF5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454A8B">
        <w:rPr>
          <w:rFonts w:eastAsia="Calibri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454A8B">
        <w:rPr>
          <w:rFonts w:eastAsia="Calibri"/>
          <w:color w:val="000000"/>
          <w:sz w:val="22"/>
          <w:szCs w:val="22"/>
        </w:rPr>
        <w:br/>
        <w:t xml:space="preserve">w </w:t>
      </w:r>
      <w:r w:rsidR="00917D8A" w:rsidRPr="00454A8B">
        <w:rPr>
          <w:rFonts w:eastAsia="Calibri"/>
          <w:b/>
          <w:color w:val="000000"/>
          <w:sz w:val="22"/>
          <w:szCs w:val="22"/>
        </w:rPr>
        <w:t>pkt. 12.9 S</w:t>
      </w:r>
      <w:r w:rsidRPr="00454A8B">
        <w:rPr>
          <w:rFonts w:eastAsia="Calibri"/>
          <w:b/>
          <w:color w:val="000000"/>
          <w:sz w:val="22"/>
          <w:szCs w:val="22"/>
        </w:rPr>
        <w:t>WZ</w:t>
      </w:r>
      <w:r w:rsidRPr="00454A8B">
        <w:rPr>
          <w:rFonts w:eastAsia="Calibri"/>
          <w:color w:val="000000"/>
          <w:sz w:val="22"/>
          <w:szCs w:val="22"/>
        </w:rPr>
        <w:t>.</w:t>
      </w:r>
      <w:r w:rsidRPr="00454A8B">
        <w:rPr>
          <w:bCs/>
          <w:color w:val="FFFFFF"/>
          <w:sz w:val="22"/>
          <w:szCs w:val="22"/>
        </w:rPr>
        <w:t xml:space="preserve"> copyright by Uniwersytet Opolski EOES</w:t>
      </w:r>
    </w:p>
    <w:p w14:paraId="5A0682D4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454A8B">
        <w:rPr>
          <w:rFonts w:eastAsia="Calibri"/>
          <w:color w:val="000000"/>
          <w:sz w:val="22"/>
          <w:szCs w:val="22"/>
        </w:rPr>
        <w:t>W przypadku rozbieżnośc</w:t>
      </w:r>
      <w:r w:rsidR="00917D8A" w:rsidRPr="00454A8B">
        <w:rPr>
          <w:rFonts w:eastAsia="Calibri"/>
          <w:color w:val="000000"/>
          <w:sz w:val="22"/>
          <w:szCs w:val="22"/>
        </w:rPr>
        <w:t>i pomiędzy treścią niniejszej S</w:t>
      </w:r>
      <w:r w:rsidRPr="00454A8B">
        <w:rPr>
          <w:rFonts w:eastAsia="Calibri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6D5DD5A" w14:textId="77777777" w:rsidR="00DB0623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454A8B">
        <w:rPr>
          <w:sz w:val="22"/>
          <w:szCs w:val="22"/>
        </w:rPr>
        <w:t>W uzasadnionych przypadkach Zamawiający może przed upływem terminu składani</w:t>
      </w:r>
      <w:r w:rsidR="00823AD2" w:rsidRPr="00454A8B">
        <w:rPr>
          <w:sz w:val="22"/>
          <w:szCs w:val="22"/>
        </w:rPr>
        <w:t>a ofert, zmienić treść S</w:t>
      </w:r>
      <w:r w:rsidRPr="00454A8B">
        <w:rPr>
          <w:sz w:val="22"/>
          <w:szCs w:val="22"/>
        </w:rPr>
        <w:t xml:space="preserve">WZ. </w:t>
      </w:r>
    </w:p>
    <w:p w14:paraId="15999379" w14:textId="77777777" w:rsidR="00096E78" w:rsidRPr="00454A8B" w:rsidRDefault="00DB0623" w:rsidP="00515F4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454A8B">
        <w:rPr>
          <w:sz w:val="22"/>
          <w:szCs w:val="22"/>
        </w:rPr>
        <w:t xml:space="preserve">Ewentualne informacje, wyjaśnienia uzyskane przez Wykonawcę w sposób inny niż określony w </w:t>
      </w:r>
      <w:r w:rsidRPr="00454A8B">
        <w:rPr>
          <w:b/>
          <w:sz w:val="22"/>
          <w:szCs w:val="22"/>
        </w:rPr>
        <w:t>pkt.</w:t>
      </w:r>
      <w:r w:rsidRPr="00454A8B">
        <w:rPr>
          <w:sz w:val="22"/>
          <w:szCs w:val="22"/>
        </w:rPr>
        <w:t xml:space="preserve"> </w:t>
      </w:r>
      <w:r w:rsidR="00823AD2" w:rsidRPr="00454A8B">
        <w:rPr>
          <w:b/>
          <w:sz w:val="22"/>
          <w:szCs w:val="22"/>
        </w:rPr>
        <w:t>1</w:t>
      </w:r>
      <w:r w:rsidR="00A3328C" w:rsidRPr="00454A8B">
        <w:rPr>
          <w:b/>
          <w:sz w:val="22"/>
          <w:szCs w:val="22"/>
        </w:rPr>
        <w:t>2</w:t>
      </w:r>
      <w:r w:rsidR="00823AD2" w:rsidRPr="00454A8B">
        <w:rPr>
          <w:b/>
          <w:sz w:val="22"/>
          <w:szCs w:val="22"/>
        </w:rPr>
        <w:t xml:space="preserve"> S</w:t>
      </w:r>
      <w:r w:rsidRPr="00454A8B">
        <w:rPr>
          <w:b/>
          <w:sz w:val="22"/>
          <w:szCs w:val="22"/>
        </w:rPr>
        <w:t xml:space="preserve">WZ </w:t>
      </w:r>
      <w:r w:rsidRPr="00454A8B">
        <w:rPr>
          <w:sz w:val="22"/>
          <w:szCs w:val="22"/>
        </w:rPr>
        <w:t>nie mogą być uznawane za wiążące w przedmiotowym postępowaniu.</w:t>
      </w:r>
    </w:p>
    <w:p w14:paraId="3FBB5143" w14:textId="77777777" w:rsidR="008206AE" w:rsidRDefault="008206AE" w:rsidP="00515F4B">
      <w:pPr>
        <w:pStyle w:val="Tekstpodstawowy22"/>
        <w:spacing w:after="0" w:line="360" w:lineRule="auto"/>
        <w:jc w:val="both"/>
        <w:rPr>
          <w:sz w:val="22"/>
          <w:szCs w:val="22"/>
        </w:rPr>
      </w:pPr>
    </w:p>
    <w:p w14:paraId="22DA627E" w14:textId="77777777" w:rsidR="000347A9" w:rsidRDefault="000347A9" w:rsidP="00515F4B">
      <w:pPr>
        <w:pStyle w:val="Tekstpodstawowy22"/>
        <w:spacing w:after="0" w:line="360" w:lineRule="auto"/>
        <w:jc w:val="both"/>
        <w:rPr>
          <w:sz w:val="22"/>
          <w:szCs w:val="22"/>
        </w:rPr>
      </w:pPr>
    </w:p>
    <w:p w14:paraId="5F445077" w14:textId="77777777" w:rsidR="000347A9" w:rsidRDefault="000347A9" w:rsidP="00515F4B">
      <w:pPr>
        <w:pStyle w:val="Tekstpodstawowy22"/>
        <w:spacing w:after="0" w:line="360" w:lineRule="auto"/>
        <w:jc w:val="both"/>
        <w:rPr>
          <w:sz w:val="22"/>
          <w:szCs w:val="22"/>
        </w:rPr>
      </w:pPr>
    </w:p>
    <w:p w14:paraId="10295C0C" w14:textId="77777777" w:rsidR="00540421" w:rsidRPr="00454A8B" w:rsidRDefault="00540421" w:rsidP="00484F4C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lastRenderedPageBreak/>
        <w:t>Do bezpośredniego kontaktowania się z Wykonawcami  wyznaczono osoby</w:t>
      </w:r>
      <w:r w:rsidRPr="00454A8B">
        <w:rPr>
          <w:sz w:val="22"/>
          <w:szCs w:val="22"/>
        </w:rPr>
        <w:t>:</w:t>
      </w:r>
    </w:p>
    <w:p w14:paraId="1DBCF0A2" w14:textId="77777777" w:rsidR="00217691" w:rsidRDefault="00217691" w:rsidP="00515F4B">
      <w:pPr>
        <w:numPr>
          <w:ilvl w:val="0"/>
          <w:numId w:val="9"/>
        </w:numPr>
        <w:shd w:val="clear" w:color="auto" w:fill="FFFFFF"/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rFonts w:eastAsia="SimSun"/>
          <w:sz w:val="22"/>
          <w:szCs w:val="22"/>
        </w:rPr>
        <w:t>E</w:t>
      </w:r>
      <w:r>
        <w:rPr>
          <w:rFonts w:eastAsia="SimSun"/>
          <w:sz w:val="22"/>
          <w:szCs w:val="22"/>
        </w:rPr>
        <w:t>mil Krzesaj</w:t>
      </w:r>
      <w:r w:rsidRPr="00454A8B">
        <w:rPr>
          <w:sz w:val="22"/>
          <w:szCs w:val="22"/>
        </w:rPr>
        <w:t xml:space="preserve">, </w:t>
      </w:r>
      <w:r w:rsidRPr="00454A8B">
        <w:rPr>
          <w:rFonts w:eastAsia="SimSun"/>
          <w:sz w:val="22"/>
          <w:szCs w:val="22"/>
        </w:rPr>
        <w:t xml:space="preserve">tel. </w:t>
      </w:r>
      <w:r w:rsidR="00515F4B" w:rsidRPr="00515F4B">
        <w:rPr>
          <w:rFonts w:eastAsia="SimSun"/>
          <w:sz w:val="22"/>
          <w:szCs w:val="22"/>
        </w:rPr>
        <w:t>+48 884 883 115</w:t>
      </w:r>
      <w:r w:rsidRPr="00454A8B">
        <w:rPr>
          <w:sz w:val="22"/>
          <w:szCs w:val="22"/>
        </w:rPr>
        <w:t>,</w:t>
      </w:r>
      <w:r w:rsidRPr="00454A8B">
        <w:rPr>
          <w:rFonts w:eastAsia="SimSun"/>
          <w:sz w:val="22"/>
          <w:szCs w:val="22"/>
        </w:rPr>
        <w:t xml:space="preserve"> </w:t>
      </w:r>
      <w:r w:rsidRPr="00454A8B">
        <w:rPr>
          <w:sz w:val="22"/>
          <w:szCs w:val="22"/>
        </w:rPr>
        <w:t xml:space="preserve">w dniach od poniedziałku do piątku w godzinach od </w:t>
      </w:r>
      <w:r w:rsidRPr="00454A8B">
        <w:rPr>
          <w:i/>
          <w:sz w:val="22"/>
          <w:szCs w:val="22"/>
        </w:rPr>
        <w:t>ósmej</w:t>
      </w:r>
      <w:r w:rsidRPr="00454A8B">
        <w:rPr>
          <w:sz w:val="22"/>
          <w:szCs w:val="22"/>
        </w:rPr>
        <w:t xml:space="preserve"> </w:t>
      </w:r>
      <w:r w:rsidRPr="00454A8B">
        <w:rPr>
          <w:b/>
          <w:sz w:val="22"/>
          <w:szCs w:val="22"/>
        </w:rPr>
        <w:t>[ 8:00 ]</w:t>
      </w:r>
      <w:r w:rsidRPr="00454A8B">
        <w:rPr>
          <w:sz w:val="22"/>
          <w:szCs w:val="22"/>
        </w:rPr>
        <w:t xml:space="preserve"> </w:t>
      </w:r>
      <w:r w:rsidRPr="00454A8B">
        <w:rPr>
          <w:sz w:val="22"/>
          <w:szCs w:val="22"/>
        </w:rPr>
        <w:br/>
        <w:t xml:space="preserve">do </w:t>
      </w:r>
      <w:r w:rsidRPr="00454A8B">
        <w:rPr>
          <w:i/>
          <w:sz w:val="22"/>
          <w:szCs w:val="22"/>
        </w:rPr>
        <w:t>piętnastej</w:t>
      </w:r>
      <w:r w:rsidRPr="00454A8B">
        <w:rPr>
          <w:sz w:val="22"/>
          <w:szCs w:val="22"/>
        </w:rPr>
        <w:t xml:space="preserve"> </w:t>
      </w:r>
      <w:r w:rsidRPr="00454A8B">
        <w:rPr>
          <w:b/>
          <w:sz w:val="22"/>
          <w:szCs w:val="22"/>
        </w:rPr>
        <w:t>[ 15:00 ]</w:t>
      </w:r>
      <w:r w:rsidRPr="00454A8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683A22" w14:textId="77777777" w:rsidR="00515F4B" w:rsidRPr="00515F4B" w:rsidRDefault="00796C1A" w:rsidP="00515F4B">
      <w:pPr>
        <w:numPr>
          <w:ilvl w:val="0"/>
          <w:numId w:val="9"/>
        </w:numPr>
        <w:shd w:val="clear" w:color="auto" w:fill="FFFFFF"/>
        <w:spacing w:line="360" w:lineRule="auto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>Radosław Mazur</w:t>
      </w:r>
      <w:r w:rsidR="00515F4B" w:rsidRPr="00515F4B">
        <w:rPr>
          <w:sz w:val="22"/>
          <w:szCs w:val="22"/>
        </w:rPr>
        <w:t xml:space="preserve">, tel. +48 </w:t>
      </w:r>
      <w:r w:rsidRPr="00796C1A">
        <w:rPr>
          <w:sz w:val="22"/>
          <w:szCs w:val="22"/>
        </w:rPr>
        <w:t>537 500 777</w:t>
      </w:r>
      <w:r w:rsidR="00515F4B" w:rsidRPr="00515F4B">
        <w:rPr>
          <w:sz w:val="22"/>
          <w:szCs w:val="22"/>
        </w:rPr>
        <w:t xml:space="preserve">, w dniach od poniedziałku do piątku w godzinach od </w:t>
      </w:r>
      <w:r w:rsidR="00515F4B" w:rsidRPr="00515F4B">
        <w:rPr>
          <w:i/>
          <w:sz w:val="22"/>
          <w:szCs w:val="22"/>
        </w:rPr>
        <w:t>ósmej</w:t>
      </w:r>
      <w:r w:rsidR="00515F4B" w:rsidRPr="00515F4B">
        <w:rPr>
          <w:sz w:val="22"/>
          <w:szCs w:val="22"/>
        </w:rPr>
        <w:t xml:space="preserve"> </w:t>
      </w:r>
      <w:r w:rsidR="00515F4B" w:rsidRPr="00515F4B">
        <w:rPr>
          <w:b/>
          <w:sz w:val="22"/>
          <w:szCs w:val="22"/>
        </w:rPr>
        <w:t>[8:00]</w:t>
      </w:r>
      <w:r w:rsidR="00515F4B" w:rsidRPr="00515F4B">
        <w:rPr>
          <w:sz w:val="22"/>
          <w:szCs w:val="22"/>
        </w:rPr>
        <w:t xml:space="preserve"> do </w:t>
      </w:r>
      <w:r w:rsidR="00515F4B" w:rsidRPr="00515F4B">
        <w:rPr>
          <w:i/>
          <w:sz w:val="22"/>
          <w:szCs w:val="22"/>
        </w:rPr>
        <w:t>piętnastej</w:t>
      </w:r>
      <w:r w:rsidR="00515F4B" w:rsidRPr="00515F4B">
        <w:rPr>
          <w:sz w:val="22"/>
          <w:szCs w:val="22"/>
        </w:rPr>
        <w:t xml:space="preserve"> </w:t>
      </w:r>
      <w:r w:rsidR="00515F4B" w:rsidRPr="00515F4B">
        <w:rPr>
          <w:b/>
          <w:sz w:val="22"/>
          <w:szCs w:val="22"/>
        </w:rPr>
        <w:t>[ 15:00 ]</w:t>
      </w:r>
      <w:r w:rsidR="00515F4B" w:rsidRPr="00515F4B">
        <w:rPr>
          <w:sz w:val="22"/>
          <w:szCs w:val="22"/>
        </w:rPr>
        <w:t xml:space="preserve">. </w:t>
      </w:r>
    </w:p>
    <w:p w14:paraId="5D8B2EE6" w14:textId="77777777" w:rsidR="00540421" w:rsidRPr="00454A8B" w:rsidRDefault="00540421" w:rsidP="00515F4B">
      <w:pPr>
        <w:numPr>
          <w:ilvl w:val="0"/>
          <w:numId w:val="9"/>
        </w:numPr>
        <w:shd w:val="clear" w:color="auto" w:fill="FFFFFF"/>
        <w:spacing w:line="360" w:lineRule="auto"/>
        <w:ind w:left="709" w:hanging="709"/>
        <w:jc w:val="both"/>
        <w:rPr>
          <w:rFonts w:eastAsia="SimSun"/>
          <w:sz w:val="22"/>
          <w:szCs w:val="22"/>
        </w:rPr>
      </w:pPr>
      <w:r w:rsidRPr="00454A8B">
        <w:rPr>
          <w:rFonts w:eastAsia="Calibri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454A8B">
        <w:rPr>
          <w:rFonts w:eastAsia="Calibri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454A8B">
        <w:rPr>
          <w:rFonts w:eastAsia="Calibri"/>
          <w:b/>
          <w:color w:val="000000"/>
          <w:sz w:val="22"/>
          <w:szCs w:val="22"/>
        </w:rPr>
        <w:t>SWZ</w:t>
      </w:r>
      <w:r w:rsidRPr="00454A8B">
        <w:rPr>
          <w:rFonts w:eastAsia="Calibri"/>
          <w:color w:val="000000"/>
          <w:sz w:val="22"/>
          <w:szCs w:val="22"/>
        </w:rPr>
        <w:t>. Oznacza to, że Zamawiający nie będzie reagował na inne formy kontaktowania się z nim, w szczególności na kontakt osobisty w siedzibie Zamawiającego.</w:t>
      </w:r>
    </w:p>
    <w:p w14:paraId="3F9313D5" w14:textId="77777777" w:rsidR="00540421" w:rsidRPr="00454A8B" w:rsidRDefault="00540421" w:rsidP="00515F4B">
      <w:pPr>
        <w:numPr>
          <w:ilvl w:val="0"/>
          <w:numId w:val="9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W zakresie pytań technicznych związanych z działaniem systemu </w:t>
      </w:r>
      <w:r w:rsidRPr="00454A8B">
        <w:rPr>
          <w:i/>
          <w:sz w:val="22"/>
          <w:szCs w:val="22"/>
        </w:rPr>
        <w:t xml:space="preserve">platforma zakupowa </w:t>
      </w:r>
      <w:r w:rsidRPr="00454A8B">
        <w:rPr>
          <w:sz w:val="22"/>
          <w:szCs w:val="22"/>
        </w:rPr>
        <w:t xml:space="preserve">Zamawiający wnosi </w:t>
      </w:r>
      <w:r w:rsidRPr="00454A8B">
        <w:rPr>
          <w:sz w:val="22"/>
          <w:szCs w:val="22"/>
        </w:rPr>
        <w:br/>
        <w:t xml:space="preserve">o kontakt z Centrum Wsparcia Klienta platformazakupowa.pl pod numerem 22 101 02 02, </w:t>
      </w:r>
      <w:hyperlink r:id="rId11" w:history="1">
        <w:r w:rsidRPr="00454A8B">
          <w:rPr>
            <w:rStyle w:val="Hipercze"/>
            <w:sz w:val="22"/>
            <w:szCs w:val="22"/>
          </w:rPr>
          <w:t>cwk@platformazakupowa.pl</w:t>
        </w:r>
      </w:hyperlink>
      <w:r w:rsidRPr="00454A8B">
        <w:rPr>
          <w:sz w:val="22"/>
          <w:szCs w:val="22"/>
        </w:rPr>
        <w:t>.</w:t>
      </w:r>
    </w:p>
    <w:p w14:paraId="086CA9E6" w14:textId="77777777" w:rsidR="007727DE" w:rsidRPr="00454A8B" w:rsidRDefault="007727DE" w:rsidP="00515F4B">
      <w:pPr>
        <w:spacing w:line="360" w:lineRule="auto"/>
        <w:jc w:val="both"/>
        <w:rPr>
          <w:rFonts w:eastAsia="SimSun"/>
          <w:sz w:val="22"/>
          <w:szCs w:val="22"/>
        </w:rPr>
      </w:pPr>
    </w:p>
    <w:p w14:paraId="4BBE9606" w14:textId="77777777" w:rsidR="00540421" w:rsidRPr="00454A8B" w:rsidRDefault="00540421" w:rsidP="00484F4C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b/>
          <w:bCs/>
          <w:sz w:val="22"/>
          <w:szCs w:val="22"/>
        </w:rPr>
        <w:t>Wymagania dotyczące wadium</w:t>
      </w:r>
      <w:r w:rsidRPr="00454A8B">
        <w:rPr>
          <w:bCs/>
          <w:sz w:val="22"/>
          <w:szCs w:val="22"/>
        </w:rPr>
        <w:t>:</w:t>
      </w:r>
      <w:r w:rsidRPr="00454A8B">
        <w:rPr>
          <w:b/>
          <w:bCs/>
          <w:sz w:val="22"/>
          <w:szCs w:val="22"/>
        </w:rPr>
        <w:t xml:space="preserve"> </w:t>
      </w:r>
    </w:p>
    <w:p w14:paraId="651E0B31" w14:textId="77777777" w:rsidR="009268AD" w:rsidRDefault="005839C8" w:rsidP="00BC11F4">
      <w:pPr>
        <w:pStyle w:val="Default"/>
        <w:numPr>
          <w:ilvl w:val="0"/>
          <w:numId w:val="45"/>
        </w:numPr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875CE0">
        <w:rPr>
          <w:iCs/>
          <w:sz w:val="22"/>
          <w:szCs w:val="22"/>
        </w:rPr>
        <w:t xml:space="preserve">Każda oferta, musi być zabezpieczona wadium w wysokości: </w:t>
      </w:r>
    </w:p>
    <w:p w14:paraId="698E4A3B" w14:textId="7F09FB9C" w:rsidR="005839C8" w:rsidRPr="00D53696" w:rsidRDefault="009268AD" w:rsidP="009268AD">
      <w:pPr>
        <w:pStyle w:val="Default"/>
        <w:numPr>
          <w:ilvl w:val="0"/>
          <w:numId w:val="54"/>
        </w:numPr>
        <w:autoSpaceDE/>
        <w:autoSpaceDN/>
        <w:adjustRightInd/>
        <w:spacing w:line="360" w:lineRule="auto"/>
        <w:ind w:left="1418" w:hanging="709"/>
        <w:jc w:val="both"/>
        <w:rPr>
          <w:iCs/>
          <w:sz w:val="22"/>
          <w:szCs w:val="22"/>
        </w:rPr>
      </w:pPr>
      <w:r w:rsidRPr="00D53696">
        <w:rPr>
          <w:b/>
          <w:bCs/>
          <w:iCs/>
          <w:sz w:val="22"/>
          <w:szCs w:val="22"/>
        </w:rPr>
        <w:t xml:space="preserve">Dla części nr 1: </w:t>
      </w:r>
      <w:r w:rsidR="00766AC9">
        <w:rPr>
          <w:b/>
          <w:bCs/>
          <w:iCs/>
          <w:sz w:val="22"/>
          <w:szCs w:val="22"/>
        </w:rPr>
        <w:t>dwa</w:t>
      </w:r>
      <w:r w:rsidR="00BC11F4" w:rsidRPr="00D53696">
        <w:rPr>
          <w:b/>
          <w:bCs/>
          <w:iCs/>
          <w:sz w:val="22"/>
          <w:szCs w:val="22"/>
        </w:rPr>
        <w:t xml:space="preserve"> tysi</w:t>
      </w:r>
      <w:r w:rsidRPr="00D53696">
        <w:rPr>
          <w:b/>
          <w:bCs/>
          <w:iCs/>
          <w:sz w:val="22"/>
          <w:szCs w:val="22"/>
        </w:rPr>
        <w:t>ące</w:t>
      </w:r>
      <w:r w:rsidR="00BC11F4" w:rsidRPr="00D53696">
        <w:rPr>
          <w:b/>
          <w:bCs/>
          <w:iCs/>
          <w:sz w:val="22"/>
          <w:szCs w:val="22"/>
        </w:rPr>
        <w:t xml:space="preserve"> złotych [ </w:t>
      </w:r>
      <w:r w:rsidR="00766AC9">
        <w:rPr>
          <w:b/>
          <w:bCs/>
          <w:iCs/>
          <w:sz w:val="22"/>
          <w:szCs w:val="22"/>
        </w:rPr>
        <w:t>2</w:t>
      </w:r>
      <w:r w:rsidR="00BC11F4" w:rsidRPr="00D53696">
        <w:rPr>
          <w:b/>
          <w:bCs/>
          <w:iCs/>
          <w:sz w:val="22"/>
          <w:szCs w:val="22"/>
        </w:rPr>
        <w:t xml:space="preserve"> </w:t>
      </w:r>
      <w:r w:rsidR="005839C8" w:rsidRPr="00D53696">
        <w:rPr>
          <w:b/>
          <w:bCs/>
          <w:iCs/>
          <w:sz w:val="22"/>
          <w:szCs w:val="22"/>
        </w:rPr>
        <w:t>000,00</w:t>
      </w:r>
      <w:r w:rsidR="00BC11F4" w:rsidRPr="00D53696">
        <w:rPr>
          <w:b/>
          <w:bCs/>
          <w:iCs/>
          <w:sz w:val="22"/>
          <w:szCs w:val="22"/>
        </w:rPr>
        <w:t xml:space="preserve"> </w:t>
      </w:r>
      <w:r w:rsidR="005839C8" w:rsidRPr="00D53696">
        <w:rPr>
          <w:b/>
          <w:bCs/>
          <w:iCs/>
          <w:sz w:val="22"/>
          <w:szCs w:val="22"/>
        </w:rPr>
        <w:t>]</w:t>
      </w:r>
    </w:p>
    <w:p w14:paraId="1080CBEF" w14:textId="09A46579" w:rsidR="009268AD" w:rsidRPr="00D53696" w:rsidRDefault="009268AD" w:rsidP="009268AD">
      <w:pPr>
        <w:pStyle w:val="Default"/>
        <w:numPr>
          <w:ilvl w:val="0"/>
          <w:numId w:val="54"/>
        </w:numPr>
        <w:autoSpaceDE/>
        <w:autoSpaceDN/>
        <w:adjustRightInd/>
        <w:spacing w:line="360" w:lineRule="auto"/>
        <w:ind w:left="1418" w:hanging="709"/>
        <w:jc w:val="both"/>
        <w:rPr>
          <w:iCs/>
          <w:sz w:val="22"/>
          <w:szCs w:val="22"/>
        </w:rPr>
      </w:pPr>
      <w:r w:rsidRPr="00D53696">
        <w:rPr>
          <w:b/>
          <w:bCs/>
          <w:iCs/>
          <w:sz w:val="22"/>
          <w:szCs w:val="22"/>
        </w:rPr>
        <w:t xml:space="preserve">Dla części nr 2: pięć tysięcy złotych [ 5 000,00 ] </w:t>
      </w:r>
    </w:p>
    <w:p w14:paraId="12C2A269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 xml:space="preserve">Wadium musi być wniesione przed upływem terminu składania ofert i utrzymane nieprzerwanie do dnia upływu terminu związania ofertą, z wyjątkiem przypadków, o których mowa w art. 98 ust. 1 pkt 2 i 3 </w:t>
      </w:r>
      <w:r w:rsidRPr="00FC76A2">
        <w:rPr>
          <w:iCs/>
          <w:sz w:val="22"/>
          <w:szCs w:val="22"/>
        </w:rPr>
        <w:br/>
        <w:t>oraz ust. 2 ustawy.</w:t>
      </w:r>
    </w:p>
    <w:p w14:paraId="4FDD5BFA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Wadium może być wnoszone według wyboru wykonawcy w jednej lub kilku następujących formach:</w:t>
      </w:r>
    </w:p>
    <w:p w14:paraId="121E0ED8" w14:textId="77777777" w:rsidR="00A53F8B" w:rsidRDefault="005839C8" w:rsidP="00A53F8B">
      <w:pPr>
        <w:pStyle w:val="Default"/>
        <w:numPr>
          <w:ilvl w:val="2"/>
          <w:numId w:val="58"/>
        </w:numPr>
        <w:shd w:val="clear" w:color="FFFFFF" w:fill="FFFFFF"/>
        <w:autoSpaceDE/>
        <w:autoSpaceDN/>
        <w:adjustRightInd/>
        <w:spacing w:line="360" w:lineRule="auto"/>
        <w:ind w:left="1418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pieniądzu;</w:t>
      </w:r>
    </w:p>
    <w:p w14:paraId="005BA6F5" w14:textId="77777777" w:rsidR="00A53F8B" w:rsidRDefault="005839C8" w:rsidP="00A53F8B">
      <w:pPr>
        <w:pStyle w:val="Default"/>
        <w:numPr>
          <w:ilvl w:val="2"/>
          <w:numId w:val="58"/>
        </w:numPr>
        <w:shd w:val="clear" w:color="FFFFFF" w:fill="FFFFFF"/>
        <w:autoSpaceDE/>
        <w:autoSpaceDN/>
        <w:adjustRightInd/>
        <w:spacing w:line="360" w:lineRule="auto"/>
        <w:ind w:left="1418"/>
        <w:jc w:val="both"/>
        <w:rPr>
          <w:iCs/>
          <w:sz w:val="22"/>
          <w:szCs w:val="22"/>
        </w:rPr>
      </w:pPr>
      <w:r w:rsidRPr="00A53F8B">
        <w:rPr>
          <w:iCs/>
          <w:sz w:val="22"/>
          <w:szCs w:val="22"/>
        </w:rPr>
        <w:t>gwarancjach bankowych;</w:t>
      </w:r>
    </w:p>
    <w:p w14:paraId="403C80CF" w14:textId="77777777" w:rsidR="00A53F8B" w:rsidRDefault="005839C8" w:rsidP="00A53F8B">
      <w:pPr>
        <w:pStyle w:val="Default"/>
        <w:numPr>
          <w:ilvl w:val="2"/>
          <w:numId w:val="58"/>
        </w:numPr>
        <w:shd w:val="clear" w:color="FFFFFF" w:fill="FFFFFF"/>
        <w:autoSpaceDE/>
        <w:autoSpaceDN/>
        <w:adjustRightInd/>
        <w:spacing w:line="360" w:lineRule="auto"/>
        <w:ind w:left="1418"/>
        <w:jc w:val="both"/>
        <w:rPr>
          <w:iCs/>
          <w:sz w:val="22"/>
          <w:szCs w:val="22"/>
        </w:rPr>
      </w:pPr>
      <w:r w:rsidRPr="00A53F8B">
        <w:rPr>
          <w:iCs/>
          <w:sz w:val="22"/>
          <w:szCs w:val="22"/>
        </w:rPr>
        <w:t>gwarancjach ubezpieczeniowych;</w:t>
      </w:r>
    </w:p>
    <w:p w14:paraId="1FF03FBB" w14:textId="1E49FA45" w:rsidR="005839C8" w:rsidRPr="00A53F8B" w:rsidRDefault="005839C8" w:rsidP="00A53F8B">
      <w:pPr>
        <w:pStyle w:val="Default"/>
        <w:numPr>
          <w:ilvl w:val="2"/>
          <w:numId w:val="58"/>
        </w:numPr>
        <w:shd w:val="clear" w:color="FFFFFF" w:fill="FFFFFF"/>
        <w:autoSpaceDE/>
        <w:autoSpaceDN/>
        <w:adjustRightInd/>
        <w:spacing w:line="360" w:lineRule="auto"/>
        <w:ind w:hanging="11"/>
        <w:jc w:val="both"/>
        <w:rPr>
          <w:iCs/>
          <w:sz w:val="22"/>
          <w:szCs w:val="22"/>
        </w:rPr>
      </w:pPr>
      <w:r w:rsidRPr="00A53F8B">
        <w:rPr>
          <w:iCs/>
          <w:sz w:val="22"/>
          <w:szCs w:val="22"/>
        </w:rPr>
        <w:t xml:space="preserve">poręczeniach udzielanych przez podmioty, o których mowa w art. 6b ust. 5 pkt 2 ustawy </w:t>
      </w:r>
      <w:r w:rsidRPr="00A53F8B">
        <w:rPr>
          <w:iCs/>
          <w:sz w:val="22"/>
          <w:szCs w:val="22"/>
        </w:rPr>
        <w:br/>
        <w:t xml:space="preserve">z dnia 9 listopada 2000 r. o utworzeniu Polskiej Agencji Rozwoju Przedsiębiorczości </w:t>
      </w:r>
      <w:r w:rsidRPr="00A53F8B">
        <w:rPr>
          <w:iCs/>
          <w:sz w:val="22"/>
          <w:szCs w:val="22"/>
        </w:rPr>
        <w:br/>
        <w:t>(Dz. U. z 202</w:t>
      </w:r>
      <w:r w:rsidR="00A53F8B">
        <w:rPr>
          <w:iCs/>
          <w:sz w:val="22"/>
          <w:szCs w:val="22"/>
        </w:rPr>
        <w:t>5</w:t>
      </w:r>
      <w:r w:rsidRPr="00A53F8B">
        <w:rPr>
          <w:iCs/>
          <w:sz w:val="22"/>
          <w:szCs w:val="22"/>
        </w:rPr>
        <w:t xml:space="preserve"> r. poz. </w:t>
      </w:r>
      <w:r w:rsidR="00A53F8B">
        <w:rPr>
          <w:iCs/>
          <w:sz w:val="22"/>
          <w:szCs w:val="22"/>
        </w:rPr>
        <w:t>98</w:t>
      </w:r>
      <w:r w:rsidRPr="00A53F8B">
        <w:rPr>
          <w:iCs/>
          <w:sz w:val="22"/>
          <w:szCs w:val="22"/>
        </w:rPr>
        <w:t>).</w:t>
      </w:r>
    </w:p>
    <w:p w14:paraId="5EC99CEF" w14:textId="49C6109E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Wadium wnoszone w pieniądzu wpłaca się przelewem na rachunek bankowy Park Naukowo-Technologiczny w Opolu Sp. z o.o. ul. Technologiczna 2, 45-839 Opole. Numer konta: Pekao S.A. 97 1240 3103 1111 0010 5825 7051, z adnotacją: „</w:t>
      </w:r>
      <w:r w:rsidRPr="00FC76A2">
        <w:rPr>
          <w:b/>
          <w:bCs/>
          <w:i/>
          <w:sz w:val="22"/>
          <w:szCs w:val="22"/>
        </w:rPr>
        <w:t xml:space="preserve">Wadium –nr sprawy </w:t>
      </w:r>
      <w:r w:rsidR="005A2BC6" w:rsidRPr="00E26A07">
        <w:rPr>
          <w:b/>
          <w:sz w:val="20"/>
          <w:szCs w:val="20"/>
        </w:rPr>
        <w:t>U-0</w:t>
      </w:r>
      <w:r w:rsidR="005A2BC6">
        <w:rPr>
          <w:b/>
          <w:sz w:val="20"/>
          <w:szCs w:val="20"/>
        </w:rPr>
        <w:t>1</w:t>
      </w:r>
      <w:r w:rsidR="005A2BC6" w:rsidRPr="00E26A07">
        <w:rPr>
          <w:b/>
          <w:sz w:val="20"/>
          <w:szCs w:val="20"/>
        </w:rPr>
        <w:t>-202</w:t>
      </w:r>
      <w:r w:rsidR="00A53F8B">
        <w:rPr>
          <w:b/>
          <w:sz w:val="20"/>
          <w:szCs w:val="20"/>
        </w:rPr>
        <w:t>6</w:t>
      </w:r>
      <w:r w:rsidR="005A2BC6" w:rsidRPr="00E26A07">
        <w:rPr>
          <w:b/>
          <w:sz w:val="20"/>
          <w:szCs w:val="20"/>
        </w:rPr>
        <w:t>-</w:t>
      </w:r>
      <w:r w:rsidR="005A2BC6">
        <w:rPr>
          <w:b/>
          <w:sz w:val="20"/>
          <w:szCs w:val="20"/>
        </w:rPr>
        <w:t>PNT-CUP</w:t>
      </w:r>
      <w:r w:rsidRPr="00FC76A2">
        <w:rPr>
          <w:iCs/>
          <w:sz w:val="22"/>
          <w:szCs w:val="22"/>
        </w:rPr>
        <w:t>” lub w inny sposób umożliwiający identyfikację postępowania, którego dotyczy</w:t>
      </w:r>
      <w:r w:rsidRPr="00FC76A2">
        <w:rPr>
          <w:bCs/>
          <w:sz w:val="22"/>
          <w:szCs w:val="22"/>
        </w:rPr>
        <w:t>. Za termin wniesienia wadium w formie pieniężnej zostanie przyjęty termin uznania rachunku Zamawiającego.</w:t>
      </w:r>
    </w:p>
    <w:p w14:paraId="779658E8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Niezależnie od formy wniesienia wadium, powinno ono zawierać informację, w zakresie której części zabezpiecza ono ofertę.</w:t>
      </w:r>
    </w:p>
    <w:p w14:paraId="5DDDC58C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Wadium wniesione w pieniądzu zamawiający przechowuje na rachunku bankowym.</w:t>
      </w:r>
    </w:p>
    <w:p w14:paraId="1FF08313" w14:textId="5D0E638B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iCs/>
          <w:sz w:val="22"/>
          <w:szCs w:val="22"/>
        </w:rPr>
        <w:t>Jeżeli wadium jest wnoszone w formie gwarancji lub poręczenia, o których mowa w pkt. 14. wykonawca przekazuje zamawiającemu oryginał gwarancji lub poręczenia, w postaci elektronicznej.</w:t>
      </w:r>
    </w:p>
    <w:p w14:paraId="68E12300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sz w:val="22"/>
          <w:szCs w:val="22"/>
        </w:rPr>
        <w:t>Beneficjentem wadium wnoszonego w innej formie niż w pieniądzu jest: </w:t>
      </w:r>
      <w:r w:rsidRPr="00FC76A2">
        <w:rPr>
          <w:rFonts w:eastAsia="SimSun"/>
          <w:sz w:val="22"/>
          <w:szCs w:val="22"/>
        </w:rPr>
        <w:t xml:space="preserve">Park Naukowo-Technologiczny </w:t>
      </w:r>
      <w:r w:rsidRPr="00FC76A2">
        <w:rPr>
          <w:rFonts w:eastAsia="SimSun"/>
          <w:sz w:val="22"/>
          <w:szCs w:val="22"/>
        </w:rPr>
        <w:br/>
        <w:t>w Opolu Sp. z o.o</w:t>
      </w:r>
      <w:r w:rsidRPr="00FC76A2">
        <w:rPr>
          <w:sz w:val="22"/>
          <w:szCs w:val="22"/>
        </w:rPr>
        <w:t>. NIP: 7543069732, REGON: 161506358</w:t>
      </w:r>
    </w:p>
    <w:p w14:paraId="2008B28F" w14:textId="77777777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sz w:val="22"/>
          <w:szCs w:val="22"/>
        </w:rPr>
        <w:lastRenderedPageBreak/>
        <w:t xml:space="preserve">Zamawiający zwraca lub zatrzymuje wadium na zasadach i w trybie art. 98 ustawy </w:t>
      </w:r>
      <w:proofErr w:type="spellStart"/>
      <w:r w:rsidRPr="00FC76A2">
        <w:rPr>
          <w:sz w:val="22"/>
          <w:szCs w:val="22"/>
        </w:rPr>
        <w:t>Pzp</w:t>
      </w:r>
      <w:proofErr w:type="spellEnd"/>
      <w:r w:rsidRPr="00FC76A2">
        <w:rPr>
          <w:sz w:val="22"/>
          <w:szCs w:val="22"/>
        </w:rPr>
        <w:t>.</w:t>
      </w:r>
    </w:p>
    <w:p w14:paraId="08B6DF96" w14:textId="290E1FD5" w:rsidR="005839C8" w:rsidRPr="00FC76A2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sz w:val="22"/>
          <w:szCs w:val="22"/>
        </w:rPr>
        <w:t xml:space="preserve">Z treści gwarancji/poręczenia winno wynikać, że jest gwarancją nieodwołalną oraz bezwarunkową, </w:t>
      </w:r>
      <w:r w:rsidRPr="00FC76A2">
        <w:rPr>
          <w:sz w:val="22"/>
          <w:szCs w:val="22"/>
        </w:rPr>
        <w:br/>
        <w:t>na pierwsze żądanie zgłoszone przez Zamawiającego w terminie związania ofertą, gwarant zobowiązany jest do zapłaty Zamawiającemu pełnej kwoty wadium w okolicznościach określonych w art. 98 ust. 6 pkt. 1-3 ustawy</w:t>
      </w:r>
      <w:r w:rsidR="00A53F8B">
        <w:rPr>
          <w:sz w:val="22"/>
          <w:szCs w:val="22"/>
        </w:rPr>
        <w:t xml:space="preserve"> </w:t>
      </w:r>
      <w:proofErr w:type="spellStart"/>
      <w:r w:rsidR="00A53F8B">
        <w:rPr>
          <w:sz w:val="22"/>
          <w:szCs w:val="22"/>
        </w:rPr>
        <w:t>Pzp</w:t>
      </w:r>
      <w:proofErr w:type="spellEnd"/>
      <w:r w:rsidRPr="00FC76A2">
        <w:rPr>
          <w:sz w:val="22"/>
          <w:szCs w:val="22"/>
        </w:rPr>
        <w:t xml:space="preserve">. </w:t>
      </w:r>
    </w:p>
    <w:p w14:paraId="6AAC237B" w14:textId="77777777" w:rsidR="005839C8" w:rsidRPr="005839C8" w:rsidRDefault="005839C8" w:rsidP="00BC11F4">
      <w:pPr>
        <w:pStyle w:val="Default"/>
        <w:numPr>
          <w:ilvl w:val="0"/>
          <w:numId w:val="45"/>
        </w:numPr>
        <w:shd w:val="clear" w:color="FFFFFF" w:fill="FFFFFF"/>
        <w:autoSpaceDE/>
        <w:autoSpaceDN/>
        <w:adjustRightInd/>
        <w:spacing w:line="360" w:lineRule="auto"/>
        <w:ind w:left="709" w:hanging="709"/>
        <w:jc w:val="both"/>
        <w:rPr>
          <w:iCs/>
          <w:sz w:val="22"/>
          <w:szCs w:val="22"/>
        </w:rPr>
      </w:pPr>
      <w:r w:rsidRPr="00FC76A2">
        <w:rPr>
          <w:rFonts w:eastAsia="SimSun"/>
          <w:sz w:val="22"/>
          <w:szCs w:val="22"/>
        </w:rPr>
        <w:t>Dokument nie może przewidywać po stronie Zamawiającego poniesienia dodatkowych kosztów, wyższych niż koszty doręczeń.</w:t>
      </w:r>
    </w:p>
    <w:p w14:paraId="68DA030B" w14:textId="77777777" w:rsidR="005839C8" w:rsidRPr="0055432D" w:rsidRDefault="005839C8" w:rsidP="005839C8">
      <w:pPr>
        <w:pStyle w:val="Default"/>
        <w:shd w:val="clear" w:color="FFFFFF" w:fill="FFFFFF"/>
        <w:autoSpaceDE/>
        <w:autoSpaceDN/>
        <w:adjustRightInd/>
        <w:spacing w:line="360" w:lineRule="auto"/>
        <w:ind w:left="709"/>
        <w:jc w:val="both"/>
        <w:rPr>
          <w:iCs/>
          <w:sz w:val="22"/>
          <w:szCs w:val="22"/>
        </w:rPr>
      </w:pPr>
    </w:p>
    <w:p w14:paraId="0EB3A347" w14:textId="77777777" w:rsidR="00540421" w:rsidRPr="00454A8B" w:rsidRDefault="00540421" w:rsidP="00484F4C">
      <w:pPr>
        <w:numPr>
          <w:ilvl w:val="2"/>
          <w:numId w:val="22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Termin związania ofertą</w:t>
      </w:r>
    </w:p>
    <w:p w14:paraId="1C8B8BF3" w14:textId="288CC0B6" w:rsidR="0070611A" w:rsidRPr="00454A8B" w:rsidRDefault="0070611A" w:rsidP="001230E1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Wykonawca jest związany ofertą od dnia upływu terminu składania </w:t>
      </w:r>
      <w:r w:rsidRPr="00875CE0">
        <w:rPr>
          <w:sz w:val="22"/>
          <w:szCs w:val="22"/>
        </w:rPr>
        <w:t xml:space="preserve">ofert do </w:t>
      </w:r>
      <w:r w:rsidRPr="009335CF">
        <w:rPr>
          <w:sz w:val="22"/>
          <w:szCs w:val="22"/>
        </w:rPr>
        <w:t>dnia</w:t>
      </w:r>
      <w:r w:rsidR="00BC11F4" w:rsidRPr="009335CF">
        <w:rPr>
          <w:sz w:val="22"/>
          <w:szCs w:val="22"/>
        </w:rPr>
        <w:t xml:space="preserve"> </w:t>
      </w:r>
      <w:r w:rsidR="00422111">
        <w:rPr>
          <w:b/>
          <w:color w:val="FF0000"/>
          <w:sz w:val="22"/>
          <w:szCs w:val="22"/>
          <w:u w:val="single"/>
        </w:rPr>
        <w:t>0</w:t>
      </w:r>
      <w:r w:rsidR="00A53F8B">
        <w:rPr>
          <w:b/>
          <w:color w:val="FF0000"/>
          <w:sz w:val="22"/>
          <w:szCs w:val="22"/>
          <w:u w:val="single"/>
        </w:rPr>
        <w:t>6</w:t>
      </w:r>
      <w:r w:rsidR="00422111">
        <w:rPr>
          <w:b/>
          <w:color w:val="FF0000"/>
          <w:sz w:val="22"/>
          <w:szCs w:val="22"/>
          <w:u w:val="single"/>
        </w:rPr>
        <w:t xml:space="preserve">.06.2026 r. </w:t>
      </w:r>
    </w:p>
    <w:p w14:paraId="3084A2C0" w14:textId="77777777" w:rsidR="0070611A" w:rsidRPr="00454A8B" w:rsidRDefault="0070611A" w:rsidP="001230E1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454A8B">
        <w:rPr>
          <w:sz w:val="22"/>
          <w:szCs w:val="22"/>
          <w:u w:val="single"/>
        </w:rPr>
        <w:t>zwraca się</w:t>
      </w:r>
      <w:r w:rsidRPr="00454A8B">
        <w:rPr>
          <w:sz w:val="22"/>
          <w:szCs w:val="22"/>
        </w:rPr>
        <w:t xml:space="preserve"> jednokrotnie do Wykonawców o wyrażenie zgody na przedłużenie tego terminu o wskazywany przez niego okres, nie dłuższy niż </w:t>
      </w:r>
      <w:r w:rsidR="00823AD2" w:rsidRPr="00454A8B">
        <w:rPr>
          <w:sz w:val="22"/>
          <w:szCs w:val="22"/>
        </w:rPr>
        <w:t xml:space="preserve"> </w:t>
      </w:r>
      <w:r w:rsidR="00823AD2" w:rsidRPr="00454A8B">
        <w:rPr>
          <w:i/>
          <w:sz w:val="22"/>
          <w:szCs w:val="22"/>
        </w:rPr>
        <w:t xml:space="preserve">trzydzieści </w:t>
      </w:r>
      <w:r w:rsidR="00823AD2" w:rsidRPr="00454A8B">
        <w:rPr>
          <w:sz w:val="22"/>
          <w:szCs w:val="22"/>
        </w:rPr>
        <w:t xml:space="preserve">[ </w:t>
      </w:r>
      <w:r w:rsidRPr="00454A8B">
        <w:rPr>
          <w:sz w:val="22"/>
          <w:szCs w:val="22"/>
        </w:rPr>
        <w:t>30</w:t>
      </w:r>
      <w:r w:rsidR="00823AD2" w:rsidRPr="00454A8B">
        <w:rPr>
          <w:sz w:val="22"/>
          <w:szCs w:val="22"/>
        </w:rPr>
        <w:t xml:space="preserve"> ]</w:t>
      </w:r>
      <w:r w:rsidRPr="00454A8B">
        <w:rPr>
          <w:sz w:val="22"/>
          <w:szCs w:val="22"/>
        </w:rPr>
        <w:t xml:space="preserve"> dni.</w:t>
      </w:r>
    </w:p>
    <w:p w14:paraId="6B645F70" w14:textId="77777777" w:rsidR="00BC11F4" w:rsidRDefault="0070611A" w:rsidP="00BC11F4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Przedłużenie terminu związania oferta, o którym mowa w pkt. 1</w:t>
      </w:r>
      <w:r w:rsidR="00391E7A" w:rsidRPr="00454A8B">
        <w:rPr>
          <w:sz w:val="22"/>
          <w:szCs w:val="22"/>
        </w:rPr>
        <w:t>5</w:t>
      </w:r>
      <w:r w:rsidRPr="00454A8B">
        <w:rPr>
          <w:sz w:val="22"/>
          <w:szCs w:val="22"/>
        </w:rPr>
        <w:t>.2 SWZ, wymaga złożenia przez Wykonawcę pisemnego</w:t>
      </w:r>
      <w:r w:rsidRPr="00454A8B">
        <w:rPr>
          <w:rStyle w:val="Odwoanieprzypisudolnego"/>
          <w:sz w:val="22"/>
          <w:szCs w:val="22"/>
        </w:rPr>
        <w:footnoteReference w:id="6"/>
      </w:r>
      <w:r w:rsidRPr="00454A8B">
        <w:rPr>
          <w:position w:val="8"/>
          <w:sz w:val="22"/>
          <w:szCs w:val="22"/>
        </w:rPr>
        <w:t xml:space="preserve"> </w:t>
      </w:r>
      <w:r w:rsidRPr="00454A8B">
        <w:rPr>
          <w:sz w:val="22"/>
          <w:szCs w:val="22"/>
        </w:rPr>
        <w:t>oświadczenia o wyrażeniu zgody na przedłużenie terminu związania oferta.</w:t>
      </w:r>
    </w:p>
    <w:p w14:paraId="04AE34AA" w14:textId="77777777" w:rsidR="00BC11F4" w:rsidRPr="00BC11F4" w:rsidRDefault="00BC11F4" w:rsidP="00BC11F4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360" w:lineRule="auto"/>
        <w:ind w:left="709" w:hanging="709"/>
        <w:jc w:val="both"/>
        <w:rPr>
          <w:sz w:val="22"/>
          <w:szCs w:val="22"/>
        </w:rPr>
      </w:pPr>
      <w:r w:rsidRPr="00BC11F4">
        <w:rPr>
          <w:sz w:val="22"/>
          <w:szCs w:val="22"/>
        </w:rPr>
        <w:t>W związku z żądaniem wniesienia przez Zamawiającego wadium (zgodnie z pkt. 14 SWZ), przedłużenie terminu związania ofertą, o którym mowa w pkt. 15.3 SWZ, następuje wraz z przedłużeniem okresu ważności wadium albo, jeżeli nie jest to możliwe, z wniesieniem nowego wadium na przedłużony okres związania ofert.</w:t>
      </w:r>
    </w:p>
    <w:p w14:paraId="2A2723AB" w14:textId="77777777" w:rsidR="00540421" w:rsidRDefault="00540421" w:rsidP="00515F4B">
      <w:pPr>
        <w:tabs>
          <w:tab w:val="left" w:pos="900"/>
        </w:tabs>
        <w:spacing w:line="360" w:lineRule="auto"/>
        <w:ind w:left="360" w:hanging="360"/>
        <w:jc w:val="both"/>
        <w:rPr>
          <w:sz w:val="22"/>
          <w:szCs w:val="22"/>
        </w:rPr>
      </w:pPr>
    </w:p>
    <w:p w14:paraId="3A901CA8" w14:textId="77777777" w:rsidR="00540421" w:rsidRPr="00454A8B" w:rsidRDefault="00540421" w:rsidP="00484F4C">
      <w:pPr>
        <w:numPr>
          <w:ilvl w:val="2"/>
          <w:numId w:val="22"/>
        </w:numPr>
        <w:shd w:val="clear" w:color="auto" w:fill="BDD6EE"/>
        <w:spacing w:line="360" w:lineRule="auto"/>
        <w:ind w:left="851" w:hanging="851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Opis sposobu </w:t>
      </w:r>
      <w:r w:rsidRPr="00484F4C">
        <w:rPr>
          <w:b/>
          <w:bCs/>
          <w:sz w:val="22"/>
          <w:szCs w:val="22"/>
        </w:rPr>
        <w:t>przygotowywania i złożenia oferty</w:t>
      </w:r>
    </w:p>
    <w:p w14:paraId="45A82216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484EB2">
        <w:rPr>
          <w:sz w:val="22"/>
          <w:szCs w:val="22"/>
          <w:lang w:val="x-none"/>
        </w:rPr>
        <w:t xml:space="preserve">Wykonawca jest odpowiedzialny za </w:t>
      </w:r>
      <w:r w:rsidRPr="00484EB2">
        <w:rPr>
          <w:b/>
          <w:sz w:val="22"/>
          <w:szCs w:val="22"/>
          <w:lang w:val="x-none"/>
        </w:rPr>
        <w:t>przygotowanie oferty</w:t>
      </w:r>
      <w:r w:rsidRPr="00484EB2">
        <w:rPr>
          <w:sz w:val="22"/>
          <w:szCs w:val="22"/>
          <w:lang w:val="x-none"/>
        </w:rPr>
        <w:t xml:space="preserve">. </w:t>
      </w:r>
    </w:p>
    <w:p w14:paraId="5E3083A7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484EB2">
        <w:rPr>
          <w:sz w:val="22"/>
          <w:szCs w:val="22"/>
          <w:lang w:val="x-none"/>
        </w:rPr>
        <w:t xml:space="preserve">Oferta musi być </w:t>
      </w:r>
      <w:r w:rsidRPr="00484EB2">
        <w:rPr>
          <w:rFonts w:eastAsia="Calibri"/>
          <w:sz w:val="22"/>
          <w:szCs w:val="22"/>
          <w:lang w:val="x-none"/>
        </w:rPr>
        <w:t>sporządzona</w:t>
      </w:r>
      <w:r w:rsidRPr="00484EB2">
        <w:rPr>
          <w:sz w:val="22"/>
          <w:szCs w:val="22"/>
          <w:lang w:val="x-none"/>
        </w:rPr>
        <w:t xml:space="preserve"> w języku polskim.</w:t>
      </w:r>
    </w:p>
    <w:p w14:paraId="06377975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484EB2">
        <w:rPr>
          <w:sz w:val="22"/>
          <w:szCs w:val="22"/>
          <w:lang w:val="x-none"/>
        </w:rPr>
        <w:t xml:space="preserve">Ofertę, oświadczenie, o którym mowa w art. 125 ust. 1 ustawy, składa się, pod rygorem nieważności, </w:t>
      </w:r>
      <w:r w:rsidRPr="00484EB2">
        <w:rPr>
          <w:sz w:val="22"/>
          <w:szCs w:val="22"/>
          <w:lang w:val="x-none"/>
        </w:rPr>
        <w:br/>
        <w:t xml:space="preserve">w formie elektronicznej lub w postaci elektronicznej opatrzonej </w:t>
      </w:r>
      <w:bookmarkStart w:id="28" w:name="highlightHit_0"/>
      <w:bookmarkEnd w:id="28"/>
      <w:r w:rsidRPr="00484EB2">
        <w:rPr>
          <w:sz w:val="22"/>
          <w:szCs w:val="22"/>
          <w:lang w:val="x-none"/>
        </w:rPr>
        <w:t xml:space="preserve">podpisem zaufanym lub </w:t>
      </w:r>
      <w:bookmarkStart w:id="29" w:name="highlightHit_1"/>
      <w:bookmarkEnd w:id="29"/>
      <w:r w:rsidRPr="00484EB2">
        <w:rPr>
          <w:sz w:val="22"/>
          <w:szCs w:val="22"/>
          <w:lang w:val="x-none"/>
        </w:rPr>
        <w:t>podpisem osobistym; przez osobę upoważnioną do reprezentowania Wykonawcy na zewnątrz i zaciągania zobowiązań w wysokości odpowiadającej cenie oferty.</w:t>
      </w:r>
    </w:p>
    <w:p w14:paraId="193B448A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484EB2">
        <w:rPr>
          <w:rFonts w:eastAsia="Calibri"/>
          <w:sz w:val="22"/>
          <w:szCs w:val="22"/>
          <w:lang w:val="x-none"/>
        </w:rPr>
        <w:t>Rozszerzenia plików wykorzystywanych przez Wykonawców powinny być zgodne z załącznikiem nr 2 do Rozporządzenia Rady Ministrów w sprawie Krajowych Ram Interoperacyjności, minimalnych wymagań dla rejestrów publicznych i wymiany informacji w postaci elektronicznej oraz minimalnych wymagań dla systemów teleinformatycznych, z dnia 12 kwietnia 2012 r. (Dz. U. z 2017 r. poz. 2247), zwanego dalej Rozporządzeniem KRI.</w:t>
      </w:r>
      <w:r w:rsidRPr="00484EB2">
        <w:rPr>
          <w:sz w:val="22"/>
          <w:szCs w:val="22"/>
          <w:lang w:val="x-none"/>
        </w:rPr>
        <w:t xml:space="preserve"> </w:t>
      </w:r>
      <w:r w:rsidRPr="00484EB2">
        <w:rPr>
          <w:rFonts w:eastAsia="Calibri"/>
          <w:sz w:val="22"/>
          <w:szCs w:val="22"/>
          <w:lang w:val="x-none"/>
        </w:rPr>
        <w:t>Do danych zawierających dokumenty tekstowe, tekstowo-graficzne lub multimedialne stosuje się: .pdf, .</w:t>
      </w:r>
      <w:proofErr w:type="spellStart"/>
      <w:r w:rsidRPr="00484EB2">
        <w:rPr>
          <w:rFonts w:eastAsia="Calibri"/>
          <w:sz w:val="22"/>
          <w:szCs w:val="22"/>
          <w:lang w:val="x-none"/>
        </w:rPr>
        <w:t>doc</w:t>
      </w:r>
      <w:proofErr w:type="spellEnd"/>
      <w:r w:rsidRPr="00484EB2">
        <w:rPr>
          <w:rFonts w:eastAsia="Calibri"/>
          <w:sz w:val="22"/>
          <w:szCs w:val="22"/>
          <w:lang w:val="x-none"/>
        </w:rPr>
        <w:t>, .</w:t>
      </w:r>
      <w:proofErr w:type="spellStart"/>
      <w:r w:rsidRPr="00484EB2">
        <w:rPr>
          <w:rFonts w:eastAsia="Calibri"/>
          <w:sz w:val="22"/>
          <w:szCs w:val="22"/>
          <w:lang w:val="x-none"/>
        </w:rPr>
        <w:t>docx</w:t>
      </w:r>
      <w:proofErr w:type="spellEnd"/>
      <w:r w:rsidRPr="00484EB2">
        <w:rPr>
          <w:rFonts w:eastAsia="Calibri"/>
          <w:sz w:val="22"/>
          <w:szCs w:val="22"/>
          <w:lang w:val="x-none"/>
        </w:rPr>
        <w:t>, .rtf, .</w:t>
      </w:r>
      <w:proofErr w:type="spellStart"/>
      <w:r w:rsidRPr="00484EB2">
        <w:rPr>
          <w:rFonts w:eastAsia="Calibri"/>
          <w:sz w:val="22"/>
          <w:szCs w:val="22"/>
          <w:lang w:val="x-none"/>
        </w:rPr>
        <w:t>xps</w:t>
      </w:r>
      <w:proofErr w:type="spellEnd"/>
      <w:r w:rsidRPr="00484EB2">
        <w:rPr>
          <w:rFonts w:eastAsia="Calibri"/>
          <w:sz w:val="22"/>
          <w:szCs w:val="22"/>
          <w:lang w:val="x-none"/>
        </w:rPr>
        <w:t>, .</w:t>
      </w:r>
      <w:proofErr w:type="spellStart"/>
      <w:r w:rsidRPr="00484EB2">
        <w:rPr>
          <w:rFonts w:eastAsia="Calibri"/>
          <w:sz w:val="22"/>
          <w:szCs w:val="22"/>
          <w:lang w:val="x-none"/>
        </w:rPr>
        <w:t>odt</w:t>
      </w:r>
      <w:proofErr w:type="spellEnd"/>
      <w:r w:rsidRPr="00484EB2">
        <w:rPr>
          <w:rFonts w:eastAsia="Calibri"/>
          <w:sz w:val="22"/>
          <w:szCs w:val="22"/>
          <w:lang w:val="x-none"/>
        </w:rPr>
        <w:t>.,</w:t>
      </w:r>
      <w:r w:rsidRPr="00484EB2">
        <w:rPr>
          <w:sz w:val="22"/>
          <w:szCs w:val="22"/>
          <w:lang w:val="x-none"/>
        </w:rPr>
        <w:t xml:space="preserve"> </w:t>
      </w:r>
      <w:r w:rsidRPr="00484EB2">
        <w:rPr>
          <w:rFonts w:eastAsia="Calibri"/>
          <w:sz w:val="22"/>
          <w:szCs w:val="22"/>
          <w:lang w:val="x-none"/>
        </w:rPr>
        <w:t>.xls, .</w:t>
      </w:r>
      <w:proofErr w:type="spellStart"/>
      <w:r w:rsidRPr="00484EB2">
        <w:rPr>
          <w:rFonts w:eastAsia="Calibri"/>
          <w:sz w:val="22"/>
          <w:szCs w:val="22"/>
          <w:lang w:val="x-none"/>
        </w:rPr>
        <w:t>xlsx</w:t>
      </w:r>
      <w:proofErr w:type="spellEnd"/>
      <w:r w:rsidRPr="00484EB2">
        <w:rPr>
          <w:rFonts w:eastAsia="Calibri"/>
          <w:sz w:val="22"/>
          <w:szCs w:val="22"/>
          <w:lang w:val="x-none"/>
        </w:rPr>
        <w:t>, .jpg (.</w:t>
      </w:r>
      <w:proofErr w:type="spellStart"/>
      <w:r w:rsidRPr="00484EB2">
        <w:rPr>
          <w:rFonts w:eastAsia="Calibri"/>
          <w:sz w:val="22"/>
          <w:szCs w:val="22"/>
          <w:lang w:val="x-none"/>
        </w:rPr>
        <w:t>jpeg</w:t>
      </w:r>
      <w:proofErr w:type="spellEnd"/>
      <w:r w:rsidRPr="00484EB2">
        <w:rPr>
          <w:rFonts w:eastAsia="Calibri"/>
          <w:sz w:val="22"/>
          <w:szCs w:val="22"/>
          <w:lang w:val="x-none"/>
        </w:rPr>
        <w:t>) ze szczególnym wskazaniem na .pdf</w:t>
      </w:r>
    </w:p>
    <w:p w14:paraId="11C11D1B" w14:textId="5ACFE163" w:rsidR="0089157B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89157B">
        <w:rPr>
          <w:sz w:val="22"/>
          <w:szCs w:val="22"/>
          <w:lang w:val="x-none"/>
        </w:rPr>
        <w:t xml:space="preserve">W celu ewentualnej kompresji danych Zamawiający rekomenduje wykorzystanie jednego </w:t>
      </w:r>
      <w:r w:rsidR="000347A9">
        <w:rPr>
          <w:sz w:val="22"/>
          <w:szCs w:val="22"/>
          <w:lang w:val="x-none"/>
        </w:rPr>
        <w:br/>
      </w:r>
      <w:r w:rsidRPr="0089157B">
        <w:rPr>
          <w:sz w:val="22"/>
          <w:szCs w:val="22"/>
          <w:lang w:val="x-none"/>
        </w:rPr>
        <w:t xml:space="preserve">z rozszerzeń: .zip, .7Z. </w:t>
      </w:r>
    </w:p>
    <w:p w14:paraId="38864669" w14:textId="77777777" w:rsidR="004904F3" w:rsidRPr="0089157B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89157B">
        <w:rPr>
          <w:sz w:val="22"/>
          <w:szCs w:val="22"/>
          <w:lang w:val="x-none"/>
        </w:rPr>
        <w:lastRenderedPageBreak/>
        <w:t xml:space="preserve">Wykonawca może przed upływem terminu do składania ofert zmienić lub wycofać ofertę zgodnie </w:t>
      </w:r>
      <w:r w:rsidRPr="0089157B">
        <w:rPr>
          <w:sz w:val="22"/>
          <w:szCs w:val="22"/>
          <w:lang w:val="x-none"/>
        </w:rPr>
        <w:br/>
        <w:t>z Instrukcją dla Wykonawców. Po upływie terminu do składania ofert nie może skutecznie dokonać zmiany ani wycofać złożonej oferty.</w:t>
      </w:r>
    </w:p>
    <w:p w14:paraId="12480D6D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484EB2">
        <w:rPr>
          <w:sz w:val="22"/>
          <w:szCs w:val="22"/>
          <w:lang w:val="x-none"/>
        </w:rPr>
        <w:t xml:space="preserve">Wykonawca ma prawo złożyć tylko </w:t>
      </w:r>
      <w:r w:rsidRPr="00484EB2">
        <w:rPr>
          <w:i/>
          <w:sz w:val="22"/>
          <w:szCs w:val="22"/>
          <w:lang w:val="x-none"/>
        </w:rPr>
        <w:t xml:space="preserve">jedną </w:t>
      </w:r>
      <w:r w:rsidRPr="00484EB2">
        <w:rPr>
          <w:sz w:val="22"/>
          <w:szCs w:val="22"/>
          <w:lang w:val="x-none"/>
        </w:rPr>
        <w:t xml:space="preserve">[ 1 ] ofertę, zawierającą </w:t>
      </w:r>
      <w:r w:rsidRPr="00484EB2">
        <w:rPr>
          <w:i/>
          <w:sz w:val="22"/>
          <w:szCs w:val="22"/>
          <w:lang w:val="x-none"/>
        </w:rPr>
        <w:t>jedną</w:t>
      </w:r>
      <w:r w:rsidRPr="00484EB2">
        <w:rPr>
          <w:sz w:val="22"/>
          <w:szCs w:val="22"/>
          <w:lang w:val="x-none"/>
        </w:rPr>
        <w:t xml:space="preserve"> [ 1 ], jednoznacznie opisaną propozycję. Złożenie większej liczby ofert spowoduje odrzucenie wszystkich ofert złożonych przez danego Wykonawcę.</w:t>
      </w:r>
    </w:p>
    <w:p w14:paraId="7137DBEC" w14:textId="77777777" w:rsidR="004904F3" w:rsidRPr="00484EB2" w:rsidRDefault="004904F3" w:rsidP="00BC11F4">
      <w:pPr>
        <w:numPr>
          <w:ilvl w:val="0"/>
          <w:numId w:val="25"/>
        </w:numPr>
        <w:spacing w:line="360" w:lineRule="auto"/>
        <w:ind w:hanging="720"/>
        <w:contextualSpacing/>
        <w:jc w:val="both"/>
        <w:rPr>
          <w:sz w:val="22"/>
          <w:szCs w:val="22"/>
          <w:lang w:val="x-none"/>
        </w:rPr>
      </w:pPr>
      <w:r w:rsidRPr="00AD339B">
        <w:rPr>
          <w:rFonts w:eastAsia="SimSun"/>
          <w:b/>
          <w:color w:val="000000"/>
          <w:sz w:val="22"/>
          <w:szCs w:val="22"/>
          <w:lang w:val="x-none"/>
        </w:rPr>
        <w:t>Wykonawca składa ofertę</w:t>
      </w:r>
      <w:r w:rsidRPr="00484EB2">
        <w:rPr>
          <w:rFonts w:eastAsia="SimSun"/>
          <w:color w:val="2E74B5"/>
          <w:sz w:val="22"/>
          <w:szCs w:val="22"/>
          <w:lang w:val="x-none"/>
        </w:rPr>
        <w:t xml:space="preserve"> </w:t>
      </w:r>
      <w:r w:rsidRPr="00484EB2">
        <w:rPr>
          <w:rFonts w:eastAsia="SimSun"/>
          <w:sz w:val="22"/>
          <w:szCs w:val="22"/>
          <w:lang w:val="x-none"/>
        </w:rPr>
        <w:t xml:space="preserve">za pośrednictwem </w:t>
      </w:r>
      <w:r w:rsidRPr="00484EB2">
        <w:rPr>
          <w:rFonts w:eastAsia="SimSun"/>
          <w:b/>
          <w:sz w:val="22"/>
          <w:szCs w:val="22"/>
          <w:lang w:val="x-none"/>
        </w:rPr>
        <w:t>Formularza składania oferty</w:t>
      </w:r>
      <w:r w:rsidRPr="00484EB2">
        <w:rPr>
          <w:rFonts w:eastAsia="SimSun"/>
          <w:sz w:val="22"/>
          <w:szCs w:val="22"/>
          <w:lang w:val="x-none"/>
        </w:rPr>
        <w:t xml:space="preserve"> dostępnego na </w:t>
      </w:r>
      <w:r w:rsidRPr="00484EB2">
        <w:rPr>
          <w:i/>
          <w:sz w:val="22"/>
          <w:szCs w:val="22"/>
          <w:lang w:val="x-none"/>
        </w:rPr>
        <w:t>platformie zakupowej</w:t>
      </w:r>
      <w:r w:rsidRPr="00484EB2">
        <w:rPr>
          <w:rFonts w:eastAsia="SimSun"/>
          <w:sz w:val="22"/>
          <w:szCs w:val="22"/>
          <w:lang w:val="x-none"/>
        </w:rPr>
        <w:t xml:space="preserve"> w przedmiotowym postępowaniu w sprawie udzielenia zamówienia publicznego.</w:t>
      </w:r>
    </w:p>
    <w:p w14:paraId="06FCD7F6" w14:textId="77777777" w:rsidR="004904F3" w:rsidRPr="00484EB2" w:rsidRDefault="004904F3" w:rsidP="00515F4B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sz w:val="22"/>
          <w:szCs w:val="22"/>
        </w:rPr>
      </w:pPr>
      <w:r w:rsidRPr="00484EB2">
        <w:rPr>
          <w:rFonts w:eastAsia="SimSun"/>
          <w:sz w:val="22"/>
          <w:szCs w:val="22"/>
        </w:rPr>
        <w:t xml:space="preserve">Wszelkie </w:t>
      </w:r>
      <w:r w:rsidRPr="00AD339B">
        <w:rPr>
          <w:rFonts w:eastAsia="SimSun"/>
          <w:b/>
          <w:color w:val="000000"/>
          <w:sz w:val="22"/>
          <w:szCs w:val="22"/>
        </w:rPr>
        <w:t>informacje stanowiące tajemnicę przedsiębiorstwa</w:t>
      </w:r>
      <w:r w:rsidRPr="00484EB2">
        <w:rPr>
          <w:rStyle w:val="Odwoanieprzypisudolnego"/>
          <w:rFonts w:eastAsia="SimSun"/>
          <w:sz w:val="22"/>
          <w:szCs w:val="22"/>
        </w:rPr>
        <w:footnoteReference w:id="7"/>
      </w:r>
      <w:r w:rsidRPr="00484EB2">
        <w:rPr>
          <w:rFonts w:eastAsia="SimSun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 załączone w osobnym miejscu w </w:t>
      </w:r>
      <w:r w:rsidRPr="00484EB2">
        <w:rPr>
          <w:rFonts w:eastAsia="SimSun"/>
          <w:b/>
          <w:sz w:val="22"/>
          <w:szCs w:val="22"/>
          <w:u w:val="single"/>
        </w:rPr>
        <w:t>kroku 1</w:t>
      </w:r>
      <w:r w:rsidRPr="00484EB2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14:paraId="2CF5A926" w14:textId="77777777" w:rsidR="004904F3" w:rsidRPr="00484EB2" w:rsidRDefault="004904F3" w:rsidP="00515F4B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sz w:val="22"/>
          <w:szCs w:val="22"/>
        </w:rPr>
      </w:pPr>
      <w:r w:rsidRPr="00484EB2">
        <w:rPr>
          <w:rFonts w:eastAsia="SimSun"/>
          <w:sz w:val="22"/>
          <w:szCs w:val="22"/>
        </w:rPr>
        <w:t>Zaleca się, aby każdy dokument zawierający tajemnicę przedsiębiorstwa został zamieszczony w odrębnym pliku.</w:t>
      </w:r>
    </w:p>
    <w:p w14:paraId="6766D3CB" w14:textId="77777777" w:rsidR="004904F3" w:rsidRPr="00484EB2" w:rsidRDefault="004904F3" w:rsidP="00515F4B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Wykonawca może przed upływem terminu składania ofert wycofać ofertę za pośrednictwem Formularza składania oferty. </w:t>
      </w:r>
    </w:p>
    <w:p w14:paraId="6ED80D67" w14:textId="77777777" w:rsidR="004904F3" w:rsidRPr="00484EB2" w:rsidRDefault="004904F3" w:rsidP="00515F4B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sz w:val="22"/>
          <w:szCs w:val="22"/>
        </w:rPr>
      </w:pPr>
      <w:r w:rsidRPr="00484EB2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71870F84" w14:textId="77777777" w:rsidR="004904F3" w:rsidRPr="00484EB2" w:rsidRDefault="004904F3" w:rsidP="00515F4B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656B38C1" w14:textId="77777777" w:rsidR="004904F3" w:rsidRPr="00484EB2" w:rsidRDefault="004904F3" w:rsidP="00BC11F4">
      <w:pPr>
        <w:pStyle w:val="Akapitzlist"/>
        <w:numPr>
          <w:ilvl w:val="2"/>
          <w:numId w:val="26"/>
        </w:numPr>
        <w:spacing w:line="360" w:lineRule="auto"/>
        <w:ind w:left="1560" w:hanging="851"/>
        <w:jc w:val="both"/>
        <w:rPr>
          <w:sz w:val="22"/>
          <w:szCs w:val="22"/>
        </w:rPr>
      </w:pPr>
      <w:r w:rsidRPr="00484EB2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5D6D436A" w14:textId="77777777" w:rsidR="004904F3" w:rsidRPr="00484EB2" w:rsidRDefault="004904F3" w:rsidP="00BC11F4">
      <w:pPr>
        <w:pStyle w:val="Akapitzlist"/>
        <w:numPr>
          <w:ilvl w:val="2"/>
          <w:numId w:val="26"/>
        </w:numPr>
        <w:spacing w:line="360" w:lineRule="auto"/>
        <w:ind w:left="1560" w:hanging="851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zalogowanie i kliknięcie w przycisk </w:t>
      </w:r>
      <w:r w:rsidRPr="00484EB2">
        <w:rPr>
          <w:b/>
          <w:sz w:val="22"/>
          <w:szCs w:val="22"/>
        </w:rPr>
        <w:t>Potwierdź ofertę</w:t>
      </w:r>
      <w:r w:rsidRPr="00484EB2">
        <w:rPr>
          <w:sz w:val="22"/>
          <w:szCs w:val="22"/>
        </w:rPr>
        <w:t>.</w:t>
      </w:r>
    </w:p>
    <w:p w14:paraId="43C02AA6" w14:textId="77777777" w:rsidR="004904F3" w:rsidRPr="00484EB2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Potwierdzeniem wycofania oferty w przypadku </w:t>
      </w:r>
      <w:r w:rsidRPr="00484EB2">
        <w:rPr>
          <w:b/>
          <w:sz w:val="22"/>
          <w:szCs w:val="22"/>
        </w:rPr>
        <w:t>pkt. 16.13.1 SWZ</w:t>
      </w:r>
      <w:r w:rsidRPr="00484EB2">
        <w:rPr>
          <w:sz w:val="22"/>
          <w:szCs w:val="22"/>
        </w:rPr>
        <w:t xml:space="preserve"> jest data potwierdzenia akcji przez kliknięcie w przycisk </w:t>
      </w:r>
      <w:r w:rsidRPr="00484EB2">
        <w:rPr>
          <w:b/>
          <w:sz w:val="22"/>
          <w:szCs w:val="22"/>
        </w:rPr>
        <w:t>Wycofaj ofertę</w:t>
      </w:r>
      <w:r w:rsidRPr="00484EB2">
        <w:rPr>
          <w:sz w:val="22"/>
          <w:szCs w:val="22"/>
        </w:rPr>
        <w:t>.</w:t>
      </w:r>
    </w:p>
    <w:p w14:paraId="3E3106C9" w14:textId="77777777" w:rsidR="004904F3" w:rsidRPr="00484EB2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Złożenie i wycofanie oferty możliwe jest </w:t>
      </w:r>
      <w:r w:rsidRPr="00484EB2">
        <w:rPr>
          <w:sz w:val="22"/>
          <w:szCs w:val="22"/>
          <w:u w:val="single"/>
        </w:rPr>
        <w:t>do</w:t>
      </w:r>
      <w:r w:rsidRPr="00484EB2">
        <w:rPr>
          <w:sz w:val="22"/>
          <w:szCs w:val="22"/>
        </w:rPr>
        <w:t xml:space="preserve"> zakończenia terminu składania ofert w postępowaniu.</w:t>
      </w:r>
    </w:p>
    <w:p w14:paraId="79DE16BF" w14:textId="77777777" w:rsidR="004904F3" w:rsidRPr="00484EB2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Wycofanie złożonej oferty powoduje, że Zamawiający nie będzie miał możliwości zapoznania się z nią </w:t>
      </w:r>
      <w:r w:rsidRPr="00484EB2">
        <w:rPr>
          <w:sz w:val="22"/>
          <w:szCs w:val="22"/>
        </w:rPr>
        <w:br/>
        <w:t>po upływie terminu zakończenia składania ofert w postępowaniu.</w:t>
      </w:r>
    </w:p>
    <w:p w14:paraId="581B9366" w14:textId="77777777" w:rsidR="004904F3" w:rsidRPr="00484EB2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Treść oferty Wykonawcy musi być zgodna z wymaganiami Zamawiającego określonymi w dokumentach zamówienia. Wszelkie niejasności i wątpliwości dotyczące treści zapisów w SWZ należy zatem wyjaśnić </w:t>
      </w:r>
      <w:r w:rsidRPr="00484EB2">
        <w:rPr>
          <w:sz w:val="22"/>
          <w:szCs w:val="22"/>
        </w:rPr>
        <w:br/>
        <w:t xml:space="preserve">z Zamawiającym przed terminem składania ofert w trybie przewidzianym w </w:t>
      </w:r>
      <w:r w:rsidRPr="00484EB2">
        <w:rPr>
          <w:b/>
          <w:sz w:val="22"/>
          <w:szCs w:val="22"/>
        </w:rPr>
        <w:t>pkt. 12 SWZ</w:t>
      </w:r>
      <w:r w:rsidRPr="00484EB2">
        <w:rPr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34F28D31" w14:textId="77777777" w:rsidR="004904F3" w:rsidRPr="00484EB2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</w:t>
      </w:r>
      <w:r w:rsidRPr="00484EB2">
        <w:rPr>
          <w:sz w:val="22"/>
          <w:szCs w:val="22"/>
        </w:rPr>
        <w:lastRenderedPageBreak/>
        <w:t>odczytanie treści tych plików), stanowi o niezgodności oferty z wymaganiami Zamawiającego określonymi w dokumentach zamówienia.</w:t>
      </w:r>
    </w:p>
    <w:p w14:paraId="581F622C" w14:textId="77777777" w:rsidR="00540421" w:rsidRPr="00BC11F4" w:rsidRDefault="004904F3" w:rsidP="00BC11F4">
      <w:pPr>
        <w:pStyle w:val="Akapitzlist"/>
        <w:numPr>
          <w:ilvl w:val="1"/>
          <w:numId w:val="2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>Zamawiający nie przewiduje sposobu komunikowania się z Wykonawcami w inny sposób niż przy użyciu środków komunikacji elektronicznej, wskazanych w SWZ.</w:t>
      </w:r>
    </w:p>
    <w:p w14:paraId="4F819DFE" w14:textId="77777777" w:rsidR="00540421" w:rsidRPr="00454A8B" w:rsidRDefault="00540421" w:rsidP="00BC11F4">
      <w:pPr>
        <w:numPr>
          <w:ilvl w:val="0"/>
          <w:numId w:val="26"/>
        </w:numPr>
        <w:shd w:val="clear" w:color="auto" w:fill="BDD6EE"/>
        <w:spacing w:line="360" w:lineRule="auto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Miejsce oraz termin składania i otwarcia ofert</w:t>
      </w:r>
    </w:p>
    <w:p w14:paraId="3A9709E4" w14:textId="77777777" w:rsidR="004904F3" w:rsidRPr="00484EB2" w:rsidRDefault="004904F3" w:rsidP="00BC11F4">
      <w:pPr>
        <w:numPr>
          <w:ilvl w:val="0"/>
          <w:numId w:val="27"/>
        </w:numPr>
        <w:spacing w:line="360" w:lineRule="auto"/>
        <w:ind w:left="709" w:hanging="709"/>
        <w:jc w:val="both"/>
        <w:rPr>
          <w:b/>
          <w:sz w:val="22"/>
          <w:szCs w:val="22"/>
        </w:rPr>
      </w:pPr>
      <w:r w:rsidRPr="00484EB2">
        <w:rPr>
          <w:b/>
          <w:sz w:val="22"/>
          <w:szCs w:val="22"/>
        </w:rPr>
        <w:t>Składanie ofert</w:t>
      </w:r>
    </w:p>
    <w:p w14:paraId="4F6349E4" w14:textId="35694DEE" w:rsidR="004904F3" w:rsidRPr="00875CE0" w:rsidRDefault="004904F3" w:rsidP="00BC11F4">
      <w:pPr>
        <w:numPr>
          <w:ilvl w:val="0"/>
          <w:numId w:val="28"/>
        </w:numPr>
        <w:spacing w:line="360" w:lineRule="auto"/>
        <w:ind w:left="1418" w:hanging="709"/>
        <w:jc w:val="both"/>
        <w:rPr>
          <w:rFonts w:eastAsia="SimSun"/>
          <w:sz w:val="22"/>
          <w:szCs w:val="22"/>
        </w:rPr>
      </w:pPr>
      <w:r w:rsidRPr="00875CE0">
        <w:rPr>
          <w:rFonts w:eastAsia="SimSun"/>
          <w:sz w:val="22"/>
          <w:szCs w:val="22"/>
        </w:rPr>
        <w:t xml:space="preserve">Oferty należy składać </w:t>
      </w:r>
      <w:r w:rsidRPr="009335CF">
        <w:rPr>
          <w:rFonts w:eastAsia="SimSun"/>
          <w:b/>
          <w:sz w:val="22"/>
          <w:szCs w:val="22"/>
        </w:rPr>
        <w:t>do dnia</w:t>
      </w:r>
      <w:r w:rsidR="00BC11F4" w:rsidRPr="00D53696">
        <w:rPr>
          <w:rFonts w:eastAsia="SimSun"/>
          <w:b/>
          <w:color w:val="FF0000"/>
          <w:sz w:val="22"/>
          <w:szCs w:val="22"/>
        </w:rPr>
        <w:t xml:space="preserve"> </w:t>
      </w:r>
      <w:r w:rsidR="009268AD" w:rsidRPr="000347A9">
        <w:rPr>
          <w:rFonts w:eastAsia="SimSun"/>
          <w:b/>
          <w:color w:val="EE0000"/>
          <w:sz w:val="22"/>
          <w:szCs w:val="22"/>
          <w:u w:val="single"/>
        </w:rPr>
        <w:t>0</w:t>
      </w:r>
      <w:r w:rsidR="000347A9" w:rsidRPr="000347A9">
        <w:rPr>
          <w:rFonts w:eastAsia="SimSun"/>
          <w:b/>
          <w:color w:val="EE0000"/>
          <w:sz w:val="22"/>
          <w:szCs w:val="22"/>
          <w:u w:val="single"/>
        </w:rPr>
        <w:t>8</w:t>
      </w:r>
      <w:r w:rsidR="00555764" w:rsidRPr="000347A9">
        <w:rPr>
          <w:rFonts w:eastAsia="SimSun"/>
          <w:b/>
          <w:color w:val="EE0000"/>
          <w:sz w:val="22"/>
          <w:szCs w:val="22"/>
          <w:u w:val="single"/>
        </w:rPr>
        <w:t>.05.202</w:t>
      </w:r>
      <w:r w:rsidR="00422111" w:rsidRPr="000347A9">
        <w:rPr>
          <w:rFonts w:eastAsia="SimSun"/>
          <w:b/>
          <w:color w:val="EE0000"/>
          <w:sz w:val="22"/>
          <w:szCs w:val="22"/>
          <w:u w:val="single"/>
        </w:rPr>
        <w:t>6</w:t>
      </w:r>
      <w:r w:rsidR="00555764" w:rsidRPr="000347A9">
        <w:rPr>
          <w:rFonts w:eastAsia="SimSun"/>
          <w:b/>
          <w:color w:val="EE0000"/>
          <w:sz w:val="22"/>
          <w:szCs w:val="22"/>
          <w:u w:val="single"/>
        </w:rPr>
        <w:t xml:space="preserve"> r.</w:t>
      </w:r>
      <w:r w:rsidRPr="000347A9">
        <w:rPr>
          <w:b/>
          <w:color w:val="EE0000"/>
          <w:sz w:val="22"/>
          <w:szCs w:val="22"/>
          <w:u w:val="single"/>
        </w:rPr>
        <w:t xml:space="preserve"> do godz. 10:00</w:t>
      </w:r>
      <w:r w:rsidRPr="000347A9">
        <w:rPr>
          <w:color w:val="EE0000"/>
          <w:sz w:val="22"/>
          <w:szCs w:val="22"/>
          <w:u w:val="single"/>
        </w:rPr>
        <w:t>,</w:t>
      </w:r>
      <w:r w:rsidRPr="000347A9">
        <w:rPr>
          <w:b/>
          <w:color w:val="EE0000"/>
          <w:sz w:val="22"/>
          <w:szCs w:val="22"/>
        </w:rPr>
        <w:t xml:space="preserve"> </w:t>
      </w:r>
      <w:r w:rsidRPr="00875CE0">
        <w:rPr>
          <w:rFonts w:eastAsia="Calibri"/>
          <w:sz w:val="22"/>
          <w:szCs w:val="22"/>
        </w:rPr>
        <w:t xml:space="preserve">z uwzględnieniem zapisów </w:t>
      </w:r>
      <w:r w:rsidRPr="00875CE0">
        <w:rPr>
          <w:rFonts w:eastAsia="Calibri"/>
          <w:b/>
          <w:sz w:val="22"/>
          <w:szCs w:val="22"/>
        </w:rPr>
        <w:t>pkt. 16 SWZ</w:t>
      </w:r>
      <w:r w:rsidRPr="00875CE0">
        <w:rPr>
          <w:rFonts w:eastAsia="Calibri"/>
          <w:sz w:val="22"/>
          <w:szCs w:val="22"/>
        </w:rPr>
        <w:t>.</w:t>
      </w:r>
    </w:p>
    <w:p w14:paraId="2F169668" w14:textId="77777777" w:rsidR="004904F3" w:rsidRPr="00875CE0" w:rsidRDefault="004904F3" w:rsidP="00BC11F4">
      <w:pPr>
        <w:numPr>
          <w:ilvl w:val="0"/>
          <w:numId w:val="28"/>
        </w:numPr>
        <w:spacing w:line="360" w:lineRule="auto"/>
        <w:ind w:left="1418" w:hanging="709"/>
        <w:jc w:val="both"/>
        <w:rPr>
          <w:rFonts w:eastAsia="SimSun"/>
          <w:sz w:val="22"/>
          <w:szCs w:val="22"/>
        </w:rPr>
      </w:pPr>
      <w:r w:rsidRPr="00875CE0">
        <w:rPr>
          <w:rFonts w:eastAsia="SimSu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875CE0">
        <w:rPr>
          <w:rFonts w:eastAsia="SimSun"/>
          <w:i/>
          <w:sz w:val="22"/>
          <w:szCs w:val="22"/>
        </w:rPr>
        <w:t>platformy zakupowej</w:t>
      </w:r>
      <w:r w:rsidRPr="00875CE0">
        <w:rPr>
          <w:rFonts w:eastAsia="SimSun"/>
          <w:sz w:val="22"/>
          <w:szCs w:val="22"/>
        </w:rPr>
        <w:t xml:space="preserve">. Za datę przekazania oferty przyjmuje się datę ich przekazania w systemie wraz z jej wgraniem w </w:t>
      </w:r>
      <w:r w:rsidRPr="00875CE0">
        <w:rPr>
          <w:rFonts w:eastAsia="SimSun"/>
          <w:b/>
          <w:sz w:val="22"/>
          <w:szCs w:val="22"/>
        </w:rPr>
        <w:t>kroku 2</w:t>
      </w:r>
      <w:r w:rsidRPr="00875CE0">
        <w:rPr>
          <w:rFonts w:eastAsia="SimSun"/>
          <w:sz w:val="22"/>
          <w:szCs w:val="22"/>
        </w:rPr>
        <w:t xml:space="preserve"> składania oferty poprzez kliknięcie przycisku </w:t>
      </w:r>
      <w:r w:rsidRPr="00875CE0">
        <w:rPr>
          <w:rFonts w:eastAsia="SimSun"/>
          <w:b/>
          <w:sz w:val="22"/>
          <w:szCs w:val="22"/>
        </w:rPr>
        <w:t>Złóż ofertę</w:t>
      </w:r>
      <w:r w:rsidRPr="00875CE0">
        <w:rPr>
          <w:rFonts w:eastAsia="SimSun"/>
          <w:sz w:val="22"/>
          <w:szCs w:val="22"/>
        </w:rPr>
        <w:t xml:space="preserve"> i wyświetlaniu komunikatu, że oferta została złożona.</w:t>
      </w:r>
    </w:p>
    <w:p w14:paraId="1094E0D0" w14:textId="77777777" w:rsidR="004904F3" w:rsidRPr="00875CE0" w:rsidRDefault="004904F3" w:rsidP="00BC11F4">
      <w:pPr>
        <w:numPr>
          <w:ilvl w:val="0"/>
          <w:numId w:val="27"/>
        </w:numPr>
        <w:spacing w:line="360" w:lineRule="auto"/>
        <w:ind w:left="709" w:hanging="709"/>
        <w:jc w:val="both"/>
        <w:rPr>
          <w:b/>
          <w:sz w:val="22"/>
          <w:szCs w:val="22"/>
        </w:rPr>
      </w:pPr>
      <w:r w:rsidRPr="00875CE0">
        <w:rPr>
          <w:b/>
          <w:sz w:val="22"/>
          <w:szCs w:val="22"/>
        </w:rPr>
        <w:t>Otwarcie ofert</w:t>
      </w:r>
    </w:p>
    <w:p w14:paraId="3A81348D" w14:textId="50D3B943" w:rsidR="004904F3" w:rsidRPr="00955AA4" w:rsidRDefault="004904F3" w:rsidP="00515F4B">
      <w:pPr>
        <w:numPr>
          <w:ilvl w:val="0"/>
          <w:numId w:val="5"/>
        </w:numPr>
        <w:spacing w:line="360" w:lineRule="auto"/>
        <w:ind w:left="1418" w:hanging="720"/>
        <w:jc w:val="both"/>
        <w:rPr>
          <w:rFonts w:eastAsia="SimSun"/>
          <w:color w:val="000000"/>
          <w:sz w:val="22"/>
          <w:szCs w:val="22"/>
        </w:rPr>
      </w:pPr>
      <w:r w:rsidRPr="00875CE0">
        <w:rPr>
          <w:sz w:val="22"/>
          <w:szCs w:val="22"/>
        </w:rPr>
        <w:t xml:space="preserve">Otwarcie ofert </w:t>
      </w:r>
      <w:r w:rsidRPr="009335CF">
        <w:rPr>
          <w:sz w:val="22"/>
          <w:szCs w:val="22"/>
        </w:rPr>
        <w:t xml:space="preserve">nastąpi </w:t>
      </w:r>
      <w:r w:rsidRPr="009335CF">
        <w:rPr>
          <w:rFonts w:eastAsia="SimSun"/>
          <w:b/>
          <w:sz w:val="22"/>
          <w:szCs w:val="22"/>
        </w:rPr>
        <w:t xml:space="preserve">dnia </w:t>
      </w:r>
      <w:r w:rsidR="009268AD" w:rsidRPr="000347A9">
        <w:rPr>
          <w:rFonts w:eastAsia="SimSun"/>
          <w:b/>
          <w:color w:val="EE0000"/>
          <w:sz w:val="22"/>
          <w:szCs w:val="22"/>
          <w:u w:val="single"/>
        </w:rPr>
        <w:t>0</w:t>
      </w:r>
      <w:r w:rsidR="000347A9" w:rsidRPr="000347A9">
        <w:rPr>
          <w:rFonts w:eastAsia="SimSun"/>
          <w:b/>
          <w:color w:val="EE0000"/>
          <w:sz w:val="22"/>
          <w:szCs w:val="22"/>
          <w:u w:val="single"/>
        </w:rPr>
        <w:t>8</w:t>
      </w:r>
      <w:r w:rsidR="00555764" w:rsidRPr="000347A9">
        <w:rPr>
          <w:rFonts w:eastAsia="SimSun"/>
          <w:b/>
          <w:color w:val="EE0000"/>
          <w:sz w:val="22"/>
          <w:szCs w:val="22"/>
          <w:u w:val="single"/>
        </w:rPr>
        <w:t>.05.202</w:t>
      </w:r>
      <w:r w:rsidR="00422111" w:rsidRPr="000347A9">
        <w:rPr>
          <w:rFonts w:eastAsia="SimSun"/>
          <w:b/>
          <w:color w:val="EE0000"/>
          <w:sz w:val="22"/>
          <w:szCs w:val="22"/>
          <w:u w:val="single"/>
        </w:rPr>
        <w:t>6</w:t>
      </w:r>
      <w:r w:rsidR="00555764" w:rsidRPr="000347A9">
        <w:rPr>
          <w:rFonts w:eastAsia="SimSun"/>
          <w:b/>
          <w:color w:val="EE0000"/>
          <w:sz w:val="22"/>
          <w:szCs w:val="22"/>
          <w:u w:val="single"/>
        </w:rPr>
        <w:t xml:space="preserve"> r.</w:t>
      </w:r>
      <w:r w:rsidRPr="000347A9">
        <w:rPr>
          <w:b/>
          <w:color w:val="EE0000"/>
          <w:sz w:val="22"/>
          <w:szCs w:val="22"/>
          <w:u w:val="single"/>
        </w:rPr>
        <w:t xml:space="preserve"> godz. 1</w:t>
      </w:r>
      <w:r w:rsidR="009268AD" w:rsidRPr="000347A9">
        <w:rPr>
          <w:b/>
          <w:color w:val="EE0000"/>
          <w:sz w:val="22"/>
          <w:szCs w:val="22"/>
          <w:u w:val="single"/>
        </w:rPr>
        <w:t>1</w:t>
      </w:r>
      <w:r w:rsidRPr="000347A9">
        <w:rPr>
          <w:b/>
          <w:color w:val="EE0000"/>
          <w:sz w:val="22"/>
          <w:szCs w:val="22"/>
          <w:u w:val="single"/>
        </w:rPr>
        <w:t>:</w:t>
      </w:r>
      <w:r w:rsidR="009268AD" w:rsidRPr="000347A9">
        <w:rPr>
          <w:b/>
          <w:color w:val="EE0000"/>
          <w:sz w:val="22"/>
          <w:szCs w:val="22"/>
          <w:u w:val="single"/>
        </w:rPr>
        <w:t>0</w:t>
      </w:r>
      <w:r w:rsidRPr="000347A9">
        <w:rPr>
          <w:b/>
          <w:color w:val="EE0000"/>
          <w:sz w:val="22"/>
          <w:szCs w:val="22"/>
          <w:u w:val="single"/>
        </w:rPr>
        <w:t>0</w:t>
      </w:r>
      <w:r w:rsidRPr="000347A9">
        <w:rPr>
          <w:color w:val="EE0000"/>
          <w:sz w:val="22"/>
          <w:szCs w:val="22"/>
        </w:rPr>
        <w:t xml:space="preserve"> </w:t>
      </w:r>
      <w:r w:rsidRPr="00875CE0">
        <w:rPr>
          <w:color w:val="000000"/>
          <w:sz w:val="22"/>
          <w:szCs w:val="22"/>
        </w:rPr>
        <w:t>za</w:t>
      </w:r>
      <w:r w:rsidRPr="00955AA4">
        <w:rPr>
          <w:color w:val="000000"/>
          <w:sz w:val="22"/>
          <w:szCs w:val="22"/>
        </w:rPr>
        <w:t xml:space="preserve"> pośrednictwem platformy zakupowej.</w:t>
      </w:r>
    </w:p>
    <w:p w14:paraId="09C9C66A" w14:textId="77777777" w:rsidR="004904F3" w:rsidRPr="00484EB2" w:rsidRDefault="004904F3" w:rsidP="00BC11F4">
      <w:pPr>
        <w:numPr>
          <w:ilvl w:val="0"/>
          <w:numId w:val="29"/>
        </w:numPr>
        <w:spacing w:line="360" w:lineRule="auto"/>
        <w:ind w:left="1418" w:hanging="720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Zamawiający nie przewiduje publicznego otwarcia ofert.</w:t>
      </w:r>
    </w:p>
    <w:p w14:paraId="1CCD8509" w14:textId="77777777" w:rsidR="004904F3" w:rsidRPr="00484EB2" w:rsidRDefault="004904F3" w:rsidP="00BC11F4">
      <w:pPr>
        <w:numPr>
          <w:ilvl w:val="0"/>
          <w:numId w:val="29"/>
        </w:numPr>
        <w:spacing w:line="360" w:lineRule="auto"/>
        <w:ind w:left="1418" w:hanging="720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13756A69" w14:textId="77777777" w:rsidR="004904F3" w:rsidRPr="00484EB2" w:rsidRDefault="004904F3" w:rsidP="00BC11F4">
      <w:pPr>
        <w:numPr>
          <w:ilvl w:val="0"/>
          <w:numId w:val="29"/>
        </w:numPr>
        <w:spacing w:line="360" w:lineRule="auto"/>
        <w:ind w:left="1418" w:hanging="720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Zamawiający, niezwłocznie po otwarciu ofert, udostępni na stronie internetowej prowadzonego postepowania informacje o:</w:t>
      </w:r>
    </w:p>
    <w:p w14:paraId="1A800435" w14:textId="77777777" w:rsidR="004904F3" w:rsidRPr="00484EB2" w:rsidRDefault="004904F3" w:rsidP="00BC11F4">
      <w:pPr>
        <w:numPr>
          <w:ilvl w:val="2"/>
          <w:numId w:val="30"/>
        </w:numPr>
        <w:spacing w:line="360" w:lineRule="auto"/>
        <w:ind w:left="2268" w:hanging="851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3C2E125C" w14:textId="77777777" w:rsidR="004904F3" w:rsidRPr="00484EB2" w:rsidRDefault="004904F3" w:rsidP="00BC11F4">
      <w:pPr>
        <w:numPr>
          <w:ilvl w:val="2"/>
          <w:numId w:val="30"/>
        </w:numPr>
        <w:spacing w:line="360" w:lineRule="auto"/>
        <w:ind w:left="2268" w:hanging="851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cenach lub kosztach zawartych w ofertach.</w:t>
      </w:r>
    </w:p>
    <w:p w14:paraId="4E833A99" w14:textId="77777777" w:rsidR="004904F3" w:rsidRPr="00484EB2" w:rsidRDefault="004904F3" w:rsidP="00BC11F4">
      <w:pPr>
        <w:numPr>
          <w:ilvl w:val="0"/>
          <w:numId w:val="29"/>
        </w:numPr>
        <w:spacing w:line="360" w:lineRule="auto"/>
        <w:ind w:left="1418" w:hanging="720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1B6BDDFF" w14:textId="10B9BDF1" w:rsidR="004904F3" w:rsidRPr="00484EB2" w:rsidRDefault="004904F3" w:rsidP="00BC11F4">
      <w:pPr>
        <w:numPr>
          <w:ilvl w:val="0"/>
          <w:numId w:val="29"/>
        </w:numPr>
        <w:spacing w:line="360" w:lineRule="auto"/>
        <w:ind w:left="1418" w:hanging="720"/>
        <w:jc w:val="both"/>
        <w:rPr>
          <w:rFonts w:eastAsia="SimSun"/>
          <w:sz w:val="22"/>
          <w:szCs w:val="22"/>
        </w:rPr>
      </w:pPr>
      <w:r w:rsidRPr="00484EB2">
        <w:rPr>
          <w:rFonts w:eastAsia="SimSun"/>
          <w:sz w:val="22"/>
          <w:szCs w:val="22"/>
        </w:rPr>
        <w:t>Zamawiający</w:t>
      </w:r>
      <w:r w:rsidR="0022493C">
        <w:rPr>
          <w:rFonts w:eastAsia="SimSun"/>
          <w:sz w:val="22"/>
          <w:szCs w:val="22"/>
        </w:rPr>
        <w:t xml:space="preserve"> </w:t>
      </w:r>
      <w:r w:rsidRPr="00484EB2">
        <w:rPr>
          <w:rFonts w:eastAsia="SimSun"/>
          <w:sz w:val="22"/>
          <w:szCs w:val="22"/>
        </w:rPr>
        <w:t>poinformuje o zmianie terminu</w:t>
      </w:r>
      <w:r w:rsidRPr="00484EB2">
        <w:rPr>
          <w:rFonts w:eastAsia="SimSun"/>
          <w:sz w:val="22"/>
          <w:szCs w:val="22"/>
        </w:rPr>
        <w:tab/>
        <w:t xml:space="preserve"> otwarcia ofert na stronie internetowej prowadzonego postepowania.</w:t>
      </w:r>
    </w:p>
    <w:p w14:paraId="14302E05" w14:textId="77777777" w:rsidR="007E1717" w:rsidRDefault="007E1717" w:rsidP="00515F4B">
      <w:pPr>
        <w:spacing w:line="360" w:lineRule="auto"/>
        <w:jc w:val="both"/>
        <w:rPr>
          <w:sz w:val="22"/>
          <w:szCs w:val="22"/>
        </w:rPr>
      </w:pPr>
    </w:p>
    <w:p w14:paraId="67A57F48" w14:textId="77777777" w:rsidR="00F10C36" w:rsidRPr="00454A8B" w:rsidRDefault="00F10C36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Opis sposobu obliczenia</w:t>
      </w:r>
      <w:r w:rsidR="00D33BED" w:rsidRPr="00454A8B">
        <w:rPr>
          <w:b/>
          <w:sz w:val="22"/>
          <w:szCs w:val="22"/>
        </w:rPr>
        <w:t xml:space="preserve"> ceny</w:t>
      </w:r>
    </w:p>
    <w:p w14:paraId="5310CD4A" w14:textId="5226EC4B" w:rsidR="00CF0F79" w:rsidRPr="00454A8B" w:rsidRDefault="00CF0F79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 xml:space="preserve">Cena – należy przez to rozumieć cenę w rozumieniu art. 3 ust. 1 pkt 1 i ust. 2 ustawy z dnia 9 maja 2014 r. </w:t>
      </w:r>
      <w:r w:rsidRPr="00454A8B">
        <w:rPr>
          <w:bCs/>
          <w:sz w:val="22"/>
          <w:szCs w:val="22"/>
        </w:rPr>
        <w:br/>
        <w:t xml:space="preserve">o informowaniu o cenach towarów i usług (Dz. U. </w:t>
      </w:r>
      <w:r w:rsidRPr="00454A8B">
        <w:rPr>
          <w:bCs/>
          <w:sz w:val="22"/>
          <w:szCs w:val="22"/>
          <w:lang w:val="pl-PL"/>
        </w:rPr>
        <w:t>20</w:t>
      </w:r>
      <w:r w:rsidR="0022493C">
        <w:rPr>
          <w:bCs/>
          <w:sz w:val="22"/>
          <w:szCs w:val="22"/>
          <w:lang w:val="pl-PL"/>
        </w:rPr>
        <w:t>23</w:t>
      </w:r>
      <w:r w:rsidRPr="00454A8B">
        <w:rPr>
          <w:bCs/>
          <w:sz w:val="22"/>
          <w:szCs w:val="22"/>
          <w:lang w:val="pl-PL"/>
        </w:rPr>
        <w:t xml:space="preserve"> r. </w:t>
      </w:r>
      <w:r w:rsidRPr="00454A8B">
        <w:rPr>
          <w:bCs/>
          <w:sz w:val="22"/>
          <w:szCs w:val="22"/>
        </w:rPr>
        <w:t xml:space="preserve">poz. </w:t>
      </w:r>
      <w:r w:rsidRPr="00454A8B">
        <w:rPr>
          <w:bCs/>
          <w:sz w:val="22"/>
          <w:szCs w:val="22"/>
          <w:lang w:val="pl-PL"/>
        </w:rPr>
        <w:t>1</w:t>
      </w:r>
      <w:r w:rsidR="0022493C">
        <w:rPr>
          <w:bCs/>
          <w:sz w:val="22"/>
          <w:szCs w:val="22"/>
          <w:lang w:val="pl-PL"/>
        </w:rPr>
        <w:t>68</w:t>
      </w:r>
      <w:r w:rsidRPr="00454A8B">
        <w:rPr>
          <w:bCs/>
          <w:sz w:val="22"/>
          <w:szCs w:val="22"/>
        </w:rPr>
        <w:t>)</w:t>
      </w:r>
      <w:r w:rsidR="006E7EE1" w:rsidRPr="00454A8B">
        <w:rPr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46A06B72" w14:textId="77777777" w:rsidR="00BC0593" w:rsidRDefault="00CF0F79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sz w:val="22"/>
          <w:szCs w:val="22"/>
        </w:rPr>
        <w:t xml:space="preserve">Cenę oferty stanowi suma wartości wszystkich jej elementów, zawierająca wszystkie koszty niezbędne </w:t>
      </w:r>
      <w:r w:rsidRPr="00454A8B">
        <w:rPr>
          <w:sz w:val="22"/>
          <w:szCs w:val="22"/>
        </w:rPr>
        <w:br/>
        <w:t>do wykonania zamówienia.</w:t>
      </w:r>
      <w:r w:rsidR="001B1F7E" w:rsidRPr="00454A8B">
        <w:rPr>
          <w:sz w:val="22"/>
          <w:szCs w:val="22"/>
          <w:lang w:val="pl-PL"/>
        </w:rPr>
        <w:t xml:space="preserve"> </w:t>
      </w:r>
      <w:r w:rsidRPr="00454A8B">
        <w:rPr>
          <w:bCs/>
          <w:sz w:val="22"/>
          <w:szCs w:val="22"/>
        </w:rPr>
        <w:t xml:space="preserve">Cenę oferty należy obliczyć jako </w:t>
      </w:r>
      <w:r w:rsidRPr="00454A8B">
        <w:rPr>
          <w:b/>
          <w:bCs/>
          <w:sz w:val="22"/>
          <w:szCs w:val="22"/>
        </w:rPr>
        <w:t>ryczałtowe wynagrodzenie</w:t>
      </w:r>
      <w:r w:rsidRPr="00454A8B">
        <w:rPr>
          <w:b/>
          <w:bCs/>
          <w:sz w:val="22"/>
          <w:szCs w:val="22"/>
          <w:lang w:val="pl-PL"/>
        </w:rPr>
        <w:t xml:space="preserve"> złotych brutto</w:t>
      </w:r>
      <w:r w:rsidRPr="00454A8B">
        <w:rPr>
          <w:bCs/>
          <w:sz w:val="22"/>
          <w:szCs w:val="22"/>
        </w:rPr>
        <w:t xml:space="preserve"> Wykonawcy (brutto, tj.</w:t>
      </w:r>
      <w:r w:rsidRPr="00454A8B">
        <w:rPr>
          <w:bCs/>
          <w:sz w:val="22"/>
          <w:szCs w:val="22"/>
          <w:lang w:val="pl-PL"/>
        </w:rPr>
        <w:t>:</w:t>
      </w:r>
      <w:r w:rsidRPr="00454A8B">
        <w:rPr>
          <w:bCs/>
          <w:sz w:val="22"/>
          <w:szCs w:val="22"/>
        </w:rPr>
        <w:t xml:space="preserve"> z podatkiem VAT i innymi należnościami publicznoprawnymi zgodnie </w:t>
      </w:r>
      <w:r w:rsidR="00C37978" w:rsidRPr="00454A8B">
        <w:rPr>
          <w:bCs/>
          <w:sz w:val="22"/>
          <w:szCs w:val="22"/>
        </w:rPr>
        <w:br/>
      </w:r>
      <w:r w:rsidRPr="00454A8B">
        <w:rPr>
          <w:bCs/>
          <w:sz w:val="22"/>
          <w:szCs w:val="22"/>
        </w:rPr>
        <w:t>z obowiązującymi przepisami</w:t>
      </w:r>
      <w:r w:rsidRPr="00454A8B">
        <w:rPr>
          <w:bCs/>
          <w:sz w:val="22"/>
          <w:szCs w:val="22"/>
          <w:lang w:val="pl-PL"/>
        </w:rPr>
        <w:t>)</w:t>
      </w:r>
      <w:r w:rsidRPr="00454A8B">
        <w:rPr>
          <w:sz w:val="22"/>
          <w:szCs w:val="22"/>
        </w:rPr>
        <w:t xml:space="preserve"> </w:t>
      </w:r>
      <w:r w:rsidRPr="00454A8B">
        <w:rPr>
          <w:bCs/>
          <w:sz w:val="22"/>
          <w:szCs w:val="22"/>
          <w:lang w:val="pl-PL"/>
        </w:rPr>
        <w:t>uwzględniając zakres zamówienia określony</w:t>
      </w:r>
      <w:r w:rsidR="000F46E8">
        <w:rPr>
          <w:bCs/>
          <w:sz w:val="22"/>
          <w:szCs w:val="22"/>
          <w:lang w:val="pl-PL"/>
        </w:rPr>
        <w:t xml:space="preserve"> w</w:t>
      </w:r>
      <w:r w:rsidRPr="00454A8B">
        <w:rPr>
          <w:bCs/>
          <w:sz w:val="22"/>
          <w:szCs w:val="22"/>
          <w:lang w:val="pl-PL"/>
        </w:rPr>
        <w:t xml:space="preserve"> </w:t>
      </w:r>
      <w:r w:rsidR="00526DF3" w:rsidRPr="00454A8B">
        <w:rPr>
          <w:bCs/>
          <w:sz w:val="22"/>
          <w:szCs w:val="22"/>
          <w:lang w:val="pl-PL"/>
        </w:rPr>
        <w:t xml:space="preserve">dokumentacji </w:t>
      </w:r>
      <w:r w:rsidR="001903AF" w:rsidRPr="00454A8B">
        <w:rPr>
          <w:bCs/>
          <w:sz w:val="22"/>
          <w:szCs w:val="22"/>
          <w:lang w:val="pl-PL"/>
        </w:rPr>
        <w:t>zamówienia</w:t>
      </w:r>
      <w:r w:rsidR="00B2405F" w:rsidRPr="00454A8B">
        <w:rPr>
          <w:bCs/>
          <w:sz w:val="22"/>
          <w:szCs w:val="22"/>
          <w:lang w:val="pl-PL"/>
        </w:rPr>
        <w:t xml:space="preserve"> </w:t>
      </w:r>
      <w:r w:rsidR="00C37978" w:rsidRPr="00454A8B">
        <w:rPr>
          <w:bCs/>
          <w:sz w:val="22"/>
          <w:szCs w:val="22"/>
          <w:lang w:val="pl-PL"/>
        </w:rPr>
        <w:br/>
      </w:r>
      <w:r w:rsidR="00B2405F" w:rsidRPr="00454A8B">
        <w:rPr>
          <w:bCs/>
          <w:sz w:val="22"/>
          <w:szCs w:val="22"/>
          <w:lang w:val="pl-PL"/>
        </w:rPr>
        <w:t xml:space="preserve">a </w:t>
      </w:r>
      <w:r w:rsidR="00B2405F" w:rsidRPr="00454A8B">
        <w:rPr>
          <w:bCs/>
          <w:sz w:val="22"/>
          <w:szCs w:val="22"/>
        </w:rPr>
        <w:t xml:space="preserve">także </w:t>
      </w:r>
      <w:r w:rsidR="00BC0593" w:rsidRPr="00454A8B">
        <w:rPr>
          <w:bCs/>
          <w:sz w:val="22"/>
          <w:szCs w:val="22"/>
        </w:rPr>
        <w:t xml:space="preserve">wszystkie przewidywane koszty kompletnego wykonania przedmiotu zamówienia, wymagania SWZ oraz wszelkie koszty, jakie poniesie Wykonawca z tytułu należytej oraz zgodnej z obowiązującymi </w:t>
      </w:r>
      <w:r w:rsidR="00BC0593" w:rsidRPr="00454A8B">
        <w:rPr>
          <w:bCs/>
          <w:sz w:val="22"/>
          <w:szCs w:val="22"/>
        </w:rPr>
        <w:lastRenderedPageBreak/>
        <w:t>przepisami r</w:t>
      </w:r>
      <w:r w:rsidR="001B1F7E" w:rsidRPr="00454A8B">
        <w:rPr>
          <w:bCs/>
          <w:sz w:val="22"/>
          <w:szCs w:val="22"/>
        </w:rPr>
        <w:t xml:space="preserve">ealizacji przedmiotu </w:t>
      </w:r>
      <w:r w:rsidR="001B1F7E" w:rsidRPr="00F43E08">
        <w:rPr>
          <w:bCs/>
          <w:sz w:val="22"/>
          <w:szCs w:val="22"/>
        </w:rPr>
        <w:t>zamówienia</w:t>
      </w:r>
      <w:r w:rsidR="00A90442" w:rsidRPr="00F43E08">
        <w:rPr>
          <w:bCs/>
          <w:sz w:val="22"/>
          <w:szCs w:val="22"/>
          <w:lang w:val="pl-PL"/>
        </w:rPr>
        <w:t xml:space="preserve"> w tym również</w:t>
      </w:r>
      <w:r w:rsidR="000F46E8" w:rsidRPr="00F43E08">
        <w:rPr>
          <w:bCs/>
          <w:sz w:val="22"/>
          <w:szCs w:val="22"/>
          <w:lang w:val="pl-PL"/>
        </w:rPr>
        <w:t xml:space="preserve"> koszt</w:t>
      </w:r>
      <w:r w:rsidR="00A90442" w:rsidRPr="00F43E08">
        <w:rPr>
          <w:bCs/>
          <w:sz w:val="22"/>
          <w:szCs w:val="22"/>
          <w:lang w:val="pl-PL"/>
        </w:rPr>
        <w:t xml:space="preserve"> </w:t>
      </w:r>
      <w:r w:rsidR="000F46E8" w:rsidRPr="00F43E08">
        <w:rPr>
          <w:color w:val="000000"/>
          <w:sz w:val="22"/>
          <w:szCs w:val="22"/>
          <w:lang w:eastAsia="en-US"/>
        </w:rPr>
        <w:t>polisy ubezpieczeniowej</w:t>
      </w:r>
      <w:r w:rsidR="00A90442" w:rsidRPr="00F43E08">
        <w:rPr>
          <w:color w:val="000000"/>
          <w:sz w:val="22"/>
          <w:szCs w:val="22"/>
          <w:lang w:eastAsia="en-US"/>
        </w:rPr>
        <w:t xml:space="preserve"> od odpowiedzialności cywilnej w zakresie wykonywanej działalności gospodarczej, związanej z realizacją umowy</w:t>
      </w:r>
      <w:r w:rsidR="000F46E8" w:rsidRPr="00F43E08">
        <w:rPr>
          <w:color w:val="000000"/>
          <w:sz w:val="22"/>
          <w:szCs w:val="22"/>
          <w:lang w:val="pl-PL" w:eastAsia="en-US"/>
        </w:rPr>
        <w:t xml:space="preserve"> na sumę ubezpieczenia nie </w:t>
      </w:r>
      <w:r w:rsidR="000F46E8" w:rsidRPr="00413E81">
        <w:rPr>
          <w:color w:val="000000"/>
          <w:sz w:val="22"/>
          <w:szCs w:val="22"/>
          <w:lang w:val="pl-PL" w:eastAsia="en-US"/>
        </w:rPr>
        <w:t xml:space="preserve">niższą niż </w:t>
      </w:r>
      <w:r w:rsidR="00483D2C" w:rsidRPr="00413E81">
        <w:rPr>
          <w:b/>
          <w:i/>
          <w:color w:val="000000"/>
          <w:sz w:val="22"/>
          <w:szCs w:val="22"/>
          <w:lang w:val="pl-PL" w:eastAsia="en-US"/>
        </w:rPr>
        <w:t>dwa miliony</w:t>
      </w:r>
      <w:r w:rsidR="000F46E8" w:rsidRPr="00413E81">
        <w:rPr>
          <w:b/>
          <w:i/>
          <w:color w:val="000000"/>
          <w:sz w:val="22"/>
          <w:szCs w:val="22"/>
          <w:lang w:eastAsia="en-US"/>
        </w:rPr>
        <w:t xml:space="preserve"> złotych </w:t>
      </w:r>
      <w:r w:rsidR="000F46E8" w:rsidRPr="00413E81">
        <w:rPr>
          <w:b/>
          <w:color w:val="000000"/>
          <w:sz w:val="22"/>
          <w:szCs w:val="22"/>
        </w:rPr>
        <w:t xml:space="preserve">[ </w:t>
      </w:r>
      <w:r w:rsidR="00483D2C" w:rsidRPr="00413E81">
        <w:rPr>
          <w:b/>
          <w:color w:val="000000"/>
          <w:sz w:val="22"/>
          <w:szCs w:val="22"/>
          <w:lang w:val="pl-PL"/>
        </w:rPr>
        <w:t>2</w:t>
      </w:r>
      <w:r w:rsidR="000F46E8" w:rsidRPr="00413E81">
        <w:rPr>
          <w:b/>
          <w:color w:val="000000"/>
          <w:sz w:val="22"/>
          <w:szCs w:val="22"/>
        </w:rPr>
        <w:t xml:space="preserve"> 000 000,00 zł ]</w:t>
      </w:r>
      <w:r w:rsidR="000F46E8" w:rsidRPr="00413E81">
        <w:rPr>
          <w:color w:val="000000"/>
          <w:sz w:val="22"/>
          <w:szCs w:val="22"/>
        </w:rPr>
        <w:t xml:space="preserve"> na jedno i</w:t>
      </w:r>
      <w:r w:rsidR="000F46E8" w:rsidRPr="00F43E08">
        <w:rPr>
          <w:color w:val="000000"/>
          <w:sz w:val="22"/>
          <w:szCs w:val="22"/>
        </w:rPr>
        <w:t xml:space="preserve"> wszystkie zdarzenia w okresie ubezpieczenia</w:t>
      </w:r>
      <w:r w:rsidR="00C37978" w:rsidRPr="00F43E08">
        <w:rPr>
          <w:bCs/>
          <w:color w:val="000000"/>
          <w:sz w:val="22"/>
          <w:szCs w:val="22"/>
          <w:lang w:val="pl-PL"/>
        </w:rPr>
        <w:t>.</w:t>
      </w:r>
      <w:r w:rsidR="004D07E8" w:rsidRPr="00F43E08">
        <w:rPr>
          <w:bCs/>
          <w:sz w:val="22"/>
          <w:szCs w:val="22"/>
          <w:lang w:val="pl-PL"/>
        </w:rPr>
        <w:t xml:space="preserve"> </w:t>
      </w:r>
      <w:r w:rsidR="00BC0593" w:rsidRPr="00F43E08">
        <w:rPr>
          <w:bCs/>
          <w:sz w:val="22"/>
          <w:szCs w:val="22"/>
        </w:rPr>
        <w:t>Skutki finansowe jakichkolwiek błędów obciążają Wykonawcę</w:t>
      </w:r>
      <w:r w:rsidR="00BC0593" w:rsidRPr="00454A8B">
        <w:rPr>
          <w:bCs/>
          <w:sz w:val="22"/>
          <w:szCs w:val="22"/>
        </w:rPr>
        <w:t>, który musi przewidzieć wszystkie okoliczności mogące mieć wpływ na cenę zamówienia.</w:t>
      </w:r>
    </w:p>
    <w:p w14:paraId="1346CCE8" w14:textId="77777777" w:rsidR="00885CD0" w:rsidRPr="00454A8B" w:rsidRDefault="00885CD0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Cenę brutto należy obliczyć poprzez dodanie do ceny netto podatku VAT według obowiązującej stawki</w:t>
      </w:r>
      <w:r w:rsidRPr="00454A8B">
        <w:rPr>
          <w:bCs/>
          <w:sz w:val="22"/>
          <w:szCs w:val="22"/>
          <w:lang w:val="pl-PL"/>
        </w:rPr>
        <w:t xml:space="preserve"> </w:t>
      </w:r>
      <w:r w:rsidRPr="00454A8B">
        <w:rPr>
          <w:bCs/>
          <w:sz w:val="22"/>
          <w:szCs w:val="22"/>
        </w:rPr>
        <w:t xml:space="preserve">podatku od towarów i usług (VAT) właściwą dla przedmiotu zamówienia, obowiązującą według stanu prawnego na dzień składania ofert. </w:t>
      </w:r>
    </w:p>
    <w:p w14:paraId="1E2FA79E" w14:textId="77777777" w:rsidR="006E7EE1" w:rsidRPr="00454A8B" w:rsidRDefault="006E7EE1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sz w:val="22"/>
          <w:szCs w:val="22"/>
        </w:rPr>
        <w:t xml:space="preserve">Wykonawca </w:t>
      </w:r>
      <w:r w:rsidRPr="00454A8B">
        <w:rPr>
          <w:sz w:val="22"/>
          <w:szCs w:val="22"/>
          <w:lang w:val="pl-PL"/>
        </w:rPr>
        <w:t>wskaże</w:t>
      </w:r>
      <w:r w:rsidRPr="00454A8B">
        <w:rPr>
          <w:sz w:val="22"/>
          <w:szCs w:val="22"/>
        </w:rPr>
        <w:t xml:space="preserve"> cenę oferty</w:t>
      </w:r>
      <w:r w:rsidR="001F4631" w:rsidRPr="00454A8B">
        <w:rPr>
          <w:sz w:val="22"/>
          <w:szCs w:val="22"/>
          <w:lang w:val="pl-PL"/>
        </w:rPr>
        <w:t xml:space="preserve">, według wzoru wskazanego </w:t>
      </w:r>
      <w:r w:rsidRPr="00454A8B">
        <w:rPr>
          <w:sz w:val="22"/>
          <w:szCs w:val="22"/>
        </w:rPr>
        <w:t xml:space="preserve">w </w:t>
      </w:r>
      <w:r w:rsidRPr="00454A8B">
        <w:rPr>
          <w:b/>
          <w:i/>
          <w:sz w:val="22"/>
          <w:szCs w:val="22"/>
        </w:rPr>
        <w:t xml:space="preserve">Formularzu </w:t>
      </w:r>
      <w:r w:rsidR="001F4631" w:rsidRPr="00454A8B">
        <w:rPr>
          <w:b/>
          <w:i/>
          <w:sz w:val="22"/>
          <w:szCs w:val="22"/>
        </w:rPr>
        <w:t>ofertowym</w:t>
      </w:r>
      <w:r w:rsidRPr="00454A8B">
        <w:rPr>
          <w:sz w:val="22"/>
          <w:szCs w:val="22"/>
        </w:rPr>
        <w:t xml:space="preserve"> </w:t>
      </w:r>
      <w:r w:rsidR="001F4631" w:rsidRPr="00454A8B">
        <w:rPr>
          <w:sz w:val="22"/>
          <w:szCs w:val="22"/>
          <w:lang w:val="pl-PL"/>
        </w:rPr>
        <w:t xml:space="preserve">- </w:t>
      </w:r>
      <w:r w:rsidRPr="00454A8B">
        <w:rPr>
          <w:sz w:val="22"/>
          <w:szCs w:val="22"/>
        </w:rPr>
        <w:t xml:space="preserve">sporządzonym </w:t>
      </w:r>
      <w:r w:rsidR="004F7253" w:rsidRPr="00454A8B">
        <w:rPr>
          <w:sz w:val="22"/>
          <w:szCs w:val="22"/>
          <w:lang w:val="pl-PL"/>
        </w:rPr>
        <w:t>zgodnie z</w:t>
      </w:r>
      <w:r w:rsidRPr="00454A8B">
        <w:rPr>
          <w:sz w:val="22"/>
          <w:szCs w:val="22"/>
        </w:rPr>
        <w:t xml:space="preserve"> </w:t>
      </w:r>
      <w:r w:rsidR="001F4631" w:rsidRPr="00454A8B">
        <w:rPr>
          <w:sz w:val="22"/>
          <w:szCs w:val="22"/>
        </w:rPr>
        <w:t>załączni</w:t>
      </w:r>
      <w:r w:rsidR="001F4631" w:rsidRPr="00454A8B">
        <w:rPr>
          <w:sz w:val="22"/>
          <w:szCs w:val="22"/>
          <w:lang w:val="pl-PL"/>
        </w:rPr>
        <w:t>kiem</w:t>
      </w:r>
      <w:r w:rsidRPr="00454A8B">
        <w:rPr>
          <w:sz w:val="22"/>
          <w:szCs w:val="22"/>
        </w:rPr>
        <w:t xml:space="preserve"> </w:t>
      </w:r>
      <w:r w:rsidRPr="00454A8B">
        <w:rPr>
          <w:sz w:val="22"/>
          <w:szCs w:val="22"/>
          <w:lang w:val="pl-PL"/>
        </w:rPr>
        <w:t>n</w:t>
      </w:r>
      <w:r w:rsidRPr="00454A8B">
        <w:rPr>
          <w:sz w:val="22"/>
          <w:szCs w:val="22"/>
        </w:rPr>
        <w:t xml:space="preserve">r </w:t>
      </w:r>
      <w:r w:rsidRPr="00454A8B">
        <w:rPr>
          <w:sz w:val="22"/>
          <w:szCs w:val="22"/>
          <w:lang w:val="pl-PL"/>
        </w:rPr>
        <w:t>1</w:t>
      </w:r>
      <w:r w:rsidRPr="00454A8B">
        <w:rPr>
          <w:sz w:val="22"/>
          <w:szCs w:val="22"/>
        </w:rPr>
        <w:t xml:space="preserve"> do SWZ</w:t>
      </w:r>
      <w:r w:rsidR="004F7253" w:rsidRPr="00454A8B">
        <w:rPr>
          <w:sz w:val="22"/>
          <w:szCs w:val="22"/>
          <w:lang w:val="pl-PL"/>
        </w:rPr>
        <w:t>.</w:t>
      </w:r>
    </w:p>
    <w:p w14:paraId="253E08E1" w14:textId="77777777" w:rsidR="000A2065" w:rsidRPr="000A2065" w:rsidRDefault="006E7EE1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0A2065">
        <w:rPr>
          <w:sz w:val="22"/>
          <w:szCs w:val="22"/>
        </w:rPr>
        <w:t xml:space="preserve">Cena </w:t>
      </w:r>
      <w:r w:rsidRPr="000A2065">
        <w:rPr>
          <w:sz w:val="22"/>
          <w:szCs w:val="22"/>
          <w:lang w:val="pl-PL"/>
        </w:rPr>
        <w:t xml:space="preserve">oferty </w:t>
      </w:r>
      <w:r w:rsidRPr="000A2065">
        <w:rPr>
          <w:sz w:val="22"/>
          <w:szCs w:val="22"/>
        </w:rPr>
        <w:t>musi być wyrażona w złotych polskich (PLN</w:t>
      </w:r>
      <w:r w:rsidR="000A2065">
        <w:rPr>
          <w:sz w:val="22"/>
          <w:szCs w:val="22"/>
          <w:lang w:val="pl-PL"/>
        </w:rPr>
        <w:t>).</w:t>
      </w:r>
    </w:p>
    <w:p w14:paraId="57E76738" w14:textId="77777777" w:rsidR="006E7EE1" w:rsidRPr="000A2065" w:rsidRDefault="002935B2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0A2065">
        <w:rPr>
          <w:sz w:val="22"/>
          <w:szCs w:val="22"/>
        </w:rPr>
        <w:t xml:space="preserve">Wszystkich działań/obliczeń należy dokonywać na liczbach zaokrąglonych do </w:t>
      </w:r>
      <w:r w:rsidRPr="000A2065">
        <w:rPr>
          <w:i/>
          <w:sz w:val="22"/>
          <w:szCs w:val="22"/>
        </w:rPr>
        <w:t>dwóch</w:t>
      </w:r>
      <w:r w:rsidRPr="000A2065">
        <w:rPr>
          <w:sz w:val="22"/>
          <w:szCs w:val="22"/>
        </w:rPr>
        <w:t xml:space="preserve"> [ 2 ] miejsc po przecinku.</w:t>
      </w:r>
    </w:p>
    <w:p w14:paraId="636FB41F" w14:textId="77777777" w:rsidR="00D356CA" w:rsidRPr="00454A8B" w:rsidRDefault="002935B2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sz w:val="22"/>
          <w:szCs w:val="22"/>
        </w:rPr>
        <w:t>Podmioty zagraniczne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4F5DEEDD" w14:textId="77777777" w:rsidR="00D356CA" w:rsidRPr="00454A8B" w:rsidRDefault="00D356CA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454A8B">
        <w:rPr>
          <w:bCs/>
          <w:sz w:val="22"/>
          <w:szCs w:val="22"/>
          <w:lang w:val="pl-PL"/>
        </w:rPr>
        <w:t>cyfrowo</w:t>
      </w:r>
      <w:r w:rsidRPr="00454A8B">
        <w:rPr>
          <w:bCs/>
          <w:sz w:val="22"/>
          <w:szCs w:val="22"/>
        </w:rPr>
        <w:t>.</w:t>
      </w:r>
    </w:p>
    <w:p w14:paraId="61A179D0" w14:textId="77777777" w:rsidR="00C54AF0" w:rsidRPr="00454A8B" w:rsidRDefault="00C54AF0" w:rsidP="001230E1">
      <w:pPr>
        <w:pStyle w:val="Tekstpodstawowy"/>
        <w:numPr>
          <w:ilvl w:val="0"/>
          <w:numId w:val="17"/>
        </w:numPr>
        <w:shd w:val="clear" w:color="auto" w:fill="FFFFFF"/>
        <w:spacing w:after="0"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  <w:lang w:val="pl-PL"/>
        </w:rPr>
        <w:t>Wykonawca zobowią</w:t>
      </w:r>
      <w:r w:rsidR="00E8100F" w:rsidRPr="00454A8B">
        <w:rPr>
          <w:bCs/>
          <w:sz w:val="22"/>
          <w:szCs w:val="22"/>
          <w:lang w:val="pl-PL"/>
        </w:rPr>
        <w:t>zany jest do przestrzegania obowiązków wynikających z art. 225 ustawy.</w:t>
      </w:r>
    </w:p>
    <w:p w14:paraId="6FC00EA7" w14:textId="77777777" w:rsidR="00422111" w:rsidRDefault="00422111" w:rsidP="00515F4B">
      <w:pPr>
        <w:pStyle w:val="Tekstpodstawowy"/>
        <w:shd w:val="clear" w:color="auto" w:fill="FFFFFF"/>
        <w:spacing w:after="0" w:line="360" w:lineRule="auto"/>
        <w:jc w:val="both"/>
        <w:rPr>
          <w:bCs/>
          <w:sz w:val="22"/>
          <w:szCs w:val="22"/>
        </w:rPr>
      </w:pPr>
    </w:p>
    <w:p w14:paraId="28AA2AF2" w14:textId="77777777" w:rsidR="00967E6D" w:rsidRPr="00454A8B" w:rsidRDefault="00967E6D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Opis </w:t>
      </w:r>
      <w:r w:rsidR="00D356CA" w:rsidRPr="00454A8B">
        <w:rPr>
          <w:b/>
          <w:bCs/>
          <w:sz w:val="22"/>
          <w:szCs w:val="22"/>
        </w:rPr>
        <w:t>kryteriów oceny ofert, wraz z podaniem wag tych kryteriów i sposobu oceny ofert</w:t>
      </w:r>
      <w:r w:rsidR="009538C4" w:rsidRPr="00454A8B">
        <w:rPr>
          <w:b/>
          <w:bCs/>
          <w:sz w:val="22"/>
          <w:szCs w:val="22"/>
        </w:rPr>
        <w:t xml:space="preserve"> </w:t>
      </w:r>
    </w:p>
    <w:p w14:paraId="233E41DC" w14:textId="77777777" w:rsidR="00AC5F98" w:rsidRDefault="00967E6D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wybiera </w:t>
      </w:r>
      <w:r w:rsidR="001F4631" w:rsidRPr="00454A8B">
        <w:rPr>
          <w:sz w:val="22"/>
          <w:szCs w:val="22"/>
        </w:rPr>
        <w:t>najkorzystniejszą</w:t>
      </w:r>
      <w:r w:rsidR="00301DF1" w:rsidRPr="00454A8B">
        <w:rPr>
          <w:sz w:val="22"/>
          <w:szCs w:val="22"/>
        </w:rPr>
        <w:t xml:space="preserve"> ofertę na podstawie kryteriów oceny ofert</w:t>
      </w:r>
      <w:r w:rsidR="003F6553" w:rsidRPr="00454A8B">
        <w:rPr>
          <w:sz w:val="22"/>
          <w:szCs w:val="22"/>
        </w:rPr>
        <w:t>.</w:t>
      </w:r>
    </w:p>
    <w:p w14:paraId="26715463" w14:textId="74A926CB" w:rsidR="0077338B" w:rsidRPr="00454A8B" w:rsidRDefault="00FE4E9D" w:rsidP="00515F4B">
      <w:pPr>
        <w:numPr>
          <w:ilvl w:val="0"/>
          <w:numId w:val="6"/>
        </w:numPr>
        <w:tabs>
          <w:tab w:val="left" w:pos="0"/>
        </w:tabs>
        <w:spacing w:line="360" w:lineRule="auto"/>
        <w:ind w:hanging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>K</w:t>
      </w:r>
      <w:r w:rsidR="006970BE" w:rsidRPr="00454A8B">
        <w:rPr>
          <w:sz w:val="22"/>
          <w:szCs w:val="22"/>
        </w:rPr>
        <w:t>ryteriami oceny</w:t>
      </w:r>
      <w:r w:rsidR="009268AD">
        <w:rPr>
          <w:sz w:val="22"/>
          <w:szCs w:val="22"/>
        </w:rPr>
        <w:t xml:space="preserve"> ofert dla części nr 1 oraz części nr 2 jest</w:t>
      </w:r>
      <w:r w:rsidR="00A32C22" w:rsidRPr="00454A8B">
        <w:rPr>
          <w:bCs/>
          <w:sz w:val="22"/>
          <w:szCs w:val="22"/>
        </w:rPr>
        <w:t>:</w:t>
      </w:r>
      <w:r w:rsidR="0077338B" w:rsidRPr="0077338B">
        <w:rPr>
          <w:sz w:val="22"/>
          <w:szCs w:val="22"/>
        </w:rPr>
        <w:t xml:space="preserve"> </w:t>
      </w:r>
    </w:p>
    <w:p w14:paraId="64BF2E08" w14:textId="77777777" w:rsidR="0077338B" w:rsidRPr="00454A8B" w:rsidRDefault="0077338B" w:rsidP="001230E1">
      <w:pPr>
        <w:numPr>
          <w:ilvl w:val="0"/>
          <w:numId w:val="16"/>
        </w:numPr>
        <w:spacing w:line="360" w:lineRule="auto"/>
        <w:ind w:left="1418" w:hanging="720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 xml:space="preserve">Cena – waga </w:t>
      </w:r>
      <w:r w:rsidRPr="00454A8B">
        <w:rPr>
          <w:b/>
          <w:i/>
          <w:sz w:val="22"/>
          <w:szCs w:val="22"/>
        </w:rPr>
        <w:t>st</w:t>
      </w:r>
      <w:r>
        <w:rPr>
          <w:b/>
          <w:i/>
          <w:sz w:val="22"/>
          <w:szCs w:val="22"/>
        </w:rPr>
        <w:t>o</w:t>
      </w:r>
      <w:r w:rsidRPr="00454A8B">
        <w:rPr>
          <w:b/>
          <w:sz w:val="22"/>
          <w:szCs w:val="22"/>
        </w:rPr>
        <w:t xml:space="preserve"> [ </w:t>
      </w:r>
      <w:r>
        <w:rPr>
          <w:b/>
          <w:sz w:val="22"/>
          <w:szCs w:val="22"/>
        </w:rPr>
        <w:t>10</w:t>
      </w:r>
      <w:r w:rsidRPr="00454A8B">
        <w:rPr>
          <w:b/>
          <w:sz w:val="22"/>
          <w:szCs w:val="22"/>
        </w:rPr>
        <w:t>0,00 ] punktów</w:t>
      </w:r>
      <w:r w:rsidRPr="00454A8B">
        <w:rPr>
          <w:sz w:val="22"/>
          <w:szCs w:val="22"/>
        </w:rPr>
        <w:t>.</w:t>
      </w:r>
    </w:p>
    <w:p w14:paraId="1555E178" w14:textId="77777777" w:rsidR="0077338B" w:rsidRDefault="0077338B" w:rsidP="0077338B">
      <w:pPr>
        <w:jc w:val="both"/>
        <w:rPr>
          <w:b/>
          <w:sz w:val="22"/>
          <w:szCs w:val="22"/>
        </w:rPr>
      </w:pPr>
    </w:p>
    <w:p w14:paraId="695EAB78" w14:textId="77777777" w:rsidR="0077338B" w:rsidRPr="00454A8B" w:rsidRDefault="0077338B" w:rsidP="0077338B">
      <w:pPr>
        <w:numPr>
          <w:ilvl w:val="0"/>
          <w:numId w:val="6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454A8B">
        <w:rPr>
          <w:sz w:val="22"/>
          <w:szCs w:val="22"/>
        </w:rPr>
        <w:t xml:space="preserve">Wzór do klasyfikacji ofert w kryterium </w:t>
      </w:r>
      <w:r w:rsidRPr="00454A8B">
        <w:rPr>
          <w:b/>
          <w:sz w:val="22"/>
          <w:szCs w:val="22"/>
        </w:rPr>
        <w:t xml:space="preserve">„Cena” </w:t>
      </w:r>
    </w:p>
    <w:p w14:paraId="6FE507B0" w14:textId="77777777" w:rsidR="0077338B" w:rsidRPr="00454A8B" w:rsidRDefault="0077338B" w:rsidP="0077338B">
      <w:pPr>
        <w:tabs>
          <w:tab w:val="left" w:pos="0"/>
        </w:tabs>
        <w:ind w:left="709"/>
        <w:jc w:val="both"/>
        <w:rPr>
          <w:b/>
          <w:sz w:val="22"/>
          <w:szCs w:val="22"/>
        </w:rPr>
      </w:pPr>
    </w:p>
    <w:tbl>
      <w:tblPr>
        <w:tblW w:w="9673" w:type="dxa"/>
        <w:tblInd w:w="675" w:type="dxa"/>
        <w:tblLook w:val="04A0" w:firstRow="1" w:lastRow="0" w:firstColumn="1" w:lastColumn="0" w:noHBand="0" w:noVBand="1"/>
      </w:tblPr>
      <w:tblGrid>
        <w:gridCol w:w="1048"/>
        <w:gridCol w:w="521"/>
        <w:gridCol w:w="4440"/>
        <w:gridCol w:w="396"/>
        <w:gridCol w:w="3268"/>
      </w:tblGrid>
      <w:tr w:rsidR="0077338B" w:rsidRPr="00454A8B" w14:paraId="0476A9EF" w14:textId="77777777" w:rsidTr="001230E1">
        <w:trPr>
          <w:trHeight w:val="646"/>
        </w:trPr>
        <w:tc>
          <w:tcPr>
            <w:tcW w:w="1048" w:type="dxa"/>
            <w:vMerge w:val="restart"/>
            <w:vAlign w:val="center"/>
          </w:tcPr>
          <w:p w14:paraId="4064D6C2" w14:textId="77777777" w:rsidR="0077338B" w:rsidRPr="00454A8B" w:rsidRDefault="0077338B" w:rsidP="001230E1">
            <w:pPr>
              <w:ind w:firstLine="77"/>
              <w:jc w:val="center"/>
              <w:rPr>
                <w:b/>
                <w:sz w:val="22"/>
                <w:szCs w:val="22"/>
              </w:rPr>
            </w:pPr>
            <w:r w:rsidRPr="00454A8B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vAlign w:val="center"/>
          </w:tcPr>
          <w:p w14:paraId="778FB900" w14:textId="77777777" w:rsidR="0077338B" w:rsidRPr="00454A8B" w:rsidRDefault="0077338B" w:rsidP="001230E1">
            <w:pPr>
              <w:jc w:val="center"/>
              <w:rPr>
                <w:b/>
                <w:sz w:val="22"/>
                <w:szCs w:val="22"/>
              </w:rPr>
            </w:pPr>
            <w:r w:rsidRPr="00454A8B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vAlign w:val="center"/>
          </w:tcPr>
          <w:p w14:paraId="5FB91DC0" w14:textId="57902A29" w:rsidR="0077338B" w:rsidRPr="00454A8B" w:rsidRDefault="0077338B" w:rsidP="001230E1">
            <w:pPr>
              <w:jc w:val="center"/>
              <w:rPr>
                <w:b/>
                <w:sz w:val="22"/>
                <w:szCs w:val="22"/>
              </w:rPr>
            </w:pPr>
            <w:r w:rsidRPr="00454A8B">
              <w:rPr>
                <w:b/>
                <w:bCs/>
                <w:sz w:val="22"/>
                <w:szCs w:val="22"/>
              </w:rPr>
              <w:t xml:space="preserve">Najniższa </w:t>
            </w:r>
            <w:r w:rsidRPr="00454A8B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454A8B">
              <w:rPr>
                <w:b/>
                <w:bCs/>
                <w:sz w:val="22"/>
                <w:szCs w:val="22"/>
              </w:rPr>
              <w:t xml:space="preserve">brutto                                        spośród złożonych ofert niepodlegających odrzuceniu </w:t>
            </w:r>
          </w:p>
        </w:tc>
        <w:tc>
          <w:tcPr>
            <w:tcW w:w="396" w:type="dxa"/>
            <w:vMerge w:val="restart"/>
            <w:vAlign w:val="center"/>
          </w:tcPr>
          <w:p w14:paraId="5BB72631" w14:textId="77777777" w:rsidR="0077338B" w:rsidRPr="000347A9" w:rsidRDefault="0077338B" w:rsidP="001230E1">
            <w:pPr>
              <w:jc w:val="center"/>
              <w:rPr>
                <w:b/>
                <w:sz w:val="22"/>
                <w:szCs w:val="22"/>
              </w:rPr>
            </w:pPr>
            <w:r w:rsidRPr="000347A9">
              <w:rPr>
                <w:b/>
                <w:sz w:val="22"/>
                <w:szCs w:val="22"/>
                <w:vertAlign w:val="subscript"/>
              </w:rPr>
              <w:t>*</w:t>
            </w:r>
            <w:r w:rsidRPr="000347A9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3268" w:type="dxa"/>
            <w:vMerge w:val="restart"/>
            <w:vAlign w:val="center"/>
          </w:tcPr>
          <w:p w14:paraId="1C40FEAB" w14:textId="77777777" w:rsidR="0077338B" w:rsidRPr="000347A9" w:rsidRDefault="0077338B" w:rsidP="001230E1">
            <w:pPr>
              <w:rPr>
                <w:b/>
                <w:sz w:val="22"/>
                <w:szCs w:val="22"/>
              </w:rPr>
            </w:pPr>
            <w:r w:rsidRPr="000347A9">
              <w:rPr>
                <w:b/>
                <w:i/>
                <w:sz w:val="22"/>
                <w:szCs w:val="22"/>
              </w:rPr>
              <w:t>sto</w:t>
            </w:r>
            <w:r w:rsidRPr="000347A9">
              <w:rPr>
                <w:b/>
                <w:sz w:val="22"/>
                <w:szCs w:val="22"/>
              </w:rPr>
              <w:t xml:space="preserve"> [ 100,00  ] punktów</w:t>
            </w:r>
          </w:p>
        </w:tc>
      </w:tr>
      <w:tr w:rsidR="0077338B" w:rsidRPr="00454A8B" w14:paraId="005CF9DD" w14:textId="77777777" w:rsidTr="001230E1">
        <w:trPr>
          <w:trHeight w:val="340"/>
        </w:trPr>
        <w:tc>
          <w:tcPr>
            <w:tcW w:w="1048" w:type="dxa"/>
            <w:vMerge/>
            <w:vAlign w:val="center"/>
          </w:tcPr>
          <w:p w14:paraId="5761F80F" w14:textId="77777777" w:rsidR="0077338B" w:rsidRPr="00454A8B" w:rsidRDefault="0077338B" w:rsidP="001230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vAlign w:val="center"/>
          </w:tcPr>
          <w:p w14:paraId="6476472A" w14:textId="77777777" w:rsidR="0077338B" w:rsidRPr="00454A8B" w:rsidRDefault="0077338B" w:rsidP="001230E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vAlign w:val="center"/>
          </w:tcPr>
          <w:p w14:paraId="28950FCB" w14:textId="77777777" w:rsidR="0077338B" w:rsidRPr="00454A8B" w:rsidRDefault="0077338B" w:rsidP="001230E1">
            <w:pPr>
              <w:jc w:val="center"/>
              <w:rPr>
                <w:b/>
                <w:bCs/>
                <w:sz w:val="22"/>
                <w:szCs w:val="22"/>
              </w:rPr>
            </w:pPr>
            <w:r w:rsidRPr="00454A8B">
              <w:rPr>
                <w:b/>
                <w:bCs/>
                <w:i/>
                <w:sz w:val="22"/>
                <w:szCs w:val="22"/>
              </w:rPr>
              <w:t>Cena</w:t>
            </w:r>
            <w:r w:rsidRPr="00454A8B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vAlign w:val="center"/>
          </w:tcPr>
          <w:p w14:paraId="798BAA0C" w14:textId="77777777" w:rsidR="0077338B" w:rsidRPr="00454A8B" w:rsidRDefault="0077338B" w:rsidP="001230E1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268" w:type="dxa"/>
            <w:vMerge/>
            <w:vAlign w:val="center"/>
          </w:tcPr>
          <w:p w14:paraId="7E077D40" w14:textId="77777777" w:rsidR="0077338B" w:rsidRPr="00454A8B" w:rsidRDefault="0077338B" w:rsidP="001230E1">
            <w:pPr>
              <w:rPr>
                <w:b/>
                <w:sz w:val="22"/>
                <w:szCs w:val="22"/>
              </w:rPr>
            </w:pPr>
          </w:p>
        </w:tc>
      </w:tr>
    </w:tbl>
    <w:p w14:paraId="09EA3F46" w14:textId="77777777" w:rsidR="0077338B" w:rsidRPr="00454A8B" w:rsidRDefault="0077338B" w:rsidP="0077338B">
      <w:pPr>
        <w:ind w:left="709"/>
        <w:jc w:val="both"/>
        <w:rPr>
          <w:bCs/>
          <w:sz w:val="22"/>
          <w:szCs w:val="22"/>
        </w:rPr>
      </w:pPr>
    </w:p>
    <w:p w14:paraId="7A8A0571" w14:textId="77777777" w:rsidR="0077338B" w:rsidRPr="00454A8B" w:rsidRDefault="0077338B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b/>
          <w:bCs/>
          <w:i/>
          <w:iCs/>
          <w:sz w:val="22"/>
          <w:szCs w:val="22"/>
        </w:rPr>
      </w:pPr>
      <w:r w:rsidRPr="00454A8B">
        <w:rPr>
          <w:sz w:val="22"/>
          <w:szCs w:val="22"/>
        </w:rPr>
        <w:t xml:space="preserve">Podstawą badania i oceny przez Zamawiającego w kryterium oceny ofert „Cena” </w:t>
      </w:r>
      <w:r>
        <w:rPr>
          <w:bCs/>
          <w:sz w:val="22"/>
          <w:szCs w:val="22"/>
        </w:rPr>
        <w:br/>
      </w:r>
      <w:r w:rsidRPr="00454A8B">
        <w:rPr>
          <w:sz w:val="22"/>
          <w:szCs w:val="22"/>
        </w:rPr>
        <w:t xml:space="preserve">będzie wartość wskazana przez Wykonawcę, w </w:t>
      </w:r>
      <w:r w:rsidRPr="00454A8B">
        <w:rPr>
          <w:i/>
          <w:sz w:val="22"/>
          <w:szCs w:val="22"/>
        </w:rPr>
        <w:t>Formularzu ofertowym</w:t>
      </w:r>
      <w:r w:rsidRPr="00454A8B">
        <w:rPr>
          <w:sz w:val="22"/>
          <w:szCs w:val="22"/>
        </w:rPr>
        <w:t xml:space="preserve">, w pozycji: </w:t>
      </w:r>
      <w:r w:rsidRPr="00454A8B">
        <w:rPr>
          <w:b/>
          <w:bCs/>
          <w:i/>
          <w:iCs/>
          <w:sz w:val="22"/>
          <w:szCs w:val="22"/>
        </w:rPr>
        <w:t>Ryczałtowe wynagrodzenie za  całość przedmiotu zamówienia złotych brutto</w:t>
      </w:r>
      <w:r w:rsidRPr="00454A8B">
        <w:rPr>
          <w:sz w:val="22"/>
          <w:szCs w:val="22"/>
        </w:rPr>
        <w:t>.</w:t>
      </w:r>
    </w:p>
    <w:p w14:paraId="1BFFC44B" w14:textId="77777777" w:rsidR="0077338B" w:rsidRPr="00454A8B" w:rsidRDefault="0077338B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 xml:space="preserve">Maksymalna liczba punktów, jaką Wykonawca może otrzymać w kryterium oceny ofert „Cena” wynosi, </w:t>
      </w:r>
      <w:r>
        <w:rPr>
          <w:b/>
          <w:sz w:val="22"/>
          <w:szCs w:val="22"/>
        </w:rPr>
        <w:br/>
      </w:r>
      <w:r>
        <w:rPr>
          <w:b/>
          <w:bCs/>
          <w:i/>
          <w:sz w:val="22"/>
          <w:szCs w:val="22"/>
        </w:rPr>
        <w:t>sto</w:t>
      </w:r>
      <w:r w:rsidRPr="00454A8B">
        <w:rPr>
          <w:b/>
          <w:bCs/>
          <w:i/>
          <w:sz w:val="22"/>
          <w:szCs w:val="22"/>
        </w:rPr>
        <w:t xml:space="preserve"> </w:t>
      </w:r>
      <w:r w:rsidRPr="00454A8B">
        <w:rPr>
          <w:b/>
          <w:bCs/>
          <w:sz w:val="22"/>
          <w:szCs w:val="22"/>
        </w:rPr>
        <w:t xml:space="preserve">[ </w:t>
      </w:r>
      <w:r>
        <w:rPr>
          <w:b/>
          <w:bCs/>
          <w:sz w:val="22"/>
          <w:szCs w:val="22"/>
        </w:rPr>
        <w:t>10</w:t>
      </w:r>
      <w:r w:rsidRPr="00454A8B">
        <w:rPr>
          <w:b/>
          <w:bCs/>
          <w:sz w:val="22"/>
          <w:szCs w:val="22"/>
        </w:rPr>
        <w:t>0,00 ] punktów</w:t>
      </w:r>
      <w:r w:rsidRPr="00454A8B">
        <w:rPr>
          <w:bCs/>
          <w:sz w:val="22"/>
          <w:szCs w:val="22"/>
        </w:rPr>
        <w:t>.</w:t>
      </w:r>
    </w:p>
    <w:p w14:paraId="3E1A2C5D" w14:textId="77777777" w:rsidR="0077338B" w:rsidRPr="00454A8B" w:rsidRDefault="0077338B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 </w:t>
      </w:r>
      <w:r w:rsidRPr="00454A8B">
        <w:rPr>
          <w:b/>
          <w:sz w:val="22"/>
          <w:szCs w:val="22"/>
        </w:rPr>
        <w:t>najwyżej ocenioną</w:t>
      </w:r>
      <w:r w:rsidRPr="00454A8B">
        <w:rPr>
          <w:sz w:val="22"/>
          <w:szCs w:val="22"/>
        </w:rPr>
        <w:t xml:space="preserve"> zostanie uznana oferta, która otrzyma najwyższą liczbę punktów w wyniku zastosowania równania przedstawionego w </w:t>
      </w:r>
      <w:r w:rsidRPr="00454A8B">
        <w:rPr>
          <w:b/>
          <w:sz w:val="22"/>
          <w:szCs w:val="22"/>
        </w:rPr>
        <w:t>pkt. 19.</w:t>
      </w:r>
      <w:r>
        <w:rPr>
          <w:b/>
          <w:sz w:val="22"/>
          <w:szCs w:val="22"/>
        </w:rPr>
        <w:t>3</w:t>
      </w:r>
      <w:r w:rsidRPr="00454A8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454A8B">
        <w:rPr>
          <w:sz w:val="22"/>
          <w:szCs w:val="22"/>
        </w:rPr>
        <w:t xml:space="preserve">oraz odpowiadająca okolicznościom, </w:t>
      </w:r>
      <w:r>
        <w:rPr>
          <w:sz w:val="22"/>
          <w:szCs w:val="22"/>
        </w:rPr>
        <w:br/>
      </w:r>
      <w:r w:rsidRPr="00454A8B">
        <w:rPr>
          <w:sz w:val="22"/>
          <w:szCs w:val="22"/>
        </w:rPr>
        <w:lastRenderedPageBreak/>
        <w:t>o których mowa w art. 57 ustawy (zweryfikowanych na podstawie wstępnych oświadczeń dostarczonych wraz z ofertą).</w:t>
      </w:r>
    </w:p>
    <w:p w14:paraId="0D24D1B1" w14:textId="77777777" w:rsidR="0077338B" w:rsidRPr="00454A8B" w:rsidRDefault="0077338B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Wszystkie obliczenia będą dokonywane z dokładnością do dwóch miejsc po przecinku.</w:t>
      </w:r>
    </w:p>
    <w:p w14:paraId="588D27F9" w14:textId="77777777" w:rsidR="00A56977" w:rsidRDefault="0077338B" w:rsidP="00515F4B">
      <w:pPr>
        <w:numPr>
          <w:ilvl w:val="0"/>
          <w:numId w:val="6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 </w:t>
      </w:r>
      <w:r w:rsidRPr="00454A8B">
        <w:rPr>
          <w:b/>
          <w:sz w:val="22"/>
          <w:szCs w:val="22"/>
        </w:rPr>
        <w:t>najkorzystniejszą ofertę</w:t>
      </w:r>
      <w:r w:rsidRPr="00454A8B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SWZ.</w:t>
      </w:r>
    </w:p>
    <w:p w14:paraId="3A436FE5" w14:textId="77777777" w:rsidR="0077338B" w:rsidRPr="0077338B" w:rsidRDefault="0077338B" w:rsidP="00515F4B">
      <w:pPr>
        <w:spacing w:line="360" w:lineRule="auto"/>
        <w:ind w:left="709"/>
        <w:jc w:val="both"/>
        <w:rPr>
          <w:sz w:val="22"/>
          <w:szCs w:val="22"/>
        </w:rPr>
      </w:pPr>
    </w:p>
    <w:p w14:paraId="4828885F" w14:textId="77777777" w:rsidR="005A427F" w:rsidRPr="00454A8B" w:rsidRDefault="005A427F" w:rsidP="00BC11F4">
      <w:pPr>
        <w:numPr>
          <w:ilvl w:val="0"/>
          <w:numId w:val="26"/>
        </w:numPr>
        <w:shd w:val="clear" w:color="auto" w:fill="BDD6EE"/>
        <w:spacing w:line="360" w:lineRule="auto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560478BB" w14:textId="77777777" w:rsidR="005A427F" w:rsidRPr="00A45F99" w:rsidRDefault="005A427F" w:rsidP="001230E1">
      <w:pPr>
        <w:numPr>
          <w:ilvl w:val="0"/>
          <w:numId w:val="14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</w:t>
      </w:r>
      <w:r w:rsidRPr="00A45F99">
        <w:rPr>
          <w:sz w:val="22"/>
          <w:szCs w:val="22"/>
        </w:rPr>
        <w:t xml:space="preserve">stanowiącym </w:t>
      </w:r>
      <w:r w:rsidRPr="00A45F99">
        <w:rPr>
          <w:b/>
          <w:sz w:val="22"/>
          <w:szCs w:val="22"/>
        </w:rPr>
        <w:t>załącznik nr 3</w:t>
      </w:r>
      <w:r w:rsidR="00555764" w:rsidRPr="00A45F99">
        <w:rPr>
          <w:b/>
          <w:sz w:val="22"/>
          <w:szCs w:val="22"/>
        </w:rPr>
        <w:t xml:space="preserve"> </w:t>
      </w:r>
      <w:r w:rsidRPr="00A45F99">
        <w:rPr>
          <w:b/>
          <w:sz w:val="22"/>
          <w:szCs w:val="22"/>
        </w:rPr>
        <w:t xml:space="preserve">do </w:t>
      </w:r>
      <w:r w:rsidR="006E7EE1" w:rsidRPr="00A45F99">
        <w:rPr>
          <w:b/>
          <w:sz w:val="22"/>
          <w:szCs w:val="22"/>
        </w:rPr>
        <w:t>SWZ</w:t>
      </w:r>
      <w:r w:rsidR="00ED0D1F" w:rsidRPr="00A45F99">
        <w:rPr>
          <w:b/>
          <w:sz w:val="22"/>
          <w:szCs w:val="22"/>
        </w:rPr>
        <w:t xml:space="preserve"> </w:t>
      </w:r>
      <w:r w:rsidRPr="00A45F99">
        <w:rPr>
          <w:b/>
          <w:sz w:val="22"/>
          <w:szCs w:val="22"/>
        </w:rPr>
        <w:t xml:space="preserve"> </w:t>
      </w:r>
      <w:r w:rsidRPr="00A45F99">
        <w:rPr>
          <w:sz w:val="22"/>
          <w:szCs w:val="22"/>
        </w:rPr>
        <w:t xml:space="preserve">oraz na warunkach podanych w swojej ofercie, tożsamych z </w:t>
      </w:r>
      <w:r w:rsidR="006E7EE1" w:rsidRPr="00A45F99">
        <w:rPr>
          <w:sz w:val="22"/>
          <w:szCs w:val="22"/>
        </w:rPr>
        <w:t>SWZ</w:t>
      </w:r>
      <w:r w:rsidRPr="00A45F99">
        <w:rPr>
          <w:sz w:val="22"/>
          <w:szCs w:val="22"/>
        </w:rPr>
        <w:t xml:space="preserve"> w terminie określonym przez Zamawiającego</w:t>
      </w:r>
      <w:r w:rsidR="00BE1B1A" w:rsidRPr="00A45F99">
        <w:rPr>
          <w:sz w:val="22"/>
          <w:szCs w:val="22"/>
        </w:rPr>
        <w:t xml:space="preserve">. </w:t>
      </w:r>
      <w:r w:rsidR="00BE1B1A" w:rsidRPr="00A45F99">
        <w:rPr>
          <w:bCs/>
          <w:sz w:val="22"/>
          <w:szCs w:val="22"/>
        </w:rPr>
        <w:t>Zgodnie z art. 432 ustawy, umowa wymaga pod rygorem nieważności zachowania formy pisemnej, chyba że przepisy odrębne wymagają formy szczególnej.</w:t>
      </w:r>
    </w:p>
    <w:p w14:paraId="04987E12" w14:textId="77777777" w:rsidR="005A427F" w:rsidRPr="00454A8B" w:rsidRDefault="005A427F" w:rsidP="001230E1">
      <w:pPr>
        <w:numPr>
          <w:ilvl w:val="0"/>
          <w:numId w:val="14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51302A" w:rsidRPr="00454A8B">
        <w:rPr>
          <w:sz w:val="22"/>
          <w:szCs w:val="22"/>
        </w:rPr>
        <w:t>308 ust. 2-3</w:t>
      </w:r>
      <w:r w:rsidRPr="00454A8B">
        <w:rPr>
          <w:sz w:val="22"/>
          <w:szCs w:val="22"/>
        </w:rPr>
        <w:t xml:space="preserve"> ustawy). Miejscem zawarcia umowy będzie siedziba Zamawiającego</w:t>
      </w:r>
      <w:r w:rsidR="00BE1B1A">
        <w:rPr>
          <w:sz w:val="22"/>
          <w:szCs w:val="22"/>
        </w:rPr>
        <w:t xml:space="preserve"> </w:t>
      </w:r>
      <w:r w:rsidR="00BE1B1A" w:rsidRPr="00CF7D1C">
        <w:rPr>
          <w:sz w:val="22"/>
          <w:szCs w:val="22"/>
        </w:rPr>
        <w:t xml:space="preserve">– </w:t>
      </w:r>
      <w:r w:rsidR="00BE1B1A" w:rsidRPr="00CF7D1C">
        <w:rPr>
          <w:sz w:val="22"/>
          <w:szCs w:val="22"/>
          <w:u w:val="single"/>
        </w:rPr>
        <w:t xml:space="preserve">dotyczy umów zawieranych w </w:t>
      </w:r>
      <w:r w:rsidR="00BE1B1A" w:rsidRPr="00CF7D1C">
        <w:rPr>
          <w:b/>
          <w:sz w:val="22"/>
          <w:szCs w:val="22"/>
          <w:u w:val="single"/>
        </w:rPr>
        <w:t>formie tradycyjnej (papierowej)</w:t>
      </w:r>
      <w:r w:rsidR="00BE1B1A" w:rsidRPr="00CF7D1C">
        <w:rPr>
          <w:sz w:val="22"/>
          <w:szCs w:val="22"/>
        </w:rPr>
        <w:t>.</w:t>
      </w:r>
    </w:p>
    <w:p w14:paraId="69292DBC" w14:textId="77777777" w:rsidR="005A427F" w:rsidRPr="00544C0F" w:rsidRDefault="00C04E6B" w:rsidP="001230E1">
      <w:pPr>
        <w:numPr>
          <w:ilvl w:val="0"/>
          <w:numId w:val="14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54A8B">
        <w:rPr>
          <w:color w:val="000000"/>
          <w:sz w:val="22"/>
          <w:szCs w:val="22"/>
        </w:rPr>
        <w:t xml:space="preserve">W przypadku braku możliwości </w:t>
      </w:r>
      <w:r w:rsidR="005A427F" w:rsidRPr="00454A8B">
        <w:rPr>
          <w:color w:val="000000"/>
          <w:sz w:val="22"/>
          <w:szCs w:val="22"/>
        </w:rPr>
        <w:t>stawiennictwa Wykonawcy</w:t>
      </w:r>
      <w:r w:rsidR="005A427F" w:rsidRPr="00454A8B">
        <w:rPr>
          <w:sz w:val="22"/>
          <w:szCs w:val="22"/>
        </w:rPr>
        <w:t>, którego oferta zostanie uznana za najkorzystniejszą,</w:t>
      </w:r>
      <w:r w:rsidRPr="00454A8B">
        <w:rPr>
          <w:color w:val="000000"/>
          <w:sz w:val="22"/>
          <w:szCs w:val="22"/>
        </w:rPr>
        <w:t xml:space="preserve"> </w:t>
      </w:r>
      <w:r w:rsidR="005A427F" w:rsidRPr="00454A8B">
        <w:rPr>
          <w:color w:val="000000"/>
          <w:sz w:val="22"/>
          <w:szCs w:val="22"/>
        </w:rPr>
        <w:t>w wyznaczonym przez Zamawiającego terminie i miejscu, na wniosek Wykonawcy umowa (podpisana ze strony Zamawiającego) może zostać przesłana Wykonawcy za poś</w:t>
      </w:r>
      <w:r w:rsidRPr="00454A8B">
        <w:rPr>
          <w:color w:val="000000"/>
          <w:sz w:val="22"/>
          <w:szCs w:val="22"/>
        </w:rPr>
        <w:t xml:space="preserve">rednictwem poczty tradycyjnej, </w:t>
      </w:r>
      <w:r w:rsidR="005A427F" w:rsidRPr="00454A8B">
        <w:rPr>
          <w:color w:val="000000"/>
          <w:sz w:val="22"/>
          <w:szCs w:val="22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="005A427F" w:rsidRPr="00454A8B">
        <w:rPr>
          <w:b/>
          <w:color w:val="000000"/>
          <w:sz w:val="22"/>
          <w:szCs w:val="22"/>
        </w:rPr>
        <w:t xml:space="preserve">pkt. 20.2 </w:t>
      </w:r>
      <w:r w:rsidR="006E7EE1" w:rsidRPr="00454A8B">
        <w:rPr>
          <w:b/>
          <w:color w:val="000000"/>
          <w:sz w:val="22"/>
          <w:szCs w:val="22"/>
        </w:rPr>
        <w:t>SWZ</w:t>
      </w:r>
      <w:r w:rsidR="005A427F" w:rsidRPr="00454A8B">
        <w:rPr>
          <w:color w:val="000000"/>
          <w:sz w:val="22"/>
          <w:szCs w:val="22"/>
        </w:rPr>
        <w:t xml:space="preserve">). </w:t>
      </w:r>
    </w:p>
    <w:p w14:paraId="6BCC8426" w14:textId="77777777" w:rsidR="00544C0F" w:rsidRPr="00484EB2" w:rsidRDefault="00544C0F" w:rsidP="00BC11F4">
      <w:pPr>
        <w:numPr>
          <w:ilvl w:val="0"/>
          <w:numId w:val="31"/>
        </w:numPr>
        <w:spacing w:line="360" w:lineRule="auto"/>
        <w:ind w:hanging="720"/>
        <w:jc w:val="both"/>
        <w:rPr>
          <w:sz w:val="22"/>
          <w:szCs w:val="22"/>
          <w:lang w:val="x-none"/>
        </w:rPr>
      </w:pPr>
      <w:r w:rsidRPr="00484EB2">
        <w:rPr>
          <w:color w:val="000000"/>
          <w:sz w:val="22"/>
          <w:szCs w:val="22"/>
          <w:lang w:val="x-none"/>
        </w:rPr>
        <w:t xml:space="preserve">W przypadku niestawiennictwa Wykonawcy, </w:t>
      </w:r>
      <w:r w:rsidRPr="00484EB2">
        <w:rPr>
          <w:sz w:val="22"/>
          <w:szCs w:val="22"/>
          <w:lang w:val="x-none"/>
        </w:rPr>
        <w:t>którego oferta zostanie uznana za najkorzystniejszą,</w:t>
      </w:r>
      <w:r w:rsidRPr="00484EB2">
        <w:rPr>
          <w:color w:val="000000"/>
          <w:sz w:val="22"/>
          <w:szCs w:val="22"/>
          <w:lang w:val="x-none"/>
        </w:rPr>
        <w:t xml:space="preserve"> </w:t>
      </w:r>
      <w:r w:rsidRPr="00484EB2">
        <w:rPr>
          <w:color w:val="000000"/>
          <w:sz w:val="22"/>
          <w:szCs w:val="22"/>
          <w:lang w:val="x-none"/>
        </w:rPr>
        <w:br/>
        <w:t xml:space="preserve">w wyznaczonym przez Zamawiającego terminie i miejscu (wyznaczonym zgodnie z pkt. 20.2 SWZ) </w:t>
      </w:r>
      <w:r w:rsidRPr="00484EB2">
        <w:rPr>
          <w:color w:val="000000"/>
          <w:sz w:val="22"/>
          <w:szCs w:val="22"/>
          <w:lang w:val="x-none"/>
        </w:rPr>
        <w:br/>
        <w:t xml:space="preserve">lub w przypadku braku złożenia przez Wykonawcę do Zamawiającego wniosku w sprawie przesłania umowy za pośrednictwem poczty tradycyjnej; w </w:t>
      </w:r>
      <w:r w:rsidRPr="00484EB2">
        <w:rPr>
          <w:sz w:val="22"/>
          <w:szCs w:val="22"/>
          <w:lang w:val="x-none"/>
        </w:rPr>
        <w:t xml:space="preserve">terminie </w:t>
      </w:r>
      <w:r w:rsidRPr="00484EB2">
        <w:rPr>
          <w:b/>
          <w:i/>
          <w:sz w:val="22"/>
          <w:szCs w:val="22"/>
          <w:lang w:val="x-none"/>
        </w:rPr>
        <w:t xml:space="preserve">czterech </w:t>
      </w:r>
      <w:r w:rsidRPr="00484EB2">
        <w:rPr>
          <w:b/>
          <w:sz w:val="22"/>
          <w:szCs w:val="22"/>
          <w:lang w:val="x-none"/>
        </w:rPr>
        <w:t>[ 4 ] dni</w:t>
      </w:r>
      <w:r w:rsidRPr="00484EB2">
        <w:rPr>
          <w:color w:val="000000"/>
          <w:sz w:val="22"/>
          <w:szCs w:val="22"/>
          <w:lang w:val="x-none"/>
        </w:rPr>
        <w:t xml:space="preserve"> od wyznaczonego (zgodnie </w:t>
      </w:r>
      <w:r w:rsidRPr="00484EB2">
        <w:rPr>
          <w:color w:val="000000"/>
          <w:sz w:val="22"/>
          <w:szCs w:val="22"/>
          <w:lang w:val="x-none"/>
        </w:rPr>
        <w:br/>
        <w:t xml:space="preserve">z </w:t>
      </w:r>
      <w:r w:rsidRPr="00484EB2">
        <w:rPr>
          <w:b/>
          <w:color w:val="000000"/>
          <w:sz w:val="22"/>
          <w:szCs w:val="22"/>
          <w:lang w:val="x-none"/>
        </w:rPr>
        <w:t>pkt. 20.2 SWZ</w:t>
      </w:r>
      <w:r w:rsidRPr="00484EB2">
        <w:rPr>
          <w:color w:val="000000"/>
          <w:sz w:val="22"/>
          <w:szCs w:val="22"/>
          <w:lang w:val="x-none"/>
        </w:rPr>
        <w:t xml:space="preserve">) terminu zawarcia umowy, Zamawiający może uznać, że </w:t>
      </w:r>
      <w:r w:rsidRPr="00484EB2">
        <w:rPr>
          <w:sz w:val="22"/>
          <w:szCs w:val="22"/>
          <w:lang w:val="x-none"/>
        </w:rPr>
        <w:t>Wykonawca uchyla się od zawarcia umowy w sprawie zamówienia publicznego.</w:t>
      </w:r>
    </w:p>
    <w:p w14:paraId="1FF69381" w14:textId="77777777" w:rsidR="00544C0F" w:rsidRDefault="00544C0F" w:rsidP="00BC11F4">
      <w:pPr>
        <w:numPr>
          <w:ilvl w:val="0"/>
          <w:numId w:val="31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</w:rPr>
        <w:t xml:space="preserve">Wykonawca zobowiązany jest zwrócić Zamawiającemu umowę (przesłaną zgodnie z pkt. 20.3 SWZ), która została mu przekazana w sposób określony w pkt. 20.3 SWZ, w terminie </w:t>
      </w:r>
      <w:r w:rsidRPr="00484EB2">
        <w:rPr>
          <w:b/>
          <w:i/>
          <w:sz w:val="22"/>
          <w:szCs w:val="22"/>
        </w:rPr>
        <w:t xml:space="preserve">siedmiu </w:t>
      </w:r>
      <w:r w:rsidRPr="00484EB2">
        <w:rPr>
          <w:b/>
          <w:sz w:val="22"/>
          <w:szCs w:val="22"/>
        </w:rPr>
        <w:t>[ 7 ] dni</w:t>
      </w:r>
      <w:r w:rsidRPr="00484EB2">
        <w:rPr>
          <w:sz w:val="22"/>
          <w:szCs w:val="22"/>
        </w:rPr>
        <w:t xml:space="preserve"> od daty </w:t>
      </w:r>
      <w:r w:rsidRPr="00484EB2">
        <w:rPr>
          <w:sz w:val="22"/>
          <w:szCs w:val="22"/>
        </w:rPr>
        <w:br/>
        <w:t>jej odbioru. W przeciwnym wypadku Zamawiający może uznać, że Wykonawca uchyla się od zawarcia umowy w sprawie zamówienia publicznego.</w:t>
      </w:r>
    </w:p>
    <w:p w14:paraId="51856C57" w14:textId="77777777" w:rsidR="00544C0F" w:rsidRPr="00C11458" w:rsidRDefault="00544C0F" w:rsidP="00BC11F4">
      <w:pPr>
        <w:numPr>
          <w:ilvl w:val="0"/>
          <w:numId w:val="31"/>
        </w:numPr>
        <w:spacing w:line="360" w:lineRule="auto"/>
        <w:ind w:hanging="720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Zamawiający zastrzega </w:t>
      </w:r>
      <w:r w:rsidRPr="00C11458">
        <w:rPr>
          <w:b/>
          <w:bCs/>
          <w:sz w:val="22"/>
          <w:szCs w:val="22"/>
        </w:rPr>
        <w:t>możliwość zawarcia umowy w formie elektronicznej</w:t>
      </w:r>
      <w:r w:rsidRPr="00C11458">
        <w:rPr>
          <w:bCs/>
          <w:sz w:val="22"/>
          <w:szCs w:val="22"/>
        </w:rPr>
        <w:t xml:space="preserve"> w ślad za dyspozycją przepisu art. 78</w:t>
      </w:r>
      <w:r w:rsidRPr="00C11458">
        <w:rPr>
          <w:bCs/>
          <w:sz w:val="22"/>
          <w:szCs w:val="22"/>
          <w:vertAlign w:val="superscript"/>
        </w:rPr>
        <w:t>1</w:t>
      </w:r>
      <w:r w:rsidRPr="00C11458">
        <w:rPr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069A3374" w14:textId="77777777" w:rsidR="00544C0F" w:rsidRPr="00C11458" w:rsidRDefault="00544C0F" w:rsidP="00BC11F4">
      <w:pPr>
        <w:numPr>
          <w:ilvl w:val="0"/>
          <w:numId w:val="31"/>
        </w:numPr>
        <w:spacing w:line="360" w:lineRule="auto"/>
        <w:ind w:hanging="720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lastRenderedPageBreak/>
        <w:t xml:space="preserve">W przypadku, o którym mowa w </w:t>
      </w:r>
      <w:r w:rsidRPr="00C11458">
        <w:rPr>
          <w:b/>
          <w:bCs/>
          <w:sz w:val="22"/>
          <w:szCs w:val="22"/>
        </w:rPr>
        <w:t>pkt. 20.6 SWZ</w:t>
      </w:r>
      <w:r w:rsidRPr="00C11458">
        <w:rPr>
          <w:bCs/>
          <w:sz w:val="22"/>
          <w:szCs w:val="22"/>
        </w:rPr>
        <w:t xml:space="preserve"> d</w:t>
      </w:r>
      <w:r w:rsidRPr="00C11458">
        <w:rPr>
          <w:sz w:val="22"/>
          <w:szCs w:val="22"/>
        </w:rPr>
        <w:t>atę zawarcia umowy stanowi data złożenia podpisu przez stronę składającą podpis w drugiej kolejności.</w:t>
      </w:r>
    </w:p>
    <w:p w14:paraId="64B4A78E" w14:textId="77777777" w:rsidR="00B87E68" w:rsidRPr="00B87E68" w:rsidRDefault="00B87E68" w:rsidP="001230E1">
      <w:pPr>
        <w:numPr>
          <w:ilvl w:val="0"/>
          <w:numId w:val="14"/>
        </w:numPr>
        <w:spacing w:line="360" w:lineRule="auto"/>
        <w:ind w:hanging="720"/>
        <w:jc w:val="both"/>
        <w:rPr>
          <w:sz w:val="22"/>
          <w:szCs w:val="22"/>
        </w:rPr>
      </w:pPr>
      <w:r w:rsidRPr="00B87E68">
        <w:rPr>
          <w:sz w:val="22"/>
          <w:szCs w:val="22"/>
        </w:rPr>
        <w:t xml:space="preserve">Wykonawca, którego oferta zostanie uznana za najkorzystniejszą, </w:t>
      </w:r>
      <w:r w:rsidRPr="00B87E68">
        <w:rPr>
          <w:sz w:val="22"/>
          <w:szCs w:val="22"/>
          <w:u w:val="single"/>
        </w:rPr>
        <w:t>przed podpisaniem umowy</w:t>
      </w:r>
      <w:r w:rsidRPr="00B87E68">
        <w:rPr>
          <w:sz w:val="22"/>
          <w:szCs w:val="22"/>
        </w:rPr>
        <w:t xml:space="preserve"> zobowiązany będzie do dostarczenia Zamawiającemu:</w:t>
      </w:r>
    </w:p>
    <w:p w14:paraId="018CD831" w14:textId="77777777" w:rsidR="00B87E68" w:rsidRPr="00B87E68" w:rsidRDefault="00B87E68" w:rsidP="00BC11F4">
      <w:pPr>
        <w:numPr>
          <w:ilvl w:val="0"/>
          <w:numId w:val="32"/>
        </w:numPr>
        <w:spacing w:line="360" w:lineRule="auto"/>
        <w:ind w:left="1418" w:hanging="709"/>
        <w:jc w:val="both"/>
        <w:rPr>
          <w:sz w:val="22"/>
          <w:szCs w:val="22"/>
        </w:rPr>
      </w:pPr>
      <w:r w:rsidRPr="00B87E68">
        <w:rPr>
          <w:b/>
          <w:sz w:val="22"/>
          <w:szCs w:val="22"/>
        </w:rPr>
        <w:t>Pełnomocnictwa* dla osoby/osób podpisującej umowę</w:t>
      </w:r>
      <w:r w:rsidRPr="00B87E68">
        <w:rPr>
          <w:sz w:val="22"/>
          <w:szCs w:val="22"/>
        </w:rPr>
        <w:t xml:space="preserve"> (jeśli uprawnienie tej/tych osób/osoby nie wynika z dokumentów dostarczonych Zamawiającemu w trakcie postępowania). </w:t>
      </w:r>
    </w:p>
    <w:p w14:paraId="134E8EF8" w14:textId="77777777" w:rsidR="00A45F99" w:rsidRDefault="00B87E68" w:rsidP="00BC11F4">
      <w:pPr>
        <w:numPr>
          <w:ilvl w:val="0"/>
          <w:numId w:val="32"/>
        </w:numPr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r w:rsidRPr="00B87E68">
        <w:rPr>
          <w:b/>
          <w:sz w:val="22"/>
          <w:szCs w:val="22"/>
        </w:rPr>
        <w:t xml:space="preserve">Kopii umowy regulującej współpracę Wykonawców ubiegających się wspólnie </w:t>
      </w:r>
      <w:r w:rsidRPr="00B87E68">
        <w:rPr>
          <w:b/>
          <w:sz w:val="22"/>
          <w:szCs w:val="22"/>
        </w:rPr>
        <w:br/>
        <w:t>o udzielenie zamówienia</w:t>
      </w:r>
      <w:r w:rsidRPr="00B87E68">
        <w:rPr>
          <w:sz w:val="22"/>
          <w:szCs w:val="22"/>
        </w:rPr>
        <w:t xml:space="preserve"> (jeśli jako najkorzystniejszą ofertę wybrano ofertę Wykonawców ubiegających się wspólnie o udzielenie zamówienia, Zamawiający przed zawarciem umowy zastrzega sobie możliwość żądania przedłożenia takiej umowy). </w:t>
      </w:r>
      <w:r w:rsidRPr="00B87E68">
        <w:rPr>
          <w:sz w:val="22"/>
          <w:szCs w:val="22"/>
          <w:lang w:eastAsia="pl-PL"/>
        </w:rPr>
        <w:t xml:space="preserve">W przypadku braku przedłożenia dokumentów wymienionych w </w:t>
      </w:r>
      <w:r w:rsidRPr="00DF79E3">
        <w:rPr>
          <w:sz w:val="22"/>
          <w:szCs w:val="22"/>
          <w:lang w:eastAsia="pl-PL"/>
        </w:rPr>
        <w:t xml:space="preserve">pkt. </w:t>
      </w:r>
      <w:r w:rsidRPr="00DF79E3">
        <w:rPr>
          <w:b/>
          <w:sz w:val="22"/>
          <w:szCs w:val="22"/>
          <w:lang w:eastAsia="pl-PL"/>
        </w:rPr>
        <w:t>20.</w:t>
      </w:r>
      <w:r w:rsidR="00A45F99" w:rsidRPr="00DF79E3">
        <w:rPr>
          <w:b/>
          <w:sz w:val="22"/>
          <w:szCs w:val="22"/>
          <w:lang w:eastAsia="pl-PL"/>
        </w:rPr>
        <w:t>9</w:t>
      </w:r>
      <w:r w:rsidRPr="00DF79E3">
        <w:rPr>
          <w:b/>
          <w:sz w:val="22"/>
          <w:szCs w:val="22"/>
          <w:lang w:eastAsia="pl-PL"/>
        </w:rPr>
        <w:t xml:space="preserve"> SWZ</w:t>
      </w:r>
      <w:r w:rsidRPr="00DF79E3">
        <w:rPr>
          <w:sz w:val="22"/>
          <w:szCs w:val="22"/>
          <w:lang w:eastAsia="pl-PL"/>
        </w:rPr>
        <w:t>, przed zawarciem</w:t>
      </w:r>
      <w:r w:rsidRPr="00C11458">
        <w:rPr>
          <w:sz w:val="22"/>
          <w:szCs w:val="22"/>
          <w:lang w:eastAsia="pl-PL"/>
        </w:rPr>
        <w:t xml:space="preserve"> umowy, lub jeżeli ich treść nie będzie zgodna z dokumentami zamówienia, zostanie to zakwalifikowane </w:t>
      </w:r>
      <w:r w:rsidRPr="00C11458">
        <w:rPr>
          <w:sz w:val="22"/>
          <w:szCs w:val="22"/>
        </w:rPr>
        <w:t>przez Zamawiającego jako odmowa podpisania umowy z winy Wykonawcy (</w:t>
      </w:r>
      <w:r w:rsidRPr="00C11458">
        <w:rPr>
          <w:sz w:val="22"/>
          <w:szCs w:val="22"/>
          <w:lang w:eastAsia="pl-PL"/>
        </w:rPr>
        <w:t>uchylenie się od zawarcia umowy</w:t>
      </w:r>
      <w:r w:rsidRPr="00C11458">
        <w:rPr>
          <w:sz w:val="22"/>
          <w:szCs w:val="22"/>
        </w:rPr>
        <w:t>).</w:t>
      </w:r>
    </w:p>
    <w:p w14:paraId="47CF784A" w14:textId="77777777" w:rsidR="00A45F99" w:rsidRPr="00A45F99" w:rsidRDefault="00A45F99" w:rsidP="00BC11F4">
      <w:pPr>
        <w:numPr>
          <w:ilvl w:val="0"/>
          <w:numId w:val="32"/>
        </w:numPr>
        <w:spacing w:line="360" w:lineRule="auto"/>
        <w:ind w:left="1418" w:hanging="709"/>
        <w:jc w:val="both"/>
        <w:rPr>
          <w:sz w:val="22"/>
          <w:szCs w:val="22"/>
          <w:lang w:eastAsia="pl-PL"/>
        </w:rPr>
      </w:pPr>
      <w:r w:rsidRPr="00A45F99">
        <w:rPr>
          <w:sz w:val="22"/>
          <w:szCs w:val="22"/>
        </w:rPr>
        <w:t>Wykonawca przed zawarciem umowy zobowiązany będzie do dostarczenia Zamawiającemu dokumentów o których mowa w §6 ust. 8 projektu umowy.</w:t>
      </w:r>
    </w:p>
    <w:p w14:paraId="19045FCF" w14:textId="77777777" w:rsidR="00544C0F" w:rsidRPr="00484EB2" w:rsidRDefault="00544C0F" w:rsidP="00BC11F4">
      <w:pPr>
        <w:numPr>
          <w:ilvl w:val="0"/>
          <w:numId w:val="31"/>
        </w:numPr>
        <w:spacing w:line="360" w:lineRule="auto"/>
        <w:ind w:left="709" w:hanging="709"/>
        <w:jc w:val="both"/>
        <w:rPr>
          <w:sz w:val="22"/>
          <w:szCs w:val="22"/>
        </w:rPr>
      </w:pPr>
      <w:r w:rsidRPr="00484EB2">
        <w:rPr>
          <w:sz w:val="22"/>
          <w:szCs w:val="22"/>
          <w:lang w:eastAsia="pl-PL"/>
        </w:rPr>
        <w:t xml:space="preserve">Jeżeli wykonawca, którego oferta została wybrana jako najkorzystniejsza, </w:t>
      </w:r>
      <w:bookmarkStart w:id="30" w:name="highlightHit_14"/>
      <w:bookmarkEnd w:id="30"/>
      <w:r w:rsidRPr="00484EB2">
        <w:rPr>
          <w:sz w:val="22"/>
          <w:szCs w:val="22"/>
          <w:lang w:eastAsia="pl-PL"/>
        </w:rPr>
        <w:t xml:space="preserve">uchyla się od zawarcia umowy </w:t>
      </w:r>
      <w:r w:rsidRPr="00484EB2">
        <w:rPr>
          <w:sz w:val="22"/>
          <w:szCs w:val="22"/>
          <w:lang w:eastAsia="pl-PL"/>
        </w:rPr>
        <w:br/>
        <w:t xml:space="preserve">w sprawie zamówienia publicznego Zamawiający może dokonać ponownego badania i oceny ofert spośród ofert w postępowaniu wykonawców oraz wybrać najkorzystniejszą ofertę albo unieważnić postępowanie. </w:t>
      </w:r>
    </w:p>
    <w:p w14:paraId="19E404EA" w14:textId="77777777" w:rsidR="00422111" w:rsidRPr="00454A8B" w:rsidRDefault="00422111" w:rsidP="00515F4B">
      <w:pPr>
        <w:spacing w:line="360" w:lineRule="auto"/>
        <w:ind w:left="709"/>
        <w:jc w:val="both"/>
        <w:rPr>
          <w:sz w:val="22"/>
          <w:szCs w:val="22"/>
        </w:rPr>
      </w:pPr>
    </w:p>
    <w:p w14:paraId="366BB336" w14:textId="77777777" w:rsidR="00A10A21" w:rsidRPr="00454A8B" w:rsidRDefault="00A10A21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Wymagania dotyczące zabezpieczenia należytego wykonania umowy</w:t>
      </w:r>
    </w:p>
    <w:p w14:paraId="5CC6ED84" w14:textId="77777777" w:rsidR="000261C0" w:rsidRPr="00454A8B" w:rsidRDefault="000261C0" w:rsidP="00515F4B">
      <w:pPr>
        <w:spacing w:line="360" w:lineRule="auto"/>
        <w:ind w:left="709"/>
        <w:rPr>
          <w:sz w:val="22"/>
          <w:szCs w:val="22"/>
        </w:rPr>
      </w:pPr>
      <w:r w:rsidRPr="00454A8B">
        <w:rPr>
          <w:sz w:val="22"/>
          <w:szCs w:val="22"/>
        </w:rPr>
        <w:t>Nie jest wymagane wniesienie zabezpieczenia należytego wykonania umowy</w:t>
      </w:r>
      <w:r w:rsidR="00775BFD" w:rsidRPr="00454A8B">
        <w:rPr>
          <w:sz w:val="22"/>
          <w:szCs w:val="22"/>
        </w:rPr>
        <w:t>.</w:t>
      </w:r>
    </w:p>
    <w:p w14:paraId="5692C50E" w14:textId="77777777" w:rsidR="00224F4E" w:rsidRPr="00454A8B" w:rsidRDefault="00224F4E" w:rsidP="00515F4B">
      <w:pPr>
        <w:spacing w:line="360" w:lineRule="auto"/>
        <w:ind w:left="709"/>
        <w:jc w:val="both"/>
        <w:rPr>
          <w:sz w:val="22"/>
          <w:szCs w:val="22"/>
        </w:rPr>
      </w:pPr>
    </w:p>
    <w:p w14:paraId="579E9DB3" w14:textId="77777777" w:rsidR="00D356CA" w:rsidRPr="00454A8B" w:rsidRDefault="00D356CA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7B14C047" w14:textId="70A5262C" w:rsidR="009B5BED" w:rsidRDefault="00A56977" w:rsidP="00515F4B">
      <w:pPr>
        <w:spacing w:line="360" w:lineRule="auto"/>
        <w:ind w:left="709"/>
        <w:jc w:val="both"/>
        <w:rPr>
          <w:bCs/>
          <w:sz w:val="22"/>
          <w:szCs w:val="22"/>
        </w:rPr>
      </w:pPr>
      <w:r w:rsidRPr="00413E81">
        <w:rPr>
          <w:bCs/>
          <w:sz w:val="22"/>
          <w:szCs w:val="22"/>
        </w:rPr>
        <w:t xml:space="preserve">Projekt umowy, w tym </w:t>
      </w:r>
      <w:r w:rsidR="00D356CA" w:rsidRPr="00413E81">
        <w:rPr>
          <w:bCs/>
          <w:sz w:val="22"/>
          <w:szCs w:val="22"/>
        </w:rPr>
        <w:t xml:space="preserve">ewentualne </w:t>
      </w:r>
      <w:r w:rsidRPr="00413E81">
        <w:rPr>
          <w:bCs/>
          <w:sz w:val="22"/>
          <w:szCs w:val="22"/>
        </w:rPr>
        <w:t xml:space="preserve">treści dotyczące zmian do umowy, stanowi załącznik nr </w:t>
      </w:r>
      <w:r w:rsidR="00AC7640" w:rsidRPr="00413E81">
        <w:rPr>
          <w:bCs/>
          <w:sz w:val="22"/>
          <w:szCs w:val="22"/>
        </w:rPr>
        <w:t>3</w:t>
      </w:r>
      <w:r w:rsidR="00856EB4" w:rsidRPr="00413E81">
        <w:rPr>
          <w:bCs/>
          <w:sz w:val="22"/>
          <w:szCs w:val="22"/>
        </w:rPr>
        <w:t xml:space="preserve"> </w:t>
      </w:r>
      <w:r w:rsidR="00AC7640" w:rsidRPr="00413E81">
        <w:rPr>
          <w:bCs/>
          <w:sz w:val="22"/>
          <w:szCs w:val="22"/>
        </w:rPr>
        <w:t>do</w:t>
      </w:r>
      <w:r w:rsidRPr="00413E81">
        <w:rPr>
          <w:bCs/>
          <w:sz w:val="22"/>
          <w:szCs w:val="22"/>
        </w:rPr>
        <w:t xml:space="preserve"> </w:t>
      </w:r>
      <w:r w:rsidR="006E7EE1" w:rsidRPr="00413E81">
        <w:rPr>
          <w:bCs/>
          <w:sz w:val="22"/>
          <w:szCs w:val="22"/>
        </w:rPr>
        <w:t>SWZ</w:t>
      </w:r>
      <w:r w:rsidR="00413E81" w:rsidRPr="00413E81">
        <w:rPr>
          <w:bCs/>
          <w:sz w:val="22"/>
          <w:szCs w:val="22"/>
        </w:rPr>
        <w:t xml:space="preserve"> </w:t>
      </w:r>
      <w:r w:rsidR="00413E81" w:rsidRPr="00413E81">
        <w:rPr>
          <w:bCs/>
          <w:sz w:val="22"/>
          <w:szCs w:val="22"/>
        </w:rPr>
        <w:br/>
        <w:t xml:space="preserve">(odpowiednio do części) </w:t>
      </w:r>
      <w:r w:rsidR="002D0ECF" w:rsidRPr="00413E81">
        <w:rPr>
          <w:bCs/>
          <w:sz w:val="22"/>
          <w:szCs w:val="22"/>
        </w:rPr>
        <w:t>.</w:t>
      </w:r>
    </w:p>
    <w:p w14:paraId="66216558" w14:textId="77777777" w:rsidR="00190B64" w:rsidRDefault="00190B64" w:rsidP="00515F4B">
      <w:pPr>
        <w:pStyle w:val="Akapitzlist"/>
        <w:suppressAutoHyphens w:val="0"/>
        <w:spacing w:line="360" w:lineRule="auto"/>
        <w:ind w:left="567"/>
        <w:contextualSpacing/>
        <w:jc w:val="both"/>
        <w:rPr>
          <w:bCs/>
          <w:sz w:val="22"/>
          <w:szCs w:val="22"/>
        </w:rPr>
      </w:pPr>
    </w:p>
    <w:p w14:paraId="0416A4FF" w14:textId="77777777" w:rsidR="00A10A21" w:rsidRPr="00454A8B" w:rsidRDefault="00A10A21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Pouczenie o środkach ochrony prawnej przysługujących </w:t>
      </w:r>
      <w:r w:rsidR="001B1CB8" w:rsidRPr="00454A8B">
        <w:rPr>
          <w:b/>
          <w:bCs/>
          <w:sz w:val="22"/>
          <w:szCs w:val="22"/>
        </w:rPr>
        <w:t xml:space="preserve">Wykonawcy </w:t>
      </w:r>
    </w:p>
    <w:p w14:paraId="73C4751E" w14:textId="77777777" w:rsidR="00830B95" w:rsidRPr="00454A8B" w:rsidRDefault="0051302A" w:rsidP="001230E1">
      <w:pPr>
        <w:numPr>
          <w:ilvl w:val="0"/>
          <w:numId w:val="19"/>
        </w:numPr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52CDFFBA" w14:textId="77777777" w:rsidR="00830B95" w:rsidRPr="00454A8B" w:rsidRDefault="0051302A" w:rsidP="001230E1">
      <w:pPr>
        <w:numPr>
          <w:ilvl w:val="0"/>
          <w:numId w:val="19"/>
        </w:numPr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>Odwołanie przysługuje na:</w:t>
      </w:r>
    </w:p>
    <w:p w14:paraId="43D857EA" w14:textId="77777777" w:rsidR="00830B95" w:rsidRPr="00454A8B" w:rsidRDefault="0051302A" w:rsidP="001230E1">
      <w:pPr>
        <w:numPr>
          <w:ilvl w:val="0"/>
          <w:numId w:val="20"/>
        </w:numPr>
        <w:spacing w:line="360" w:lineRule="auto"/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 xml:space="preserve">niezgodną z przepisami ustawy </w:t>
      </w:r>
      <w:r w:rsidR="00830B95" w:rsidRPr="00454A8B">
        <w:rPr>
          <w:rFonts w:eastAsia="Arial Unicode MS"/>
          <w:color w:val="000000"/>
          <w:sz w:val="22"/>
          <w:szCs w:val="22"/>
        </w:rPr>
        <w:t>czynność</w:t>
      </w:r>
      <w:r w:rsidRPr="00454A8B">
        <w:rPr>
          <w:rFonts w:eastAsia="Arial Unicode MS"/>
          <w:color w:val="000000"/>
          <w:sz w:val="22"/>
          <w:szCs w:val="22"/>
        </w:rPr>
        <w:t xml:space="preserve">́ </w:t>
      </w:r>
      <w:r w:rsidR="00830B95" w:rsidRPr="00454A8B">
        <w:rPr>
          <w:rFonts w:eastAsia="Arial Unicode MS"/>
          <w:color w:val="000000"/>
          <w:sz w:val="22"/>
          <w:szCs w:val="22"/>
        </w:rPr>
        <w:t>Zamawiającego</w:t>
      </w:r>
      <w:r w:rsidRPr="00454A8B">
        <w:rPr>
          <w:rFonts w:eastAsia="Arial Unicode MS"/>
          <w:color w:val="000000"/>
          <w:sz w:val="22"/>
          <w:szCs w:val="22"/>
        </w:rPr>
        <w:t xml:space="preserve">, </w:t>
      </w:r>
      <w:r w:rsidR="00830B95" w:rsidRPr="00454A8B">
        <w:rPr>
          <w:rFonts w:eastAsia="Arial Unicode MS"/>
          <w:color w:val="000000"/>
          <w:sz w:val="22"/>
          <w:szCs w:val="22"/>
        </w:rPr>
        <w:t>podjętą</w:t>
      </w:r>
      <w:r w:rsidRPr="00454A8B">
        <w:rPr>
          <w:rFonts w:eastAsia="Arial Unicode MS"/>
          <w:color w:val="000000"/>
          <w:sz w:val="22"/>
          <w:szCs w:val="22"/>
        </w:rPr>
        <w:t xml:space="preserve">̨ w </w:t>
      </w:r>
      <w:r w:rsidR="00830B95" w:rsidRPr="00454A8B">
        <w:rPr>
          <w:rFonts w:eastAsia="Arial Unicode MS"/>
          <w:color w:val="000000"/>
          <w:sz w:val="22"/>
          <w:szCs w:val="22"/>
        </w:rPr>
        <w:t>postepowa</w:t>
      </w:r>
      <w:r w:rsidRPr="00454A8B">
        <w:rPr>
          <w:rFonts w:eastAsia="Arial Unicode MS"/>
          <w:color w:val="000000"/>
          <w:sz w:val="22"/>
          <w:szCs w:val="22"/>
        </w:rPr>
        <w:t xml:space="preserve">niu o udzielenie </w:t>
      </w:r>
      <w:r w:rsidR="00830B95" w:rsidRPr="00454A8B">
        <w:rPr>
          <w:rFonts w:eastAsia="Arial Unicode MS"/>
          <w:color w:val="000000"/>
          <w:sz w:val="22"/>
          <w:szCs w:val="22"/>
        </w:rPr>
        <w:t>zamówienia</w:t>
      </w:r>
      <w:r w:rsidRPr="00454A8B">
        <w:rPr>
          <w:rFonts w:eastAsia="Arial Unicode MS"/>
          <w:color w:val="000000"/>
          <w:sz w:val="22"/>
          <w:szCs w:val="22"/>
        </w:rPr>
        <w:t>, w tym na projektowane postanowienie umowy;</w:t>
      </w:r>
    </w:p>
    <w:p w14:paraId="5DB18193" w14:textId="77777777" w:rsidR="0051302A" w:rsidRPr="00454A8B" w:rsidRDefault="0051302A" w:rsidP="001230E1">
      <w:pPr>
        <w:numPr>
          <w:ilvl w:val="0"/>
          <w:numId w:val="20"/>
        </w:numPr>
        <w:spacing w:line="360" w:lineRule="auto"/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 xml:space="preserve">zaniechanie </w:t>
      </w:r>
      <w:r w:rsidR="00830B95" w:rsidRPr="00454A8B">
        <w:rPr>
          <w:rFonts w:eastAsia="Arial Unicode MS"/>
          <w:color w:val="000000"/>
          <w:sz w:val="22"/>
          <w:szCs w:val="22"/>
        </w:rPr>
        <w:t>czynności w postępowaniu o udzielenie zamówienia, do której Zamawiający</w:t>
      </w:r>
      <w:r w:rsidRPr="00454A8B">
        <w:rPr>
          <w:rFonts w:eastAsia="Arial Unicode MS"/>
          <w:color w:val="000000"/>
          <w:sz w:val="22"/>
          <w:szCs w:val="22"/>
        </w:rPr>
        <w:t xml:space="preserve"> b</w:t>
      </w:r>
      <w:r w:rsidR="00830B95" w:rsidRPr="00454A8B">
        <w:rPr>
          <w:rFonts w:eastAsia="Arial Unicode MS"/>
          <w:color w:val="000000"/>
          <w:sz w:val="22"/>
          <w:szCs w:val="22"/>
        </w:rPr>
        <w:t>ył zobowiązany</w:t>
      </w:r>
      <w:r w:rsidRPr="00454A8B">
        <w:rPr>
          <w:rFonts w:eastAsia="Arial Unicode MS"/>
          <w:color w:val="000000"/>
          <w:sz w:val="22"/>
          <w:szCs w:val="22"/>
        </w:rPr>
        <w:t xml:space="preserve"> na podstawie ustawy.</w:t>
      </w:r>
    </w:p>
    <w:p w14:paraId="7DC4CEDF" w14:textId="77777777" w:rsidR="00830B95" w:rsidRPr="00454A8B" w:rsidRDefault="0051302A" w:rsidP="001230E1">
      <w:pPr>
        <w:numPr>
          <w:ilvl w:val="0"/>
          <w:numId w:val="19"/>
        </w:numPr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 xml:space="preserve">Odwołanie wnosi </w:t>
      </w:r>
      <w:r w:rsidR="00830B95" w:rsidRPr="00454A8B">
        <w:rPr>
          <w:rFonts w:eastAsia="Arial Unicode MS"/>
          <w:color w:val="000000"/>
          <w:sz w:val="22"/>
          <w:szCs w:val="22"/>
        </w:rPr>
        <w:t>się</w:t>
      </w:r>
      <w:r w:rsidRPr="00454A8B">
        <w:rPr>
          <w:rFonts w:eastAsia="Arial Unicode MS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14:paraId="0241457D" w14:textId="77777777" w:rsidR="00830B95" w:rsidRPr="00454A8B" w:rsidRDefault="0051302A" w:rsidP="001230E1">
      <w:pPr>
        <w:numPr>
          <w:ilvl w:val="0"/>
          <w:numId w:val="19"/>
        </w:numPr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454A8B">
        <w:rPr>
          <w:rFonts w:eastAsia="Arial Unicode MS"/>
          <w:color w:val="000000"/>
          <w:sz w:val="22"/>
          <w:szCs w:val="22"/>
        </w:rPr>
        <w:br/>
      </w:r>
      <w:r w:rsidRPr="00454A8B">
        <w:rPr>
          <w:rFonts w:eastAsia="Arial Unicode MS"/>
          <w:color w:val="000000"/>
          <w:sz w:val="22"/>
          <w:szCs w:val="22"/>
        </w:rPr>
        <w:t xml:space="preserve">o </w:t>
      </w:r>
      <w:r w:rsidR="00830B95" w:rsidRPr="00454A8B">
        <w:rPr>
          <w:rFonts w:eastAsia="Arial Unicode MS"/>
          <w:color w:val="000000"/>
          <w:sz w:val="22"/>
          <w:szCs w:val="22"/>
        </w:rPr>
        <w:t>którym</w:t>
      </w:r>
      <w:r w:rsidRPr="00454A8B">
        <w:rPr>
          <w:rFonts w:eastAsia="Arial Unicode MS"/>
          <w:color w:val="000000"/>
          <w:sz w:val="22"/>
          <w:szCs w:val="22"/>
        </w:rPr>
        <w:t xml:space="preserve"> mowa w art. 519 ust</w:t>
      </w:r>
      <w:r w:rsidR="00830B95" w:rsidRPr="00454A8B">
        <w:rPr>
          <w:rFonts w:eastAsia="Arial Unicode MS"/>
          <w:color w:val="000000"/>
          <w:sz w:val="22"/>
          <w:szCs w:val="22"/>
        </w:rPr>
        <w:t>. 1 ustawy, stronom oraz uczestni</w:t>
      </w:r>
      <w:r w:rsidRPr="00454A8B">
        <w:rPr>
          <w:rFonts w:eastAsia="Arial Unicode MS"/>
          <w:color w:val="000000"/>
          <w:sz w:val="22"/>
          <w:szCs w:val="22"/>
        </w:rPr>
        <w:t xml:space="preserve">kom </w:t>
      </w:r>
      <w:r w:rsidR="00830B95" w:rsidRPr="00454A8B">
        <w:rPr>
          <w:rFonts w:eastAsia="Arial Unicode MS"/>
          <w:color w:val="000000"/>
          <w:sz w:val="22"/>
          <w:szCs w:val="22"/>
        </w:rPr>
        <w:t>postepowania</w:t>
      </w:r>
      <w:r w:rsidRPr="00454A8B">
        <w:rPr>
          <w:rFonts w:eastAsia="Arial Unicode MS"/>
          <w:color w:val="000000"/>
          <w:sz w:val="22"/>
          <w:szCs w:val="22"/>
        </w:rPr>
        <w:t xml:space="preserve"> odwoławczego </w:t>
      </w:r>
      <w:r w:rsidRPr="00454A8B">
        <w:rPr>
          <w:rFonts w:eastAsia="Arial Unicode MS"/>
          <w:color w:val="000000"/>
          <w:sz w:val="22"/>
          <w:szCs w:val="22"/>
        </w:rPr>
        <w:lastRenderedPageBreak/>
        <w:t xml:space="preserve">przysługuje skarga do </w:t>
      </w:r>
      <w:r w:rsidR="00830B95" w:rsidRPr="00454A8B">
        <w:rPr>
          <w:rFonts w:eastAsia="Arial Unicode MS"/>
          <w:color w:val="000000"/>
          <w:sz w:val="22"/>
          <w:szCs w:val="22"/>
        </w:rPr>
        <w:t>sadu</w:t>
      </w:r>
      <w:r w:rsidRPr="00454A8B">
        <w:rPr>
          <w:rFonts w:eastAsia="Arial Unicode MS"/>
          <w:color w:val="000000"/>
          <w:sz w:val="22"/>
          <w:szCs w:val="22"/>
        </w:rPr>
        <w:t xml:space="preserve">. </w:t>
      </w:r>
      <w:r w:rsidR="00830B95" w:rsidRPr="00454A8B">
        <w:rPr>
          <w:rFonts w:eastAsia="Arial Unicode MS"/>
          <w:color w:val="000000"/>
          <w:sz w:val="22"/>
          <w:szCs w:val="22"/>
        </w:rPr>
        <w:t>Skargę</w:t>
      </w:r>
      <w:r w:rsidRPr="00454A8B">
        <w:rPr>
          <w:rFonts w:eastAsia="Arial Unicode MS"/>
          <w:color w:val="000000"/>
          <w:sz w:val="22"/>
          <w:szCs w:val="22"/>
        </w:rPr>
        <w:t xml:space="preserve">̨ wnosi </w:t>
      </w:r>
      <w:r w:rsidR="00830B95" w:rsidRPr="00454A8B">
        <w:rPr>
          <w:rFonts w:eastAsia="Arial Unicode MS"/>
          <w:color w:val="000000"/>
          <w:sz w:val="22"/>
          <w:szCs w:val="22"/>
        </w:rPr>
        <w:t>się</w:t>
      </w:r>
      <w:r w:rsidRPr="00454A8B">
        <w:rPr>
          <w:rFonts w:eastAsia="Arial Unicode MS"/>
          <w:color w:val="000000"/>
          <w:sz w:val="22"/>
          <w:szCs w:val="22"/>
        </w:rPr>
        <w:t xml:space="preserve">̨ do </w:t>
      </w:r>
      <w:r w:rsidR="00830B95" w:rsidRPr="00454A8B">
        <w:rPr>
          <w:rFonts w:eastAsia="Arial Unicode MS"/>
          <w:color w:val="000000"/>
          <w:sz w:val="22"/>
          <w:szCs w:val="22"/>
        </w:rPr>
        <w:t>Sądu</w:t>
      </w:r>
      <w:r w:rsidRPr="00454A8B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454A8B">
        <w:rPr>
          <w:rFonts w:eastAsia="Arial Unicode MS"/>
          <w:color w:val="000000"/>
          <w:sz w:val="22"/>
          <w:szCs w:val="22"/>
        </w:rPr>
        <w:t>Okręgowego</w:t>
      </w:r>
      <w:r w:rsidRPr="00454A8B">
        <w:rPr>
          <w:rFonts w:eastAsia="Arial Unicode MS"/>
          <w:color w:val="000000"/>
          <w:sz w:val="22"/>
          <w:szCs w:val="22"/>
        </w:rPr>
        <w:t xml:space="preserve"> w Warszawie za </w:t>
      </w:r>
      <w:r w:rsidR="00830B95" w:rsidRPr="00454A8B">
        <w:rPr>
          <w:rFonts w:eastAsia="Arial Unicode MS"/>
          <w:color w:val="000000"/>
          <w:sz w:val="22"/>
          <w:szCs w:val="22"/>
        </w:rPr>
        <w:t>pośrednictwem</w:t>
      </w:r>
      <w:r w:rsidRPr="00454A8B">
        <w:rPr>
          <w:rFonts w:eastAsia="Arial Unicode MS"/>
          <w:color w:val="000000"/>
          <w:sz w:val="22"/>
          <w:szCs w:val="22"/>
        </w:rPr>
        <w:t xml:space="preserve"> Prezesa Krajowej Izby </w:t>
      </w:r>
      <w:r w:rsidR="00830B95" w:rsidRPr="00454A8B">
        <w:rPr>
          <w:rFonts w:eastAsia="Arial Unicode MS"/>
          <w:color w:val="000000"/>
          <w:sz w:val="22"/>
          <w:szCs w:val="22"/>
        </w:rPr>
        <w:t>Od</w:t>
      </w:r>
      <w:r w:rsidRPr="00454A8B">
        <w:rPr>
          <w:rFonts w:eastAsia="Arial Unicode MS"/>
          <w:color w:val="000000"/>
          <w:sz w:val="22"/>
          <w:szCs w:val="22"/>
        </w:rPr>
        <w:t>woławczej.</w:t>
      </w:r>
    </w:p>
    <w:p w14:paraId="1D138548" w14:textId="77777777" w:rsidR="005D71D1" w:rsidRPr="00454A8B" w:rsidRDefault="0051302A" w:rsidP="001230E1">
      <w:pPr>
        <w:numPr>
          <w:ilvl w:val="0"/>
          <w:numId w:val="19"/>
        </w:numPr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454A8B">
        <w:rPr>
          <w:rFonts w:eastAsia="Arial Unicode MS"/>
          <w:color w:val="000000"/>
          <w:sz w:val="22"/>
          <w:szCs w:val="22"/>
        </w:rPr>
        <w:t>IX „Środki ochrony prawnej” ustawy</w:t>
      </w:r>
      <w:r w:rsidR="004F665B" w:rsidRPr="00454A8B">
        <w:rPr>
          <w:rFonts w:eastAsia="Arial Unicode MS"/>
          <w:color w:val="000000"/>
          <w:sz w:val="22"/>
          <w:szCs w:val="22"/>
        </w:rPr>
        <w:t>.</w:t>
      </w:r>
    </w:p>
    <w:p w14:paraId="10ECEFD5" w14:textId="77777777" w:rsidR="00563B03" w:rsidRPr="00454A8B" w:rsidRDefault="00563B03" w:rsidP="00515F4B">
      <w:pPr>
        <w:spacing w:line="360" w:lineRule="auto"/>
        <w:ind w:left="709"/>
        <w:rPr>
          <w:rFonts w:eastAsia="Arial Unicode MS"/>
          <w:color w:val="000000"/>
          <w:sz w:val="22"/>
          <w:szCs w:val="22"/>
        </w:rPr>
      </w:pPr>
    </w:p>
    <w:p w14:paraId="6CB96C3C" w14:textId="77777777" w:rsidR="005D71D1" w:rsidRPr="00454A8B" w:rsidRDefault="005D71D1" w:rsidP="00BC11F4">
      <w:pPr>
        <w:numPr>
          <w:ilvl w:val="0"/>
          <w:numId w:val="26"/>
        </w:numPr>
        <w:shd w:val="clear" w:color="auto" w:fill="BDD6EE"/>
        <w:spacing w:line="360" w:lineRule="auto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454A8B">
        <w:rPr>
          <w:rFonts w:eastAsia="Arial Unicode MS"/>
          <w:b/>
          <w:color w:val="000000"/>
          <w:sz w:val="22"/>
          <w:szCs w:val="22"/>
        </w:rPr>
        <w:t xml:space="preserve">Klauzula informacyjna z art. 13 RODO do zastosowania przez zamawiających w celu związanym </w:t>
      </w:r>
      <w:r w:rsidRPr="00454A8B">
        <w:rPr>
          <w:rFonts w:eastAsia="Arial Unicode MS"/>
          <w:b/>
          <w:color w:val="000000"/>
          <w:sz w:val="22"/>
          <w:szCs w:val="22"/>
        </w:rPr>
        <w:br/>
        <w:t>z postępowaniem o udzielenie zamówienia publicznego</w:t>
      </w:r>
    </w:p>
    <w:p w14:paraId="207A19EF" w14:textId="77777777" w:rsidR="005012FD" w:rsidRPr="00454A8B" w:rsidRDefault="005012FD" w:rsidP="00515F4B">
      <w:pPr>
        <w:spacing w:line="360" w:lineRule="auto"/>
        <w:ind w:left="709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 xml:space="preserve">Zgodnie z art. 13 ust. 1 i 2 </w:t>
      </w:r>
      <w:r w:rsidRPr="00454A8B">
        <w:rPr>
          <w:sz w:val="22"/>
          <w:szCs w:val="22"/>
        </w:rPr>
        <w:t xml:space="preserve">rozporządzenia Parlamentu Europejskiego i Rady (UE) 2016/679 z dnia </w:t>
      </w:r>
      <w:r w:rsidRPr="00454A8B">
        <w:rPr>
          <w:sz w:val="22"/>
          <w:szCs w:val="22"/>
        </w:rPr>
        <w:br/>
        <w:t xml:space="preserve">27 kwietnia 2016 r. w sprawie ochrony osób fizycznych w związku z przetwarzaniem danych osobowych </w:t>
      </w:r>
      <w:r w:rsidRPr="00454A8B">
        <w:rPr>
          <w:sz w:val="22"/>
          <w:szCs w:val="22"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454A8B">
        <w:rPr>
          <w:sz w:val="22"/>
          <w:szCs w:val="22"/>
          <w:lang w:eastAsia="pl-PL"/>
        </w:rPr>
        <w:t xml:space="preserve">dalej „RODO”, Zamawiający informuje, że: </w:t>
      </w:r>
    </w:p>
    <w:p w14:paraId="07419B1A" w14:textId="77777777" w:rsidR="00426C09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 xml:space="preserve">Administratorem Państwa danych osobowych jest </w:t>
      </w:r>
      <w:r w:rsidR="00426C09">
        <w:rPr>
          <w:rFonts w:eastAsia="SimSun"/>
          <w:iCs/>
          <w:sz w:val="22"/>
          <w:szCs w:val="22"/>
        </w:rPr>
        <w:t>Park Naukowo-Technologiczny w Opolu Sp. z o.o.  z siedzibą w Opolu przy ul. Technologicznej 2</w:t>
      </w:r>
      <w:r w:rsidRPr="00454A8B">
        <w:rPr>
          <w:sz w:val="22"/>
          <w:szCs w:val="22"/>
        </w:rPr>
        <w:t>.</w:t>
      </w:r>
    </w:p>
    <w:p w14:paraId="7AE7ED8A" w14:textId="77777777" w:rsidR="005012FD" w:rsidRPr="00426C09" w:rsidRDefault="00426C09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26C09">
        <w:rPr>
          <w:sz w:val="22"/>
          <w:szCs w:val="22"/>
          <w:lang w:eastAsia="pl-PL"/>
        </w:rPr>
        <w:t xml:space="preserve">Z Inspektorem ochrony danych osobowych w </w:t>
      </w:r>
      <w:r w:rsidRPr="00426C09">
        <w:rPr>
          <w:rFonts w:eastAsia="SimSun"/>
          <w:iCs/>
          <w:sz w:val="22"/>
          <w:szCs w:val="22"/>
        </w:rPr>
        <w:t>Parku Naukowo-Technologicznym w Opolu Sp. z o.o. z siedzibą w Opolu przy ul. Technologicznej 2</w:t>
      </w:r>
      <w:r w:rsidRPr="00426C09">
        <w:rPr>
          <w:sz w:val="22"/>
          <w:szCs w:val="22"/>
          <w:lang w:eastAsia="pl-PL"/>
        </w:rPr>
        <w:t xml:space="preserve"> wykonawcy mogą kontaktować się poprzez </w:t>
      </w:r>
      <w:r w:rsidRPr="00426C09">
        <w:rPr>
          <w:bCs/>
          <w:i/>
          <w:sz w:val="22"/>
          <w:szCs w:val="22"/>
          <w:lang w:eastAsia="pl-PL"/>
        </w:rPr>
        <w:br/>
      </w:r>
      <w:r w:rsidRPr="00426C09">
        <w:rPr>
          <w:bCs/>
          <w:sz w:val="22"/>
          <w:szCs w:val="22"/>
          <w:lang w:eastAsia="pl-PL"/>
        </w:rPr>
        <w:t xml:space="preserve">e-mail: </w:t>
      </w:r>
      <w:hyperlink r:id="rId12" w:history="1">
        <w:r w:rsidRPr="00426C09">
          <w:rPr>
            <w:rStyle w:val="Hipercze"/>
            <w:b/>
            <w:bCs/>
            <w:sz w:val="22"/>
            <w:szCs w:val="22"/>
            <w:lang w:eastAsia="pl-PL"/>
          </w:rPr>
          <w:t>iod@pnt.opole.pl</w:t>
        </w:r>
      </w:hyperlink>
      <w:r w:rsidRPr="00426C09">
        <w:rPr>
          <w:bCs/>
          <w:sz w:val="22"/>
          <w:szCs w:val="22"/>
          <w:lang w:eastAsia="pl-PL"/>
        </w:rPr>
        <w:t xml:space="preserve"> </w:t>
      </w:r>
      <w:r w:rsidRPr="00426C09">
        <w:rPr>
          <w:bCs/>
        </w:rPr>
        <w:t>lub pisemnie, przesyłając korespondencję na adres: Park Naukowo-Technologiczny w Opolu Sp. z o.o. z siedzibą w Opolu przy ul. Technologicznej 2 z dopiskiem: „</w:t>
      </w:r>
      <w:r w:rsidRPr="00426C09">
        <w:rPr>
          <w:bCs/>
          <w:i/>
        </w:rPr>
        <w:t>Inspektor ochrony danych</w:t>
      </w:r>
      <w:r w:rsidRPr="00426C09">
        <w:rPr>
          <w:bCs/>
        </w:rPr>
        <w:t>”</w:t>
      </w:r>
    </w:p>
    <w:p w14:paraId="2E90B0B5" w14:textId="5D42EFCD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Państwa dane osobowe przetwarzane będą na podstawie art. 6 ust. 1 lit. c</w:t>
      </w:r>
      <w:r w:rsidRPr="00454A8B">
        <w:rPr>
          <w:i/>
          <w:sz w:val="22"/>
          <w:szCs w:val="22"/>
          <w:lang w:eastAsia="pl-PL"/>
        </w:rPr>
        <w:t xml:space="preserve"> </w:t>
      </w:r>
      <w:r w:rsidRPr="00454A8B">
        <w:rPr>
          <w:sz w:val="22"/>
          <w:szCs w:val="22"/>
          <w:lang w:eastAsia="pl-PL"/>
        </w:rPr>
        <w:t xml:space="preserve">RODO – co oznacza, że przetwarzanie jest niezbędne do wypełnienia obowiązku prawnego ciążącego na administratorze, </w:t>
      </w:r>
      <w:r w:rsidRPr="00454A8B">
        <w:rPr>
          <w:sz w:val="22"/>
          <w:szCs w:val="22"/>
          <w:lang w:eastAsia="pl-PL"/>
        </w:rPr>
        <w:br/>
        <w:t xml:space="preserve">w celu </w:t>
      </w:r>
      <w:r w:rsidRPr="00454A8B">
        <w:rPr>
          <w:sz w:val="22"/>
          <w:szCs w:val="22"/>
        </w:rPr>
        <w:t xml:space="preserve">związanym z postępowaniem o udzielenie zamówienia </w:t>
      </w:r>
      <w:r w:rsidRPr="00875CE0">
        <w:rPr>
          <w:sz w:val="22"/>
          <w:szCs w:val="22"/>
        </w:rPr>
        <w:t xml:space="preserve">publicznego nr </w:t>
      </w:r>
      <w:r w:rsidR="005A2BC6" w:rsidRPr="00E26A07">
        <w:rPr>
          <w:b/>
          <w:color w:val="000000"/>
          <w:sz w:val="20"/>
          <w:szCs w:val="20"/>
        </w:rPr>
        <w:t>U-0</w:t>
      </w:r>
      <w:r w:rsidR="005A2BC6">
        <w:rPr>
          <w:b/>
          <w:color w:val="000000"/>
          <w:sz w:val="20"/>
          <w:szCs w:val="20"/>
        </w:rPr>
        <w:t>1</w:t>
      </w:r>
      <w:r w:rsidR="005A2BC6" w:rsidRPr="00E26A07">
        <w:rPr>
          <w:b/>
          <w:color w:val="000000"/>
          <w:sz w:val="20"/>
          <w:szCs w:val="20"/>
        </w:rPr>
        <w:t>-202</w:t>
      </w:r>
      <w:r w:rsidR="00AD2624">
        <w:rPr>
          <w:b/>
          <w:color w:val="000000"/>
          <w:sz w:val="20"/>
          <w:szCs w:val="20"/>
        </w:rPr>
        <w:t>6</w:t>
      </w:r>
      <w:r w:rsidR="005A2BC6" w:rsidRPr="00E26A07">
        <w:rPr>
          <w:b/>
          <w:color w:val="000000"/>
          <w:sz w:val="20"/>
          <w:szCs w:val="20"/>
        </w:rPr>
        <w:t>-</w:t>
      </w:r>
      <w:r w:rsidR="005A2BC6">
        <w:rPr>
          <w:b/>
          <w:color w:val="000000"/>
          <w:sz w:val="20"/>
          <w:szCs w:val="20"/>
        </w:rPr>
        <w:t>PNT-CUP</w:t>
      </w:r>
      <w:r w:rsidR="005A2BC6" w:rsidRPr="00454A8B">
        <w:rPr>
          <w:sz w:val="22"/>
          <w:szCs w:val="22"/>
        </w:rPr>
        <w:t xml:space="preserve"> </w:t>
      </w:r>
      <w:r w:rsidRPr="00454A8B">
        <w:rPr>
          <w:sz w:val="22"/>
          <w:szCs w:val="22"/>
        </w:rPr>
        <w:t xml:space="preserve">prowadzonym </w:t>
      </w:r>
      <w:r w:rsidRPr="00454A8B">
        <w:rPr>
          <w:sz w:val="22"/>
          <w:szCs w:val="22"/>
          <w:u w:val="single"/>
        </w:rPr>
        <w:t xml:space="preserve">w trybie wskazanym w </w:t>
      </w:r>
      <w:r w:rsidR="004D6D06" w:rsidRPr="00454A8B">
        <w:rPr>
          <w:sz w:val="22"/>
          <w:szCs w:val="22"/>
          <w:u w:val="single"/>
        </w:rPr>
        <w:t>pkt. 2.1</w:t>
      </w:r>
      <w:r w:rsidRPr="00454A8B">
        <w:rPr>
          <w:sz w:val="22"/>
          <w:szCs w:val="22"/>
          <w:u w:val="single"/>
        </w:rPr>
        <w:t xml:space="preserve"> SWZ</w:t>
      </w:r>
      <w:r w:rsidRPr="00454A8B">
        <w:rPr>
          <w:sz w:val="22"/>
          <w:szCs w:val="22"/>
        </w:rPr>
        <w:t>.</w:t>
      </w:r>
    </w:p>
    <w:p w14:paraId="7FD7E70B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18C7824A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38DE1CF0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 xml:space="preserve">Obowiązek podania przez Państwa danych osobowych bezpośrednio Pani/Pana dotyczących jest wymogiem ustawowym określonym w przepisach ustawy, związanym z udziałem w postępowaniu </w:t>
      </w:r>
      <w:r w:rsidRPr="00454A8B">
        <w:rPr>
          <w:sz w:val="22"/>
          <w:szCs w:val="22"/>
          <w:lang w:eastAsia="pl-PL"/>
        </w:rPr>
        <w:br/>
        <w:t>o udzielenie zamówienia publicznego; konsekwencje niepodania określonych danych wynikają z ustawy.</w:t>
      </w:r>
    </w:p>
    <w:p w14:paraId="3C08E4AD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3C39913F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Posiadają Państwo:</w:t>
      </w:r>
    </w:p>
    <w:p w14:paraId="0785F3E8" w14:textId="77777777" w:rsidR="005012FD" w:rsidRPr="00454A8B" w:rsidRDefault="005012FD" w:rsidP="001230E1">
      <w:pPr>
        <w:pStyle w:val="Akapitzlist"/>
        <w:numPr>
          <w:ilvl w:val="0"/>
          <w:numId w:val="10"/>
        </w:numPr>
        <w:spacing w:line="360" w:lineRule="auto"/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na podstawie art. 15 RODO prawo dostępu do danych osobowych Państwa dotyczących;</w:t>
      </w:r>
    </w:p>
    <w:p w14:paraId="38EAD2D7" w14:textId="77777777" w:rsidR="005012FD" w:rsidRPr="00454A8B" w:rsidRDefault="005012FD" w:rsidP="001230E1">
      <w:pPr>
        <w:pStyle w:val="Akapitzlist"/>
        <w:numPr>
          <w:ilvl w:val="0"/>
          <w:numId w:val="10"/>
        </w:numPr>
        <w:spacing w:line="360" w:lineRule="auto"/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na podstawie art. 16 RODO prawo do sprostowania Państwa danych osobowych</w:t>
      </w:r>
      <w:r w:rsidRPr="00454A8B">
        <w:rPr>
          <w:rStyle w:val="Odwoanieprzypisudolnego"/>
          <w:sz w:val="22"/>
          <w:szCs w:val="22"/>
        </w:rPr>
        <w:footnoteReference w:id="8"/>
      </w:r>
      <w:r w:rsidRPr="00454A8B">
        <w:rPr>
          <w:sz w:val="22"/>
          <w:szCs w:val="22"/>
          <w:lang w:eastAsia="pl-PL"/>
        </w:rPr>
        <w:t>;</w:t>
      </w:r>
    </w:p>
    <w:p w14:paraId="23A7477E" w14:textId="77777777" w:rsidR="005012FD" w:rsidRPr="00454A8B" w:rsidRDefault="005012FD" w:rsidP="001230E1">
      <w:pPr>
        <w:pStyle w:val="Akapitzlist"/>
        <w:numPr>
          <w:ilvl w:val="0"/>
          <w:numId w:val="10"/>
        </w:numPr>
        <w:spacing w:line="360" w:lineRule="auto"/>
        <w:ind w:left="1701" w:hanging="284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lastRenderedPageBreak/>
        <w:t>na podstawie art. 18 RODO prawo żądania od administratora ograniczenia przetwarzania danych osobowych z zastrzeżeniem przypadków, o których mowa w art. 18 ust. 2 RODO</w:t>
      </w:r>
      <w:r w:rsidRPr="00454A8B">
        <w:rPr>
          <w:rStyle w:val="Odwoanieprzypisudolnego"/>
          <w:sz w:val="22"/>
          <w:szCs w:val="22"/>
        </w:rPr>
        <w:footnoteReference w:id="9"/>
      </w:r>
      <w:r w:rsidRPr="00454A8B">
        <w:rPr>
          <w:sz w:val="22"/>
          <w:szCs w:val="22"/>
          <w:lang w:eastAsia="pl-PL"/>
        </w:rPr>
        <w:t xml:space="preserve">;  </w:t>
      </w:r>
    </w:p>
    <w:p w14:paraId="636E67E4" w14:textId="77777777" w:rsidR="005012FD" w:rsidRPr="00454A8B" w:rsidRDefault="005012FD" w:rsidP="001230E1">
      <w:pPr>
        <w:pStyle w:val="Akapitzlist"/>
        <w:numPr>
          <w:ilvl w:val="0"/>
          <w:numId w:val="10"/>
        </w:numPr>
        <w:spacing w:line="360" w:lineRule="auto"/>
        <w:ind w:left="1701" w:hanging="284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1D947BBC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i/>
          <w:color w:val="00B0F0"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Nie przysługuje Państwu:</w:t>
      </w:r>
    </w:p>
    <w:p w14:paraId="645B8FF8" w14:textId="77777777" w:rsidR="005012FD" w:rsidRPr="00454A8B" w:rsidRDefault="005012FD" w:rsidP="001230E1">
      <w:pPr>
        <w:pStyle w:val="Akapitzlist"/>
        <w:numPr>
          <w:ilvl w:val="0"/>
          <w:numId w:val="11"/>
        </w:numPr>
        <w:spacing w:line="360" w:lineRule="auto"/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27AF1189" w14:textId="77777777" w:rsidR="005012FD" w:rsidRPr="00454A8B" w:rsidRDefault="005012FD" w:rsidP="001230E1">
      <w:pPr>
        <w:pStyle w:val="Akapitzlist"/>
        <w:numPr>
          <w:ilvl w:val="0"/>
          <w:numId w:val="11"/>
        </w:numPr>
        <w:spacing w:line="360" w:lineRule="auto"/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prawo do przenoszenia danych osobowych, o którym mowa w art. 20 RODO;</w:t>
      </w:r>
    </w:p>
    <w:p w14:paraId="02407297" w14:textId="77777777" w:rsidR="005012FD" w:rsidRDefault="005012FD" w:rsidP="001230E1">
      <w:pPr>
        <w:pStyle w:val="Akapitzlist"/>
        <w:numPr>
          <w:ilvl w:val="0"/>
          <w:numId w:val="11"/>
        </w:numPr>
        <w:spacing w:line="360" w:lineRule="auto"/>
        <w:ind w:left="1701" w:hanging="284"/>
        <w:jc w:val="both"/>
        <w:rPr>
          <w:sz w:val="22"/>
          <w:szCs w:val="22"/>
          <w:lang w:eastAsia="pl-PL"/>
        </w:rPr>
      </w:pPr>
      <w:r w:rsidRPr="00454A8B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454A8B">
        <w:rPr>
          <w:sz w:val="22"/>
          <w:szCs w:val="22"/>
          <w:lang w:eastAsia="pl-PL"/>
        </w:rPr>
        <w:t xml:space="preserve">RODO. </w:t>
      </w:r>
    </w:p>
    <w:p w14:paraId="7D78B8B5" w14:textId="77777777" w:rsidR="005012FD" w:rsidRPr="00454A8B" w:rsidRDefault="005012FD" w:rsidP="001230E1">
      <w:pPr>
        <w:numPr>
          <w:ilvl w:val="0"/>
          <w:numId w:val="12"/>
        </w:numPr>
        <w:shd w:val="clear" w:color="auto" w:fill="FFFFFF"/>
        <w:spacing w:line="360" w:lineRule="auto"/>
        <w:ind w:left="1418" w:hanging="720"/>
        <w:jc w:val="both"/>
        <w:rPr>
          <w:b/>
          <w:sz w:val="22"/>
          <w:szCs w:val="22"/>
          <w:lang w:eastAsia="pl-PL"/>
        </w:rPr>
      </w:pPr>
      <w:r w:rsidRPr="00454A8B">
        <w:rPr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1B52FE41" w14:textId="77777777" w:rsidR="005012FD" w:rsidRPr="00454A8B" w:rsidRDefault="005012FD" w:rsidP="00515F4B">
      <w:pPr>
        <w:shd w:val="clear" w:color="auto" w:fill="FFFFFF"/>
        <w:spacing w:line="360" w:lineRule="auto"/>
        <w:ind w:left="1418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14:paraId="59F0CFD0" w14:textId="77777777" w:rsidR="005012FD" w:rsidRPr="00454A8B" w:rsidRDefault="005012FD" w:rsidP="001230E1">
      <w:pPr>
        <w:pStyle w:val="Akapitzlist"/>
        <w:numPr>
          <w:ilvl w:val="0"/>
          <w:numId w:val="11"/>
        </w:numPr>
        <w:spacing w:line="360" w:lineRule="auto"/>
        <w:ind w:left="1701" w:hanging="284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>Zgodnie z art. 19 ust. 3 ustawy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0661545B" w14:textId="77777777" w:rsidR="005012FD" w:rsidRPr="00454A8B" w:rsidRDefault="005012FD" w:rsidP="001230E1">
      <w:pPr>
        <w:pStyle w:val="Akapitzlist"/>
        <w:numPr>
          <w:ilvl w:val="0"/>
          <w:numId w:val="11"/>
        </w:numPr>
        <w:spacing w:line="360" w:lineRule="auto"/>
        <w:ind w:left="1701" w:hanging="284"/>
        <w:jc w:val="both"/>
        <w:rPr>
          <w:sz w:val="22"/>
          <w:szCs w:val="22"/>
          <w:lang w:eastAsia="pl-PL"/>
        </w:rPr>
      </w:pPr>
      <w:r w:rsidRPr="00454A8B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5EEDC8DA" w14:textId="77777777" w:rsidR="0079463D" w:rsidRPr="00454A8B" w:rsidRDefault="0079463D" w:rsidP="00454A8B">
      <w:pPr>
        <w:pStyle w:val="Akapitzlist1"/>
        <w:ind w:left="1701"/>
        <w:contextualSpacing w:val="0"/>
        <w:jc w:val="both"/>
        <w:rPr>
          <w:b/>
          <w:i/>
          <w:sz w:val="22"/>
          <w:szCs w:val="22"/>
          <w:lang w:eastAsia="pl-PL"/>
        </w:rPr>
      </w:pPr>
    </w:p>
    <w:p w14:paraId="24CA4C77" w14:textId="4F9CA6CA" w:rsidR="00F5255D" w:rsidRPr="00454A8B" w:rsidRDefault="00394092" w:rsidP="00515F4B">
      <w:pPr>
        <w:spacing w:line="360" w:lineRule="auto"/>
        <w:jc w:val="center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ROZDZIAŁ II</w:t>
      </w:r>
    </w:p>
    <w:p w14:paraId="7FE433EA" w14:textId="77777777" w:rsidR="00F5255D" w:rsidRPr="00454A8B" w:rsidRDefault="00F5255D" w:rsidP="00515F4B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454A8B">
        <w:rPr>
          <w:b/>
          <w:bCs/>
          <w:sz w:val="22"/>
          <w:szCs w:val="22"/>
          <w:u w:val="single"/>
        </w:rPr>
        <w:t xml:space="preserve">DODATKOWE POSTANOWIENIA </w:t>
      </w:r>
      <w:r w:rsidR="006E7EE1" w:rsidRPr="00454A8B">
        <w:rPr>
          <w:b/>
          <w:bCs/>
          <w:sz w:val="22"/>
          <w:szCs w:val="22"/>
          <w:u w:val="single"/>
        </w:rPr>
        <w:t>SWZ</w:t>
      </w:r>
    </w:p>
    <w:p w14:paraId="0CEFF7DF" w14:textId="77777777" w:rsidR="00361FAA" w:rsidRPr="00454A8B" w:rsidRDefault="00361FAA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iCs/>
          <w:sz w:val="22"/>
          <w:szCs w:val="22"/>
        </w:rPr>
      </w:pPr>
      <w:r w:rsidRPr="00454A8B">
        <w:rPr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454A8B">
        <w:rPr>
          <w:b/>
          <w:bCs/>
          <w:iCs/>
          <w:sz w:val="22"/>
          <w:szCs w:val="22"/>
        </w:rPr>
        <w:br/>
      </w:r>
      <w:r w:rsidRPr="00454A8B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6D04D43D" w14:textId="69096088" w:rsidR="007536C9" w:rsidRDefault="00A56977" w:rsidP="00515F4B">
      <w:pPr>
        <w:spacing w:line="360" w:lineRule="auto"/>
        <w:ind w:left="709"/>
        <w:jc w:val="both"/>
        <w:rPr>
          <w:sz w:val="22"/>
          <w:szCs w:val="22"/>
        </w:rPr>
      </w:pPr>
      <w:r w:rsidRPr="00243282">
        <w:rPr>
          <w:sz w:val="22"/>
          <w:szCs w:val="22"/>
        </w:rPr>
        <w:t xml:space="preserve">Zamawiający </w:t>
      </w:r>
      <w:r w:rsidRPr="00555764">
        <w:rPr>
          <w:b/>
          <w:bCs/>
          <w:color w:val="000000"/>
          <w:sz w:val="22"/>
          <w:szCs w:val="22"/>
          <w:u w:val="single"/>
        </w:rPr>
        <w:t>dopuszcza</w:t>
      </w:r>
      <w:r w:rsidRPr="00243282">
        <w:rPr>
          <w:sz w:val="22"/>
          <w:szCs w:val="22"/>
        </w:rPr>
        <w:t xml:space="preserve"> możliwoś</w:t>
      </w:r>
      <w:r w:rsidR="00426C09">
        <w:rPr>
          <w:sz w:val="22"/>
          <w:szCs w:val="22"/>
        </w:rPr>
        <w:t xml:space="preserve">ć </w:t>
      </w:r>
      <w:r w:rsidR="00A9110B">
        <w:rPr>
          <w:sz w:val="22"/>
          <w:szCs w:val="22"/>
        </w:rPr>
        <w:t xml:space="preserve">składania ofert </w:t>
      </w:r>
      <w:r w:rsidR="00BD21FE">
        <w:rPr>
          <w:sz w:val="22"/>
          <w:szCs w:val="22"/>
        </w:rPr>
        <w:t>częściowych</w:t>
      </w:r>
      <w:r w:rsidR="00A9110B">
        <w:rPr>
          <w:sz w:val="22"/>
          <w:szCs w:val="22"/>
        </w:rPr>
        <w:t xml:space="preserve"> </w:t>
      </w:r>
    </w:p>
    <w:p w14:paraId="6D4F2B22" w14:textId="77777777" w:rsidR="00F17A5D" w:rsidRDefault="00F17A5D" w:rsidP="00515F4B">
      <w:pPr>
        <w:spacing w:line="360" w:lineRule="auto"/>
        <w:ind w:left="709"/>
        <w:jc w:val="both"/>
        <w:rPr>
          <w:sz w:val="22"/>
          <w:szCs w:val="22"/>
        </w:rPr>
      </w:pPr>
    </w:p>
    <w:p w14:paraId="1136A4AD" w14:textId="77777777" w:rsidR="00A56977" w:rsidRPr="00454A8B" w:rsidRDefault="00361FAA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  <w:shd w:val="clear" w:color="auto" w:fill="BDD6EE"/>
        </w:rPr>
        <w:t>I</w:t>
      </w:r>
      <w:r w:rsidRPr="00454A8B">
        <w:rPr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785834EB" w14:textId="77777777" w:rsidR="00A56977" w:rsidRPr="00454A8B" w:rsidRDefault="00A56977" w:rsidP="00515F4B">
      <w:pPr>
        <w:spacing w:line="360" w:lineRule="auto"/>
        <w:ind w:left="709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</w:t>
      </w:r>
      <w:r w:rsidRPr="00454A8B">
        <w:rPr>
          <w:b/>
          <w:sz w:val="22"/>
          <w:szCs w:val="22"/>
          <w:u w:val="single"/>
        </w:rPr>
        <w:t>nie dopuszcza</w:t>
      </w:r>
      <w:r w:rsidRPr="00454A8B">
        <w:rPr>
          <w:sz w:val="22"/>
          <w:szCs w:val="22"/>
        </w:rPr>
        <w:t xml:space="preserve"> składania ofert wariantowych.</w:t>
      </w:r>
    </w:p>
    <w:p w14:paraId="6AF324CA" w14:textId="77777777" w:rsidR="00AF2F09" w:rsidRPr="00454A8B" w:rsidRDefault="00AF2F09" w:rsidP="00515F4B">
      <w:pPr>
        <w:spacing w:line="360" w:lineRule="auto"/>
        <w:ind w:left="709"/>
        <w:rPr>
          <w:b/>
          <w:sz w:val="22"/>
          <w:szCs w:val="22"/>
        </w:rPr>
      </w:pPr>
    </w:p>
    <w:p w14:paraId="0CD73852" w14:textId="77777777" w:rsidR="00A56977" w:rsidRPr="00454A8B" w:rsidRDefault="00AF2F09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Wymagania w zakresie zatrudnienia osób, o których mowa w art. 96 ust. 2 pkt 2 ustawy</w:t>
      </w:r>
    </w:p>
    <w:p w14:paraId="37985AA9" w14:textId="77777777" w:rsidR="00AF2F09" w:rsidRPr="00454A8B" w:rsidRDefault="00AF2F09" w:rsidP="00515F4B">
      <w:pPr>
        <w:spacing w:line="360" w:lineRule="auto"/>
        <w:ind w:left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</w:t>
      </w:r>
      <w:r w:rsidRPr="00454A8B">
        <w:rPr>
          <w:b/>
          <w:sz w:val="22"/>
          <w:szCs w:val="22"/>
          <w:u w:val="single"/>
        </w:rPr>
        <w:t>nie wymaga</w:t>
      </w:r>
      <w:r w:rsidRPr="00454A8B">
        <w:rPr>
          <w:sz w:val="22"/>
          <w:szCs w:val="22"/>
        </w:rPr>
        <w:t xml:space="preserve"> zatrudnienia osób, o których mowa w art. 96 ust. 2 pkt 2 ustawy</w:t>
      </w:r>
    </w:p>
    <w:p w14:paraId="6ADADA10" w14:textId="77777777" w:rsidR="00AF2F09" w:rsidRPr="00454A8B" w:rsidRDefault="00AF2F09" w:rsidP="00515F4B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</w:p>
    <w:p w14:paraId="68EC7B64" w14:textId="77777777" w:rsidR="00AF2F09" w:rsidRPr="00454A8B" w:rsidRDefault="00AF2F09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lastRenderedPageBreak/>
        <w:t>Informacje o zastrzeżeniu możliwości ubiegania się o udzielenie zamówienia wyłącznie przez wykonawców, o których mowa w art. 94 ustawy</w:t>
      </w:r>
    </w:p>
    <w:p w14:paraId="5346949A" w14:textId="77777777" w:rsidR="00AF2F09" w:rsidRDefault="00AF2F09" w:rsidP="00515F4B">
      <w:pPr>
        <w:spacing w:line="360" w:lineRule="auto"/>
        <w:ind w:left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Zamawiający nie zastrzega możliwości ubiegania się o udzielenie zamówienia wyłącznie przez Wykonawców, o których mowa w art. 94 ustawy</w:t>
      </w:r>
    </w:p>
    <w:p w14:paraId="6DD6FAA3" w14:textId="77777777" w:rsidR="00413E81" w:rsidRPr="00454A8B" w:rsidRDefault="00413E81" w:rsidP="00515F4B">
      <w:pPr>
        <w:spacing w:line="360" w:lineRule="auto"/>
        <w:ind w:left="709"/>
        <w:jc w:val="both"/>
        <w:rPr>
          <w:sz w:val="22"/>
          <w:szCs w:val="22"/>
        </w:rPr>
      </w:pPr>
    </w:p>
    <w:p w14:paraId="55BFB9A7" w14:textId="77777777" w:rsidR="00A477E1" w:rsidRPr="00454A8B" w:rsidRDefault="00A477E1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 xml:space="preserve">Informacja o przewidywanych  zamówieniach, o których mowa w </w:t>
      </w:r>
      <w:r w:rsidR="00121908" w:rsidRPr="00454A8B">
        <w:rPr>
          <w:b/>
          <w:bCs/>
          <w:sz w:val="22"/>
          <w:szCs w:val="22"/>
        </w:rPr>
        <w:t>art. 214 ust. 1 pkt 7 i 8</w:t>
      </w:r>
      <w:r w:rsidRPr="00454A8B">
        <w:rPr>
          <w:b/>
          <w:bCs/>
          <w:sz w:val="22"/>
          <w:szCs w:val="22"/>
        </w:rPr>
        <w:t xml:space="preserve"> ustawy:</w:t>
      </w:r>
    </w:p>
    <w:p w14:paraId="3742101D" w14:textId="77777777" w:rsidR="00A477E1" w:rsidRDefault="00A477E1" w:rsidP="00515F4B">
      <w:pPr>
        <w:spacing w:line="360" w:lineRule="auto"/>
        <w:ind w:firstLine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 xml:space="preserve">Zamawiający </w:t>
      </w:r>
      <w:r w:rsidRPr="00454A8B">
        <w:rPr>
          <w:b/>
          <w:sz w:val="22"/>
          <w:szCs w:val="22"/>
          <w:u w:val="single"/>
        </w:rPr>
        <w:t>nie przewiduje</w:t>
      </w:r>
      <w:r w:rsidRPr="00454A8B">
        <w:rPr>
          <w:b/>
          <w:sz w:val="22"/>
          <w:szCs w:val="22"/>
        </w:rPr>
        <w:t xml:space="preserve"> </w:t>
      </w:r>
      <w:r w:rsidRPr="00454A8B">
        <w:rPr>
          <w:sz w:val="22"/>
          <w:szCs w:val="22"/>
        </w:rPr>
        <w:t xml:space="preserve">udzielania zamówień , o których mowa w </w:t>
      </w:r>
      <w:r w:rsidR="00121908" w:rsidRPr="00454A8B">
        <w:rPr>
          <w:sz w:val="22"/>
          <w:szCs w:val="22"/>
        </w:rPr>
        <w:t>art. 214 ust. 1 pkt 7 i 8</w:t>
      </w:r>
      <w:r w:rsidRPr="00454A8B">
        <w:rPr>
          <w:sz w:val="22"/>
          <w:szCs w:val="22"/>
        </w:rPr>
        <w:t xml:space="preserve"> ustawy.</w:t>
      </w:r>
    </w:p>
    <w:p w14:paraId="03539033" w14:textId="77777777" w:rsidR="009268AD" w:rsidRPr="00454A8B" w:rsidRDefault="009268AD" w:rsidP="00515F4B">
      <w:pPr>
        <w:spacing w:line="360" w:lineRule="auto"/>
        <w:ind w:firstLine="709"/>
        <w:jc w:val="both"/>
        <w:rPr>
          <w:sz w:val="22"/>
          <w:szCs w:val="22"/>
        </w:rPr>
      </w:pPr>
    </w:p>
    <w:p w14:paraId="14C8A1D2" w14:textId="77777777" w:rsidR="00121908" w:rsidRPr="00454A8B" w:rsidRDefault="00121908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6FF4A89D" w14:textId="790C0251" w:rsidR="00796C1A" w:rsidRDefault="00796C1A" w:rsidP="00BC11F4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 w:rsidRPr="00515F4B">
        <w:rPr>
          <w:sz w:val="22"/>
          <w:szCs w:val="22"/>
        </w:rPr>
        <w:t xml:space="preserve">Zamawiający informuje, że ze względu na specyfikę przedmiotu zamówienia, złożenie oferty </w:t>
      </w:r>
      <w:r w:rsidR="009268AD">
        <w:rPr>
          <w:sz w:val="22"/>
          <w:szCs w:val="22"/>
        </w:rPr>
        <w:br/>
      </w:r>
      <w:r w:rsidR="009268AD" w:rsidRPr="00506AC1">
        <w:rPr>
          <w:b/>
          <w:bCs/>
          <w:sz w:val="22"/>
          <w:szCs w:val="22"/>
        </w:rPr>
        <w:t xml:space="preserve">dla części nr </w:t>
      </w:r>
      <w:r w:rsidR="00BD4497">
        <w:rPr>
          <w:b/>
          <w:bCs/>
          <w:sz w:val="22"/>
          <w:szCs w:val="22"/>
        </w:rPr>
        <w:t xml:space="preserve">1 oraz części nr </w:t>
      </w:r>
      <w:r w:rsidR="009268AD" w:rsidRPr="00506AC1">
        <w:rPr>
          <w:b/>
          <w:bCs/>
          <w:sz w:val="22"/>
          <w:szCs w:val="22"/>
        </w:rPr>
        <w:t>2</w:t>
      </w:r>
      <w:r w:rsidR="009268AD">
        <w:rPr>
          <w:sz w:val="22"/>
          <w:szCs w:val="22"/>
        </w:rPr>
        <w:t xml:space="preserve"> </w:t>
      </w:r>
      <w:r w:rsidRPr="00515F4B">
        <w:rPr>
          <w:sz w:val="22"/>
          <w:szCs w:val="22"/>
        </w:rPr>
        <w:t xml:space="preserve">musi być poprzedzone odbyciem wizji lokalnej. </w:t>
      </w:r>
    </w:p>
    <w:p w14:paraId="17F57923" w14:textId="77777777" w:rsidR="00796C1A" w:rsidRDefault="00796C1A" w:rsidP="00BC11F4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 w:rsidRPr="00515F4B">
        <w:rPr>
          <w:sz w:val="22"/>
          <w:szCs w:val="22"/>
        </w:rPr>
        <w:t>Z odbycia wizji lokalnej zostanie sporządzony protokół podpisany przez strony, który będzie stanowił potwierdzenie odbycia wizji lokalnej.</w:t>
      </w:r>
    </w:p>
    <w:p w14:paraId="3F34EEFC" w14:textId="5AD3D4B4" w:rsidR="00796C1A" w:rsidRDefault="00796C1A" w:rsidP="00BC11F4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 w:rsidRPr="00515F4B">
        <w:rPr>
          <w:sz w:val="22"/>
          <w:szCs w:val="22"/>
        </w:rPr>
        <w:t xml:space="preserve">W </w:t>
      </w:r>
      <w:r w:rsidRPr="00875CE0">
        <w:rPr>
          <w:sz w:val="22"/>
          <w:szCs w:val="22"/>
        </w:rPr>
        <w:t>celu umówienia wizji należy kontaktować się z osob</w:t>
      </w:r>
      <w:r w:rsidR="00875CE0" w:rsidRPr="00875CE0">
        <w:rPr>
          <w:sz w:val="22"/>
          <w:szCs w:val="22"/>
        </w:rPr>
        <w:t>ami</w:t>
      </w:r>
      <w:r w:rsidRPr="00875CE0">
        <w:rPr>
          <w:sz w:val="22"/>
          <w:szCs w:val="22"/>
        </w:rPr>
        <w:t xml:space="preserve"> wyznaczon</w:t>
      </w:r>
      <w:r w:rsidR="00875CE0" w:rsidRPr="00875CE0">
        <w:rPr>
          <w:sz w:val="22"/>
          <w:szCs w:val="22"/>
        </w:rPr>
        <w:t>ymi</w:t>
      </w:r>
      <w:r w:rsidRPr="00875CE0">
        <w:rPr>
          <w:sz w:val="22"/>
          <w:szCs w:val="22"/>
        </w:rPr>
        <w:t xml:space="preserve"> do komunikowania </w:t>
      </w:r>
      <w:r w:rsidR="007E7A69">
        <w:rPr>
          <w:sz w:val="22"/>
          <w:szCs w:val="22"/>
        </w:rPr>
        <w:br/>
      </w:r>
      <w:r w:rsidRPr="00875CE0">
        <w:rPr>
          <w:sz w:val="22"/>
          <w:szCs w:val="22"/>
        </w:rPr>
        <w:t xml:space="preserve">się z Wykonawcami </w:t>
      </w:r>
      <w:r w:rsidR="00875CE0" w:rsidRPr="00875CE0">
        <w:rPr>
          <w:sz w:val="22"/>
          <w:szCs w:val="22"/>
        </w:rPr>
        <w:t xml:space="preserve">w </w:t>
      </w:r>
      <w:r w:rsidRPr="00875CE0">
        <w:rPr>
          <w:sz w:val="22"/>
          <w:szCs w:val="22"/>
        </w:rPr>
        <w:t>pkt. 13</w:t>
      </w:r>
      <w:r w:rsidR="00875CE0" w:rsidRPr="00875CE0">
        <w:rPr>
          <w:sz w:val="22"/>
          <w:szCs w:val="22"/>
        </w:rPr>
        <w:t xml:space="preserve"> </w:t>
      </w:r>
      <w:r w:rsidR="00BC11F4" w:rsidRPr="00875CE0">
        <w:rPr>
          <w:sz w:val="22"/>
          <w:szCs w:val="22"/>
        </w:rPr>
        <w:t>SWZ.</w:t>
      </w:r>
    </w:p>
    <w:p w14:paraId="39DA2905" w14:textId="23D562EF" w:rsidR="0082051E" w:rsidRPr="0082051E" w:rsidRDefault="0082051E" w:rsidP="0082051E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 w:rsidRPr="00875CE0">
        <w:rPr>
          <w:sz w:val="22"/>
          <w:szCs w:val="22"/>
        </w:rPr>
        <w:t xml:space="preserve">Każdy z wykonawców winien zgłosić zamawiającemu chęć dokonania wizji lokalnej na </w:t>
      </w:r>
      <w:r w:rsidR="0066519B">
        <w:rPr>
          <w:sz w:val="22"/>
          <w:szCs w:val="22"/>
        </w:rPr>
        <w:t xml:space="preserve">co najmniej </w:t>
      </w:r>
      <w:r w:rsidRPr="00875CE0">
        <w:rPr>
          <w:sz w:val="22"/>
          <w:szCs w:val="22"/>
        </w:rPr>
        <w:t xml:space="preserve">jeden dzień przed terminem wizji poprzez wiadomość na platformie zakupowej lub na e-mail </w:t>
      </w:r>
      <w:hyperlink r:id="rId13" w:history="1">
        <w:r w:rsidRPr="00875CE0">
          <w:rPr>
            <w:rStyle w:val="Hipercze"/>
            <w:sz w:val="22"/>
            <w:szCs w:val="22"/>
          </w:rPr>
          <w:t>przetargi@pnt.opole.pl</w:t>
        </w:r>
      </w:hyperlink>
      <w:r>
        <w:rPr>
          <w:rStyle w:val="Hipercze"/>
          <w:sz w:val="22"/>
          <w:szCs w:val="22"/>
        </w:rPr>
        <w:t>.</w:t>
      </w:r>
    </w:p>
    <w:p w14:paraId="6003A6EE" w14:textId="674BB7B7" w:rsidR="00A47A5C" w:rsidRPr="00413E81" w:rsidRDefault="007E7A69" w:rsidP="00A47A5C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Zamawiający wyznacza termin wizji lokalnej</w:t>
      </w:r>
      <w:r w:rsidR="0053288D">
        <w:rPr>
          <w:sz w:val="22"/>
          <w:szCs w:val="22"/>
        </w:rPr>
        <w:t xml:space="preserve"> dla części nr </w:t>
      </w:r>
      <w:r>
        <w:rPr>
          <w:sz w:val="22"/>
          <w:szCs w:val="22"/>
        </w:rPr>
        <w:t xml:space="preserve">1: </w:t>
      </w:r>
      <w:r w:rsidRPr="009268AD">
        <w:rPr>
          <w:b/>
          <w:bCs/>
          <w:sz w:val="22"/>
          <w:szCs w:val="22"/>
        </w:rPr>
        <w:t>Park Naukowo</w:t>
      </w:r>
      <w:r w:rsidR="0082051E">
        <w:rPr>
          <w:b/>
          <w:bCs/>
          <w:sz w:val="22"/>
          <w:szCs w:val="22"/>
        </w:rPr>
        <w:t>-</w:t>
      </w:r>
      <w:r w:rsidRPr="009268AD">
        <w:rPr>
          <w:b/>
          <w:bCs/>
          <w:sz w:val="22"/>
          <w:szCs w:val="22"/>
        </w:rPr>
        <w:t>Technologiczn</w:t>
      </w:r>
      <w:r>
        <w:rPr>
          <w:b/>
          <w:bCs/>
          <w:sz w:val="22"/>
          <w:szCs w:val="22"/>
        </w:rPr>
        <w:t>y</w:t>
      </w:r>
      <w:r w:rsidRPr="009268AD">
        <w:rPr>
          <w:b/>
          <w:bCs/>
          <w:sz w:val="22"/>
          <w:szCs w:val="22"/>
        </w:rPr>
        <w:t xml:space="preserve"> </w:t>
      </w:r>
      <w:r w:rsidR="00A47A5C">
        <w:rPr>
          <w:b/>
          <w:bCs/>
          <w:sz w:val="22"/>
          <w:szCs w:val="22"/>
        </w:rPr>
        <w:br/>
      </w:r>
      <w:r w:rsidRPr="009268AD">
        <w:rPr>
          <w:b/>
          <w:bCs/>
          <w:sz w:val="22"/>
          <w:szCs w:val="22"/>
        </w:rPr>
        <w:t>w Opolu Sp. z o.o.</w:t>
      </w:r>
      <w:r w:rsidR="0053288D" w:rsidRPr="00515F4B">
        <w:rPr>
          <w:sz w:val="22"/>
          <w:szCs w:val="22"/>
        </w:rPr>
        <w:t xml:space="preserve">, Adres: </w:t>
      </w:r>
      <w:r>
        <w:rPr>
          <w:sz w:val="22"/>
          <w:szCs w:val="22"/>
        </w:rPr>
        <w:t>ul. Technologiczna 2</w:t>
      </w:r>
      <w:r w:rsidR="0053288D" w:rsidRPr="00515F4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53288D" w:rsidRPr="00515F4B">
        <w:rPr>
          <w:sz w:val="22"/>
          <w:szCs w:val="22"/>
        </w:rPr>
        <w:t xml:space="preserve"> 46-</w:t>
      </w:r>
      <w:r>
        <w:rPr>
          <w:sz w:val="22"/>
          <w:szCs w:val="22"/>
        </w:rPr>
        <w:t>839</w:t>
      </w:r>
      <w:r w:rsidR="0053288D" w:rsidRPr="00515F4B">
        <w:rPr>
          <w:sz w:val="22"/>
          <w:szCs w:val="22"/>
        </w:rPr>
        <w:t xml:space="preserve"> Opole</w:t>
      </w:r>
      <w:r w:rsidR="0082051E">
        <w:rPr>
          <w:sz w:val="22"/>
          <w:szCs w:val="22"/>
        </w:rPr>
        <w:t>,</w:t>
      </w:r>
      <w:r w:rsidR="00A47A5C">
        <w:rPr>
          <w:sz w:val="22"/>
          <w:szCs w:val="22"/>
        </w:rPr>
        <w:t xml:space="preserve"> </w:t>
      </w:r>
      <w:r w:rsidR="00A47A5C" w:rsidRPr="00BD4497">
        <w:rPr>
          <w:sz w:val="22"/>
          <w:szCs w:val="22"/>
        </w:rPr>
        <w:t xml:space="preserve">przed wejściem głównym do budynku </w:t>
      </w:r>
      <w:r w:rsidR="00A47A5C">
        <w:rPr>
          <w:sz w:val="22"/>
          <w:szCs w:val="22"/>
        </w:rPr>
        <w:br/>
      </w:r>
      <w:r w:rsidR="00A47A5C" w:rsidRPr="00413E81">
        <w:rPr>
          <w:sz w:val="22"/>
          <w:szCs w:val="22"/>
        </w:rPr>
        <w:t>nr 2,</w:t>
      </w:r>
      <w:r w:rsidRPr="00413E81">
        <w:rPr>
          <w:sz w:val="22"/>
          <w:szCs w:val="22"/>
        </w:rPr>
        <w:t xml:space="preserve"> w dniu </w:t>
      </w:r>
      <w:r w:rsidRPr="00413E81">
        <w:rPr>
          <w:b/>
          <w:sz w:val="22"/>
          <w:szCs w:val="22"/>
        </w:rPr>
        <w:t>0</w:t>
      </w:r>
      <w:r w:rsidR="00271416">
        <w:rPr>
          <w:b/>
          <w:sz w:val="22"/>
          <w:szCs w:val="22"/>
        </w:rPr>
        <w:t>5</w:t>
      </w:r>
      <w:r w:rsidRPr="00413E81">
        <w:rPr>
          <w:b/>
          <w:sz w:val="22"/>
          <w:szCs w:val="22"/>
        </w:rPr>
        <w:t>.05.202</w:t>
      </w:r>
      <w:r w:rsidR="00AD2624">
        <w:rPr>
          <w:b/>
          <w:sz w:val="22"/>
          <w:szCs w:val="22"/>
        </w:rPr>
        <w:t>6</w:t>
      </w:r>
      <w:r w:rsidRPr="00413E81">
        <w:rPr>
          <w:b/>
          <w:sz w:val="22"/>
          <w:szCs w:val="22"/>
        </w:rPr>
        <w:t xml:space="preserve"> r. o godzinie 09:00</w:t>
      </w:r>
      <w:r w:rsidRPr="00413E81">
        <w:rPr>
          <w:sz w:val="22"/>
          <w:szCs w:val="22"/>
        </w:rPr>
        <w:t>;</w:t>
      </w:r>
    </w:p>
    <w:p w14:paraId="25124A1B" w14:textId="11E48F5F" w:rsidR="007E7A69" w:rsidRPr="00413E81" w:rsidRDefault="007E7A69">
      <w:pPr>
        <w:numPr>
          <w:ilvl w:val="0"/>
          <w:numId w:val="41"/>
        </w:numPr>
        <w:spacing w:line="360" w:lineRule="auto"/>
        <w:ind w:left="1134" w:hanging="425"/>
        <w:jc w:val="both"/>
        <w:rPr>
          <w:sz w:val="22"/>
          <w:szCs w:val="22"/>
        </w:rPr>
      </w:pPr>
      <w:r w:rsidRPr="00413E81">
        <w:rPr>
          <w:sz w:val="22"/>
          <w:szCs w:val="22"/>
        </w:rPr>
        <w:t xml:space="preserve">Zamawiający wyznacza termin wizji lokalnej dla części nr 2: </w:t>
      </w:r>
      <w:r w:rsidR="00A47A5C" w:rsidRPr="00413E81">
        <w:rPr>
          <w:b/>
          <w:bCs/>
          <w:sz w:val="22"/>
          <w:szCs w:val="22"/>
        </w:rPr>
        <w:t xml:space="preserve">Centrum Usług Publicznych, </w:t>
      </w:r>
      <w:r w:rsidR="00A47A5C" w:rsidRPr="00413E81">
        <w:rPr>
          <w:b/>
          <w:bCs/>
          <w:sz w:val="22"/>
          <w:szCs w:val="22"/>
        </w:rPr>
        <w:br/>
      </w:r>
      <w:r w:rsidR="00A47A5C" w:rsidRPr="00413E81">
        <w:rPr>
          <w:sz w:val="22"/>
          <w:szCs w:val="22"/>
        </w:rPr>
        <w:t xml:space="preserve">Adres: płk. Witolda Pileckiego 1, </w:t>
      </w:r>
      <w:r w:rsidR="00394092" w:rsidRPr="00394092">
        <w:rPr>
          <w:sz w:val="22"/>
          <w:szCs w:val="22"/>
        </w:rPr>
        <w:t>45-331</w:t>
      </w:r>
      <w:r w:rsidR="00394092" w:rsidRPr="00394092">
        <w:rPr>
          <w:sz w:val="22"/>
          <w:szCs w:val="22"/>
        </w:rPr>
        <w:t xml:space="preserve"> </w:t>
      </w:r>
      <w:r w:rsidR="00A47A5C" w:rsidRPr="00413E81">
        <w:rPr>
          <w:sz w:val="22"/>
          <w:szCs w:val="22"/>
        </w:rPr>
        <w:t>Opole</w:t>
      </w:r>
      <w:r w:rsidR="0082051E" w:rsidRPr="00413E81">
        <w:rPr>
          <w:sz w:val="22"/>
          <w:szCs w:val="22"/>
        </w:rPr>
        <w:t>,</w:t>
      </w:r>
      <w:r w:rsidR="00A47A5C" w:rsidRPr="00413E81">
        <w:rPr>
          <w:sz w:val="22"/>
          <w:szCs w:val="22"/>
        </w:rPr>
        <w:t xml:space="preserve"> przed wejściem głównym do budynku,</w:t>
      </w:r>
      <w:r w:rsidR="00A47A5C" w:rsidRPr="00413E81">
        <w:rPr>
          <w:b/>
          <w:bCs/>
          <w:sz w:val="22"/>
          <w:szCs w:val="22"/>
        </w:rPr>
        <w:t xml:space="preserve"> </w:t>
      </w:r>
      <w:r w:rsidRPr="00413E81">
        <w:rPr>
          <w:sz w:val="22"/>
          <w:szCs w:val="22"/>
        </w:rPr>
        <w:t xml:space="preserve"> </w:t>
      </w:r>
      <w:r w:rsidR="00A47A5C" w:rsidRPr="00413E81">
        <w:rPr>
          <w:sz w:val="22"/>
          <w:szCs w:val="22"/>
        </w:rPr>
        <w:br/>
      </w:r>
      <w:r w:rsidRPr="00413E81">
        <w:rPr>
          <w:sz w:val="22"/>
          <w:szCs w:val="22"/>
        </w:rPr>
        <w:t xml:space="preserve">w dniu </w:t>
      </w:r>
      <w:r w:rsidRPr="00413E81">
        <w:rPr>
          <w:b/>
          <w:sz w:val="22"/>
          <w:szCs w:val="22"/>
        </w:rPr>
        <w:t>0</w:t>
      </w:r>
      <w:r w:rsidR="00271416">
        <w:rPr>
          <w:b/>
          <w:sz w:val="22"/>
          <w:szCs w:val="22"/>
        </w:rPr>
        <w:t>5</w:t>
      </w:r>
      <w:r w:rsidRPr="00413E81">
        <w:rPr>
          <w:b/>
          <w:sz w:val="22"/>
          <w:szCs w:val="22"/>
        </w:rPr>
        <w:t>.05.202</w:t>
      </w:r>
      <w:r w:rsidR="00AD2624">
        <w:rPr>
          <w:b/>
          <w:sz w:val="22"/>
          <w:szCs w:val="22"/>
        </w:rPr>
        <w:t>6</w:t>
      </w:r>
      <w:r w:rsidRPr="00413E81">
        <w:rPr>
          <w:b/>
          <w:sz w:val="22"/>
          <w:szCs w:val="22"/>
        </w:rPr>
        <w:t xml:space="preserve"> r. o godzinie </w:t>
      </w:r>
      <w:r w:rsidR="00A47A5C" w:rsidRPr="00413E81">
        <w:rPr>
          <w:b/>
          <w:sz w:val="22"/>
          <w:szCs w:val="22"/>
        </w:rPr>
        <w:t>1</w:t>
      </w:r>
      <w:r w:rsidR="00422111">
        <w:rPr>
          <w:b/>
          <w:sz w:val="22"/>
          <w:szCs w:val="22"/>
        </w:rPr>
        <w:t>1</w:t>
      </w:r>
      <w:r w:rsidRPr="00413E81">
        <w:rPr>
          <w:b/>
          <w:sz w:val="22"/>
          <w:szCs w:val="22"/>
        </w:rPr>
        <w:t>:00</w:t>
      </w:r>
      <w:r w:rsidRPr="00413E81">
        <w:rPr>
          <w:sz w:val="22"/>
          <w:szCs w:val="22"/>
        </w:rPr>
        <w:t>;</w:t>
      </w:r>
    </w:p>
    <w:p w14:paraId="273D9188" w14:textId="451472B0" w:rsidR="00121908" w:rsidRPr="00BD4497" w:rsidRDefault="00796C1A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BD4497">
        <w:rPr>
          <w:sz w:val="22"/>
          <w:szCs w:val="22"/>
        </w:rPr>
        <w:t xml:space="preserve">Koszty Wykonawcy, związane z udziałem w wizji lokalnej poniesie Wykonawca. </w:t>
      </w:r>
      <w:r w:rsidRPr="00BD4497">
        <w:rPr>
          <w:sz w:val="22"/>
          <w:szCs w:val="22"/>
        </w:rPr>
        <w:cr/>
      </w:r>
      <w:r w:rsidR="00121908" w:rsidRPr="00BD4497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0004CC4D" w14:textId="77777777" w:rsidR="00121908" w:rsidRPr="00454A8B" w:rsidRDefault="00121908" w:rsidP="00515F4B">
      <w:pPr>
        <w:pStyle w:val="Tekstpodstawowy"/>
        <w:shd w:val="clear" w:color="auto" w:fill="FFFFFF"/>
        <w:spacing w:after="0" w:line="360" w:lineRule="auto"/>
        <w:ind w:left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Rozliczenia między Zamawiającym a Wykonawcą będą prowadzone w złotych polskich (PLN).</w:t>
      </w:r>
    </w:p>
    <w:p w14:paraId="4E8E201F" w14:textId="77777777" w:rsidR="00022518" w:rsidRPr="00454A8B" w:rsidRDefault="00E60D5B" w:rsidP="00515F4B">
      <w:pPr>
        <w:numPr>
          <w:ilvl w:val="0"/>
          <w:numId w:val="7"/>
        </w:numPr>
        <w:shd w:val="clear" w:color="auto" w:fill="C6D9F1"/>
        <w:spacing w:line="360" w:lineRule="auto"/>
        <w:ind w:left="709" w:hanging="709"/>
        <w:jc w:val="both"/>
        <w:rPr>
          <w:b/>
          <w:bCs/>
          <w:iCs/>
          <w:sz w:val="22"/>
          <w:szCs w:val="22"/>
        </w:rPr>
      </w:pPr>
      <w:r w:rsidRPr="00454A8B">
        <w:rPr>
          <w:b/>
          <w:bCs/>
          <w:iCs/>
          <w:sz w:val="22"/>
          <w:szCs w:val="22"/>
        </w:rPr>
        <w:t>Liczba Wykonawców, z którymi Zamawiający zawrze umowę ramową</w:t>
      </w:r>
    </w:p>
    <w:p w14:paraId="3D732F10" w14:textId="77777777" w:rsidR="00A56977" w:rsidRDefault="00E60D5B" w:rsidP="00515F4B">
      <w:pPr>
        <w:spacing w:line="360" w:lineRule="auto"/>
        <w:ind w:left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Zamawiający nie przewiduje zawarcia umowy ramowej</w:t>
      </w:r>
    </w:p>
    <w:p w14:paraId="0A2A4501" w14:textId="77777777" w:rsidR="00A56977" w:rsidRPr="00454A8B" w:rsidRDefault="00E60D5B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12A5E24D" w14:textId="77777777" w:rsidR="00A56977" w:rsidRDefault="00E60D5B" w:rsidP="00515F4B">
      <w:pPr>
        <w:spacing w:line="360" w:lineRule="auto"/>
        <w:ind w:left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Zamawiający nie przewiduje aukcji elektronicznej</w:t>
      </w:r>
      <w:r w:rsidR="00A56977" w:rsidRPr="00454A8B">
        <w:rPr>
          <w:bCs/>
          <w:sz w:val="22"/>
          <w:szCs w:val="22"/>
        </w:rPr>
        <w:t>.</w:t>
      </w:r>
    </w:p>
    <w:p w14:paraId="46888326" w14:textId="77777777" w:rsidR="00A56977" w:rsidRPr="00454A8B" w:rsidRDefault="00121908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rPr>
          <w:b/>
          <w:sz w:val="22"/>
          <w:szCs w:val="22"/>
        </w:rPr>
      </w:pPr>
      <w:r w:rsidRPr="00454A8B">
        <w:rPr>
          <w:b/>
          <w:sz w:val="22"/>
          <w:szCs w:val="22"/>
        </w:rPr>
        <w:t>Informacje dotyczące w</w:t>
      </w:r>
      <w:r w:rsidR="00A56977" w:rsidRPr="00454A8B">
        <w:rPr>
          <w:b/>
          <w:sz w:val="22"/>
          <w:szCs w:val="22"/>
        </w:rPr>
        <w:t>ysokoś</w:t>
      </w:r>
      <w:r w:rsidRPr="00454A8B">
        <w:rPr>
          <w:b/>
          <w:sz w:val="22"/>
          <w:szCs w:val="22"/>
        </w:rPr>
        <w:t>ci</w:t>
      </w:r>
      <w:r w:rsidR="00A56977" w:rsidRPr="00454A8B">
        <w:rPr>
          <w:b/>
          <w:sz w:val="22"/>
          <w:szCs w:val="22"/>
        </w:rPr>
        <w:t xml:space="preserve"> zwrotu kosztów </w:t>
      </w:r>
      <w:r w:rsidRPr="00454A8B">
        <w:rPr>
          <w:b/>
          <w:sz w:val="22"/>
          <w:szCs w:val="22"/>
        </w:rPr>
        <w:t xml:space="preserve">udziału w </w:t>
      </w:r>
      <w:r w:rsidR="00A56977" w:rsidRPr="00454A8B">
        <w:rPr>
          <w:b/>
          <w:sz w:val="22"/>
          <w:szCs w:val="22"/>
        </w:rPr>
        <w:t>postępowani</w:t>
      </w:r>
      <w:r w:rsidRPr="00454A8B">
        <w:rPr>
          <w:b/>
          <w:sz w:val="22"/>
          <w:szCs w:val="22"/>
        </w:rPr>
        <w:t>u</w:t>
      </w:r>
    </w:p>
    <w:p w14:paraId="7E1C12AF" w14:textId="77777777" w:rsidR="00A56977" w:rsidRPr="00454A8B" w:rsidRDefault="00A56977" w:rsidP="00515F4B">
      <w:pPr>
        <w:spacing w:line="360" w:lineRule="auto"/>
        <w:ind w:left="709"/>
        <w:jc w:val="both"/>
        <w:rPr>
          <w:b/>
          <w:sz w:val="22"/>
          <w:szCs w:val="22"/>
        </w:rPr>
      </w:pPr>
      <w:r w:rsidRPr="00454A8B">
        <w:rPr>
          <w:bCs/>
          <w:sz w:val="22"/>
          <w:szCs w:val="22"/>
        </w:rPr>
        <w:t>Zamawiający nie przewiduje zwrotu kosztów</w:t>
      </w:r>
      <w:r w:rsidR="00121908" w:rsidRPr="00454A8B">
        <w:rPr>
          <w:bCs/>
          <w:sz w:val="22"/>
          <w:szCs w:val="22"/>
        </w:rPr>
        <w:t xml:space="preserve"> udziału w postępowaniu</w:t>
      </w:r>
      <w:r w:rsidRPr="00454A8B">
        <w:rPr>
          <w:bCs/>
          <w:sz w:val="22"/>
          <w:szCs w:val="22"/>
        </w:rPr>
        <w:t>.</w:t>
      </w:r>
    </w:p>
    <w:p w14:paraId="72BC4313" w14:textId="77777777" w:rsidR="00A56977" w:rsidRPr="00454A8B" w:rsidRDefault="00121908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lastRenderedPageBreak/>
        <w:t>Informacje dotyczące o</w:t>
      </w:r>
      <w:r w:rsidR="00A56977" w:rsidRPr="00454A8B">
        <w:rPr>
          <w:b/>
          <w:bCs/>
          <w:sz w:val="22"/>
          <w:szCs w:val="22"/>
        </w:rPr>
        <w:t>bowiąz</w:t>
      </w:r>
      <w:r w:rsidRPr="00454A8B">
        <w:rPr>
          <w:b/>
          <w:bCs/>
          <w:sz w:val="22"/>
          <w:szCs w:val="22"/>
        </w:rPr>
        <w:t>ku</w:t>
      </w:r>
      <w:r w:rsidR="00A56977" w:rsidRPr="00454A8B">
        <w:rPr>
          <w:b/>
          <w:bCs/>
          <w:sz w:val="22"/>
          <w:szCs w:val="22"/>
        </w:rPr>
        <w:t xml:space="preserve"> osobistego wykonania przez Wykonawcę kluczowych </w:t>
      </w:r>
      <w:r w:rsidR="00E60D5B" w:rsidRPr="00454A8B">
        <w:rPr>
          <w:b/>
          <w:bCs/>
          <w:sz w:val="22"/>
          <w:szCs w:val="22"/>
        </w:rPr>
        <w:t>zadań</w:t>
      </w:r>
      <w:r w:rsidR="00A56977" w:rsidRPr="00454A8B">
        <w:rPr>
          <w:b/>
          <w:bCs/>
          <w:sz w:val="22"/>
          <w:szCs w:val="22"/>
        </w:rPr>
        <w:t xml:space="preserve"> zamówienia</w:t>
      </w:r>
    </w:p>
    <w:p w14:paraId="3B661EA6" w14:textId="1B69DEB6" w:rsidR="00A56977" w:rsidRDefault="00A56977" w:rsidP="00515F4B">
      <w:pPr>
        <w:spacing w:line="360" w:lineRule="auto"/>
        <w:ind w:left="709"/>
        <w:jc w:val="both"/>
        <w:rPr>
          <w:bCs/>
          <w:i/>
          <w:iCs/>
          <w:sz w:val="22"/>
          <w:szCs w:val="22"/>
        </w:rPr>
      </w:pPr>
      <w:r w:rsidRPr="002D70F4">
        <w:rPr>
          <w:b/>
          <w:sz w:val="22"/>
          <w:szCs w:val="22"/>
        </w:rPr>
        <w:t>Zamawiający</w:t>
      </w:r>
      <w:r w:rsidR="00D011A4" w:rsidRPr="002D70F4">
        <w:rPr>
          <w:b/>
          <w:sz w:val="22"/>
          <w:szCs w:val="22"/>
        </w:rPr>
        <w:t xml:space="preserve"> </w:t>
      </w:r>
      <w:r w:rsidR="002D70F4" w:rsidRPr="002D70F4">
        <w:rPr>
          <w:b/>
          <w:sz w:val="22"/>
          <w:szCs w:val="22"/>
        </w:rPr>
        <w:t>zastrzegł obowiązek osobistego wykonania przez Wykonawcę kluczowych zadań objętych przedmiotem zamówienia</w:t>
      </w:r>
      <w:r w:rsidR="002D70F4">
        <w:rPr>
          <w:b/>
          <w:sz w:val="22"/>
          <w:szCs w:val="22"/>
        </w:rPr>
        <w:t xml:space="preserve"> – </w:t>
      </w:r>
      <w:r w:rsidR="002D70F4" w:rsidRPr="002D70F4">
        <w:rPr>
          <w:bCs/>
          <w:i/>
          <w:iCs/>
          <w:sz w:val="22"/>
          <w:szCs w:val="22"/>
        </w:rPr>
        <w:t>patrz pkt. 3.</w:t>
      </w:r>
      <w:r w:rsidR="0066519B">
        <w:rPr>
          <w:bCs/>
          <w:i/>
          <w:iCs/>
          <w:sz w:val="22"/>
          <w:szCs w:val="22"/>
        </w:rPr>
        <w:t xml:space="preserve">14 </w:t>
      </w:r>
      <w:r w:rsidR="002D70F4" w:rsidRPr="002D70F4">
        <w:rPr>
          <w:bCs/>
          <w:i/>
          <w:iCs/>
          <w:sz w:val="22"/>
          <w:szCs w:val="22"/>
        </w:rPr>
        <w:t>Rozdziału I niniejszej SWZ.</w:t>
      </w:r>
    </w:p>
    <w:p w14:paraId="12858A5A" w14:textId="77777777" w:rsidR="00413E81" w:rsidRPr="002D70F4" w:rsidRDefault="00413E81" w:rsidP="00515F4B">
      <w:pPr>
        <w:spacing w:line="360" w:lineRule="auto"/>
        <w:ind w:left="709"/>
        <w:jc w:val="both"/>
        <w:rPr>
          <w:bCs/>
          <w:i/>
          <w:iCs/>
          <w:sz w:val="22"/>
          <w:szCs w:val="22"/>
        </w:rPr>
      </w:pPr>
    </w:p>
    <w:p w14:paraId="77A8A049" w14:textId="77777777" w:rsidR="00A56977" w:rsidRPr="00454A8B" w:rsidRDefault="00E60D5B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454A8B">
        <w:rPr>
          <w:b/>
          <w:strike/>
          <w:sz w:val="22"/>
          <w:szCs w:val="22"/>
          <w:lang w:eastAsia="pl-PL"/>
        </w:rPr>
        <w:t xml:space="preserve"> </w:t>
      </w:r>
      <w:r w:rsidRPr="00454A8B">
        <w:rPr>
          <w:b/>
          <w:sz w:val="22"/>
          <w:szCs w:val="22"/>
          <w:lang w:eastAsia="pl-PL"/>
        </w:rPr>
        <w:t xml:space="preserve"> </w:t>
      </w:r>
    </w:p>
    <w:p w14:paraId="1B1A18AB" w14:textId="77777777" w:rsidR="00A56977" w:rsidRPr="00454A8B" w:rsidRDefault="00E60D5B" w:rsidP="00515F4B">
      <w:pPr>
        <w:spacing w:line="360" w:lineRule="auto"/>
        <w:ind w:left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Zamawiający nie przewiduje możliwości złożenia ofert w postaci katalogów elektronicznych lub dołączenia katalogów elektronicznych do oferty</w:t>
      </w:r>
    </w:p>
    <w:p w14:paraId="1BD5FB69" w14:textId="77777777" w:rsidR="00A56977" w:rsidRPr="00454A8B" w:rsidRDefault="00A56977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7B1AB698" w14:textId="77777777" w:rsidR="00515F4B" w:rsidRPr="00454A8B" w:rsidRDefault="00515F4B" w:rsidP="00515F4B">
      <w:pPr>
        <w:spacing w:line="360" w:lineRule="auto"/>
        <w:ind w:left="720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Zamawiający nie podaje kwoty środków, jaką zamierza przeznaczyć na sfinansowanie przedmiotowego zamówienia.</w:t>
      </w:r>
    </w:p>
    <w:p w14:paraId="707BD7E0" w14:textId="77777777" w:rsidR="00332453" w:rsidRPr="00454A8B" w:rsidRDefault="00332453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454A8B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5A158D55" w14:textId="407FFA26" w:rsidR="00555764" w:rsidRDefault="00037A12" w:rsidP="00555764">
      <w:pPr>
        <w:spacing w:line="360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Nie dotyczy</w:t>
      </w:r>
    </w:p>
    <w:p w14:paraId="07DBD185" w14:textId="77777777" w:rsidR="00332453" w:rsidRPr="00454A8B" w:rsidRDefault="00332453" w:rsidP="00515F4B">
      <w:pPr>
        <w:numPr>
          <w:ilvl w:val="0"/>
          <w:numId w:val="7"/>
        </w:numPr>
        <w:shd w:val="clear" w:color="auto" w:fill="BDD6EE"/>
        <w:spacing w:line="360" w:lineRule="auto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454A8B">
        <w:rPr>
          <w:b/>
          <w:bCs/>
          <w:sz w:val="22"/>
          <w:szCs w:val="22"/>
          <w:lang w:eastAsia="pl-PL"/>
        </w:rPr>
        <w:t>Informacje dodatkowe</w:t>
      </w:r>
    </w:p>
    <w:p w14:paraId="1701946A" w14:textId="77777777" w:rsidR="00332453" w:rsidRPr="00454A8B" w:rsidRDefault="00332453" w:rsidP="001230E1">
      <w:pPr>
        <w:numPr>
          <w:ilvl w:val="0"/>
          <w:numId w:val="24"/>
        </w:numPr>
        <w:spacing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32A769B8" w14:textId="77777777" w:rsidR="00332453" w:rsidRPr="00454A8B" w:rsidRDefault="00332453" w:rsidP="001230E1">
      <w:pPr>
        <w:numPr>
          <w:ilvl w:val="0"/>
          <w:numId w:val="24"/>
        </w:numPr>
        <w:spacing w:line="360" w:lineRule="auto"/>
        <w:ind w:left="709" w:hanging="709"/>
        <w:jc w:val="both"/>
        <w:rPr>
          <w:bCs/>
          <w:sz w:val="22"/>
          <w:szCs w:val="22"/>
        </w:rPr>
      </w:pPr>
      <w:r w:rsidRPr="00454A8B">
        <w:rPr>
          <w:bCs/>
          <w:sz w:val="22"/>
          <w:szCs w:val="22"/>
        </w:rPr>
        <w:t>Słowne dookreślenia treści określonych liczbowo w niniejszej SWZ mają charakter pomocniczy.</w:t>
      </w:r>
    </w:p>
    <w:p w14:paraId="5B8F8F0F" w14:textId="77777777" w:rsidR="00567BC4" w:rsidRPr="00454A8B" w:rsidRDefault="00567BC4" w:rsidP="00515F4B">
      <w:pPr>
        <w:spacing w:line="360" w:lineRule="auto"/>
        <w:jc w:val="center"/>
        <w:rPr>
          <w:b/>
          <w:bCs/>
          <w:sz w:val="22"/>
          <w:szCs w:val="22"/>
        </w:rPr>
      </w:pPr>
    </w:p>
    <w:p w14:paraId="2D701CC6" w14:textId="585F2251" w:rsidR="006F1AE0" w:rsidRPr="00454A8B" w:rsidRDefault="000347A9" w:rsidP="00515F4B">
      <w:pPr>
        <w:spacing w:line="360" w:lineRule="auto"/>
        <w:jc w:val="center"/>
        <w:rPr>
          <w:b/>
          <w:bCs/>
          <w:sz w:val="22"/>
          <w:szCs w:val="22"/>
        </w:rPr>
      </w:pPr>
      <w:r w:rsidRPr="00454A8B">
        <w:rPr>
          <w:b/>
          <w:bCs/>
          <w:sz w:val="22"/>
          <w:szCs w:val="22"/>
        </w:rPr>
        <w:t>ROZDZIAŁ III</w:t>
      </w:r>
    </w:p>
    <w:p w14:paraId="410CA81A" w14:textId="77777777" w:rsidR="006F1AE0" w:rsidRPr="00454A8B" w:rsidRDefault="006F1AE0" w:rsidP="00515F4B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454A8B">
        <w:rPr>
          <w:b/>
          <w:bCs/>
          <w:sz w:val="22"/>
          <w:szCs w:val="22"/>
          <w:u w:val="single"/>
        </w:rPr>
        <w:t xml:space="preserve">ZAŁĄCZNIKI DO </w:t>
      </w:r>
      <w:r w:rsidR="006E7EE1" w:rsidRPr="00454A8B">
        <w:rPr>
          <w:b/>
          <w:bCs/>
          <w:sz w:val="22"/>
          <w:szCs w:val="22"/>
          <w:u w:val="single"/>
        </w:rPr>
        <w:t>SWZ</w:t>
      </w:r>
    </w:p>
    <w:p w14:paraId="1D99D4EC" w14:textId="530E9F2A" w:rsidR="00E67F21" w:rsidRPr="005708AD" w:rsidRDefault="00E67F21" w:rsidP="005708AD">
      <w:pPr>
        <w:spacing w:line="360" w:lineRule="auto"/>
        <w:rPr>
          <w:rStyle w:val="Styl11pt0"/>
          <w:sz w:val="20"/>
          <w:szCs w:val="20"/>
        </w:rPr>
      </w:pPr>
      <w:r w:rsidRPr="005708AD">
        <w:rPr>
          <w:rStyle w:val="Styl11pt0"/>
          <w:b/>
          <w:sz w:val="20"/>
          <w:szCs w:val="20"/>
        </w:rPr>
        <w:t>Załącznik nr 1</w:t>
      </w:r>
      <w:r w:rsidRPr="005708AD">
        <w:rPr>
          <w:rStyle w:val="Styl11pt0"/>
          <w:sz w:val="20"/>
          <w:szCs w:val="20"/>
        </w:rPr>
        <w:t xml:space="preserve"> – </w:t>
      </w:r>
      <w:r w:rsidR="00200A96" w:rsidRPr="005708AD">
        <w:rPr>
          <w:rStyle w:val="Styl11pt0"/>
          <w:sz w:val="20"/>
          <w:szCs w:val="20"/>
        </w:rPr>
        <w:tab/>
      </w:r>
      <w:r w:rsidRPr="005708AD">
        <w:rPr>
          <w:rStyle w:val="Styl11pt0"/>
          <w:sz w:val="20"/>
          <w:szCs w:val="20"/>
        </w:rPr>
        <w:t>Formularz ofertowy</w:t>
      </w:r>
      <w:r w:rsidR="000347A9">
        <w:rPr>
          <w:rStyle w:val="Styl11pt0"/>
          <w:sz w:val="20"/>
          <w:szCs w:val="20"/>
        </w:rPr>
        <w:t>,</w:t>
      </w:r>
    </w:p>
    <w:p w14:paraId="318A35A8" w14:textId="6CF527B9" w:rsidR="00D9393C" w:rsidRPr="005708AD" w:rsidRDefault="00EE053F" w:rsidP="005708AD">
      <w:pPr>
        <w:spacing w:line="360" w:lineRule="auto"/>
        <w:jc w:val="both"/>
        <w:rPr>
          <w:b/>
          <w:bCs/>
          <w:sz w:val="20"/>
          <w:szCs w:val="20"/>
        </w:rPr>
      </w:pPr>
      <w:r w:rsidRPr="005708AD">
        <w:rPr>
          <w:rStyle w:val="Styl11pt0"/>
          <w:b/>
          <w:sz w:val="20"/>
          <w:szCs w:val="20"/>
        </w:rPr>
        <w:t>Załącznik</w:t>
      </w:r>
      <w:r w:rsidR="009D030E" w:rsidRPr="005708AD">
        <w:rPr>
          <w:rStyle w:val="Styl11pt0"/>
          <w:b/>
          <w:sz w:val="20"/>
          <w:szCs w:val="20"/>
        </w:rPr>
        <w:t>i</w:t>
      </w:r>
      <w:r w:rsidRPr="005708AD">
        <w:rPr>
          <w:rStyle w:val="Styl11pt0"/>
          <w:b/>
          <w:sz w:val="20"/>
          <w:szCs w:val="20"/>
        </w:rPr>
        <w:t xml:space="preserve"> nr 1</w:t>
      </w:r>
      <w:r w:rsidR="004C7FD1" w:rsidRPr="005708AD">
        <w:rPr>
          <w:rStyle w:val="Styl11pt0"/>
          <w:b/>
          <w:sz w:val="20"/>
          <w:szCs w:val="20"/>
        </w:rPr>
        <w:t>A</w:t>
      </w:r>
      <w:r w:rsidR="000347A9">
        <w:rPr>
          <w:rStyle w:val="Styl11pt0"/>
          <w:b/>
          <w:sz w:val="20"/>
          <w:szCs w:val="20"/>
        </w:rPr>
        <w:t xml:space="preserve">, 1B </w:t>
      </w:r>
      <w:r w:rsidR="000347A9" w:rsidRPr="005708AD">
        <w:rPr>
          <w:rStyle w:val="Styl11pt0"/>
          <w:sz w:val="20"/>
          <w:szCs w:val="20"/>
        </w:rPr>
        <w:t xml:space="preserve">– </w:t>
      </w:r>
      <w:r w:rsidR="000347A9">
        <w:rPr>
          <w:rStyle w:val="Styl11pt0"/>
          <w:sz w:val="20"/>
          <w:szCs w:val="20"/>
        </w:rPr>
        <w:t xml:space="preserve"> </w:t>
      </w:r>
      <w:r w:rsidR="000347A9">
        <w:rPr>
          <w:rStyle w:val="Styl11pt0"/>
          <w:sz w:val="20"/>
          <w:szCs w:val="20"/>
        </w:rPr>
        <w:tab/>
      </w:r>
      <w:r w:rsidR="00673BF0" w:rsidRPr="005708AD">
        <w:rPr>
          <w:rStyle w:val="Styl11pt0"/>
          <w:sz w:val="20"/>
          <w:szCs w:val="20"/>
        </w:rPr>
        <w:t>Opis przedmiotu zamówienia</w:t>
      </w:r>
      <w:r w:rsidR="00E11BB0" w:rsidRPr="005708AD">
        <w:rPr>
          <w:rStyle w:val="Styl11pt0"/>
          <w:sz w:val="20"/>
          <w:szCs w:val="20"/>
        </w:rPr>
        <w:t xml:space="preserve"> </w:t>
      </w:r>
      <w:r w:rsidR="00995C67">
        <w:rPr>
          <w:rStyle w:val="Styl11pt0"/>
          <w:sz w:val="20"/>
          <w:szCs w:val="20"/>
        </w:rPr>
        <w:t>(odpowiednio dla każdej części)</w:t>
      </w:r>
      <w:r w:rsidR="000347A9">
        <w:rPr>
          <w:rStyle w:val="Styl11pt0"/>
          <w:sz w:val="20"/>
          <w:szCs w:val="20"/>
        </w:rPr>
        <w:t>,</w:t>
      </w:r>
      <w:r w:rsidR="00995C67">
        <w:rPr>
          <w:rStyle w:val="Styl11pt0"/>
          <w:sz w:val="20"/>
          <w:szCs w:val="20"/>
        </w:rPr>
        <w:t xml:space="preserve"> </w:t>
      </w:r>
    </w:p>
    <w:p w14:paraId="1E39324B" w14:textId="69D14ABA" w:rsidR="00966E4E" w:rsidRPr="005708AD" w:rsidRDefault="00966E4E" w:rsidP="005708AD">
      <w:pPr>
        <w:shd w:val="clear" w:color="auto" w:fill="FFFFFF"/>
        <w:spacing w:line="360" w:lineRule="auto"/>
        <w:ind w:left="2127" w:hanging="2127"/>
        <w:jc w:val="both"/>
        <w:rPr>
          <w:rStyle w:val="Styl11pt0"/>
          <w:sz w:val="20"/>
          <w:szCs w:val="20"/>
        </w:rPr>
      </w:pPr>
      <w:r w:rsidRPr="005708AD">
        <w:rPr>
          <w:rStyle w:val="Styl11pt0"/>
          <w:b/>
          <w:sz w:val="20"/>
          <w:szCs w:val="20"/>
        </w:rPr>
        <w:t>Załącznik nr 2</w:t>
      </w:r>
      <w:r w:rsidRPr="005708AD">
        <w:rPr>
          <w:rStyle w:val="Styl11pt0"/>
          <w:sz w:val="20"/>
          <w:szCs w:val="20"/>
        </w:rPr>
        <w:t xml:space="preserve"> – </w:t>
      </w:r>
      <w:r w:rsidR="00200A96" w:rsidRPr="005708AD">
        <w:rPr>
          <w:rStyle w:val="Styl11pt0"/>
          <w:sz w:val="20"/>
          <w:szCs w:val="20"/>
        </w:rPr>
        <w:tab/>
      </w:r>
      <w:r w:rsidRPr="005708AD">
        <w:rPr>
          <w:rStyle w:val="Styl11pt0"/>
          <w:sz w:val="20"/>
          <w:szCs w:val="20"/>
        </w:rPr>
        <w:t xml:space="preserve">Oświadczenie </w:t>
      </w:r>
      <w:r w:rsidRPr="005708AD">
        <w:rPr>
          <w:bCs/>
          <w:sz w:val="20"/>
          <w:szCs w:val="20"/>
        </w:rPr>
        <w:t xml:space="preserve">o niepodleganiu wykluczeniu oraz spełnianiu warunków udziału </w:t>
      </w:r>
      <w:r w:rsidR="00555764" w:rsidRPr="005708AD">
        <w:rPr>
          <w:bCs/>
          <w:sz w:val="20"/>
          <w:szCs w:val="20"/>
        </w:rPr>
        <w:br/>
      </w:r>
      <w:r w:rsidRPr="005708AD">
        <w:rPr>
          <w:bCs/>
          <w:sz w:val="20"/>
          <w:szCs w:val="20"/>
        </w:rPr>
        <w:t>w postępowaniu</w:t>
      </w:r>
      <w:r w:rsidR="000347A9">
        <w:rPr>
          <w:bCs/>
          <w:sz w:val="20"/>
          <w:szCs w:val="20"/>
        </w:rPr>
        <w:t>,</w:t>
      </w:r>
    </w:p>
    <w:p w14:paraId="134B2CEF" w14:textId="1D2CBEC7" w:rsidR="00170772" w:rsidRPr="005708AD" w:rsidRDefault="00A56977" w:rsidP="005708AD">
      <w:pPr>
        <w:spacing w:line="360" w:lineRule="auto"/>
        <w:jc w:val="both"/>
        <w:rPr>
          <w:b/>
          <w:bCs/>
          <w:sz w:val="20"/>
          <w:szCs w:val="20"/>
        </w:rPr>
      </w:pPr>
      <w:r w:rsidRPr="005708AD">
        <w:rPr>
          <w:b/>
          <w:bCs/>
          <w:sz w:val="20"/>
          <w:szCs w:val="20"/>
        </w:rPr>
        <w:t>Załącznik nr 3</w:t>
      </w:r>
      <w:r w:rsidR="00C04E6B" w:rsidRPr="005708AD">
        <w:rPr>
          <w:b/>
          <w:bCs/>
          <w:sz w:val="20"/>
          <w:szCs w:val="20"/>
        </w:rPr>
        <w:t xml:space="preserve"> </w:t>
      </w:r>
      <w:r w:rsidR="00C04E6B" w:rsidRPr="005708AD">
        <w:rPr>
          <w:bCs/>
          <w:sz w:val="20"/>
          <w:szCs w:val="20"/>
        </w:rPr>
        <w:t xml:space="preserve">– </w:t>
      </w:r>
      <w:r w:rsidR="00200A96" w:rsidRPr="005708AD">
        <w:rPr>
          <w:bCs/>
          <w:sz w:val="20"/>
          <w:szCs w:val="20"/>
        </w:rPr>
        <w:tab/>
      </w:r>
      <w:r w:rsidR="00C04E6B" w:rsidRPr="005708AD">
        <w:rPr>
          <w:bCs/>
          <w:sz w:val="20"/>
          <w:szCs w:val="20"/>
        </w:rPr>
        <w:t xml:space="preserve">Projekt umowy </w:t>
      </w:r>
      <w:r w:rsidR="00995C67">
        <w:rPr>
          <w:rStyle w:val="Styl11pt0"/>
          <w:sz w:val="20"/>
          <w:szCs w:val="20"/>
        </w:rPr>
        <w:t>(odpowiednio dla każdej części)</w:t>
      </w:r>
      <w:r w:rsidR="000347A9">
        <w:rPr>
          <w:rStyle w:val="Styl11pt0"/>
          <w:sz w:val="20"/>
          <w:szCs w:val="20"/>
        </w:rPr>
        <w:t>,</w:t>
      </w:r>
    </w:p>
    <w:p w14:paraId="46077D74" w14:textId="16738497" w:rsidR="00D334EE" w:rsidRPr="005708AD" w:rsidRDefault="00AE76A2" w:rsidP="005708AD">
      <w:pPr>
        <w:spacing w:line="360" w:lineRule="auto"/>
        <w:jc w:val="both"/>
        <w:rPr>
          <w:b/>
          <w:bCs/>
          <w:sz w:val="20"/>
          <w:szCs w:val="20"/>
        </w:rPr>
      </w:pPr>
      <w:r w:rsidRPr="005708AD">
        <w:rPr>
          <w:b/>
          <w:bCs/>
          <w:sz w:val="20"/>
          <w:szCs w:val="20"/>
        </w:rPr>
        <w:t xml:space="preserve">Załącznik nr </w:t>
      </w:r>
      <w:r w:rsidR="00170772" w:rsidRPr="005708AD">
        <w:rPr>
          <w:b/>
          <w:bCs/>
          <w:sz w:val="20"/>
          <w:szCs w:val="20"/>
        </w:rPr>
        <w:t>4</w:t>
      </w:r>
      <w:r w:rsidR="002B2E58" w:rsidRPr="005708AD">
        <w:rPr>
          <w:b/>
          <w:bCs/>
          <w:sz w:val="20"/>
          <w:szCs w:val="20"/>
        </w:rPr>
        <w:t xml:space="preserve"> </w:t>
      </w:r>
      <w:r w:rsidR="002B2E58" w:rsidRPr="005708AD">
        <w:rPr>
          <w:bCs/>
          <w:sz w:val="20"/>
          <w:szCs w:val="20"/>
        </w:rPr>
        <w:t xml:space="preserve">– </w:t>
      </w:r>
      <w:r w:rsidR="00200A96" w:rsidRPr="005708AD">
        <w:rPr>
          <w:bCs/>
          <w:sz w:val="20"/>
          <w:szCs w:val="20"/>
        </w:rPr>
        <w:tab/>
      </w:r>
      <w:r w:rsidR="00262B3A" w:rsidRPr="005708AD">
        <w:rPr>
          <w:bCs/>
          <w:sz w:val="20"/>
          <w:szCs w:val="20"/>
        </w:rPr>
        <w:t>Wykaz</w:t>
      </w:r>
      <w:r w:rsidR="00262B3A" w:rsidRPr="005708AD">
        <w:rPr>
          <w:b/>
          <w:bCs/>
          <w:sz w:val="20"/>
          <w:szCs w:val="20"/>
        </w:rPr>
        <w:t xml:space="preserve"> </w:t>
      </w:r>
      <w:r w:rsidR="00E43E1B" w:rsidRPr="005708AD">
        <w:rPr>
          <w:bCs/>
          <w:sz w:val="20"/>
          <w:szCs w:val="20"/>
        </w:rPr>
        <w:t xml:space="preserve">usług </w:t>
      </w:r>
      <w:r w:rsidR="00DD24EF" w:rsidRPr="005708AD">
        <w:rPr>
          <w:bCs/>
          <w:sz w:val="20"/>
          <w:szCs w:val="20"/>
        </w:rPr>
        <w:t>wykonanych</w:t>
      </w:r>
      <w:r w:rsidR="000347A9">
        <w:rPr>
          <w:bCs/>
          <w:sz w:val="20"/>
          <w:szCs w:val="20"/>
        </w:rPr>
        <w:t>,</w:t>
      </w:r>
    </w:p>
    <w:p w14:paraId="2864A090" w14:textId="1B42CE68" w:rsidR="008D6436" w:rsidRPr="005708AD" w:rsidRDefault="008D6436" w:rsidP="005708AD">
      <w:pPr>
        <w:spacing w:line="360" w:lineRule="auto"/>
        <w:ind w:left="2127" w:hanging="2127"/>
        <w:jc w:val="both"/>
        <w:rPr>
          <w:bCs/>
          <w:sz w:val="20"/>
          <w:szCs w:val="20"/>
        </w:rPr>
      </w:pPr>
      <w:r w:rsidRPr="005708AD">
        <w:rPr>
          <w:b/>
          <w:bCs/>
          <w:sz w:val="20"/>
          <w:szCs w:val="20"/>
        </w:rPr>
        <w:t xml:space="preserve">Załącznik nr </w:t>
      </w:r>
      <w:r w:rsidR="00170772" w:rsidRPr="005708AD">
        <w:rPr>
          <w:b/>
          <w:bCs/>
          <w:sz w:val="20"/>
          <w:szCs w:val="20"/>
        </w:rPr>
        <w:t>5</w:t>
      </w:r>
      <w:r w:rsidRPr="005708AD">
        <w:rPr>
          <w:b/>
          <w:bCs/>
          <w:sz w:val="20"/>
          <w:szCs w:val="20"/>
        </w:rPr>
        <w:t xml:space="preserve"> </w:t>
      </w:r>
      <w:r w:rsidRPr="005708AD">
        <w:rPr>
          <w:bCs/>
          <w:sz w:val="20"/>
          <w:szCs w:val="20"/>
        </w:rPr>
        <w:t xml:space="preserve">– </w:t>
      </w:r>
      <w:r w:rsidR="00200A96" w:rsidRPr="005708AD">
        <w:rPr>
          <w:bCs/>
          <w:sz w:val="20"/>
          <w:szCs w:val="20"/>
        </w:rPr>
        <w:tab/>
      </w:r>
      <w:r w:rsidRPr="005708AD">
        <w:rPr>
          <w:bCs/>
          <w:sz w:val="20"/>
          <w:szCs w:val="20"/>
        </w:rPr>
        <w:t xml:space="preserve">Oświadczenie Wykonawców wspólnie ubiegających się o udzielenie zamówienia z art. 117 </w:t>
      </w:r>
      <w:r w:rsidR="005708AD">
        <w:rPr>
          <w:bCs/>
          <w:sz w:val="20"/>
          <w:szCs w:val="20"/>
        </w:rPr>
        <w:br/>
      </w:r>
      <w:r w:rsidRPr="005708AD">
        <w:rPr>
          <w:bCs/>
          <w:sz w:val="20"/>
          <w:szCs w:val="20"/>
        </w:rPr>
        <w:t>ust. 4 ustawy</w:t>
      </w:r>
      <w:r w:rsidR="000347A9">
        <w:rPr>
          <w:bCs/>
          <w:sz w:val="20"/>
          <w:szCs w:val="20"/>
        </w:rPr>
        <w:t>.</w:t>
      </w:r>
    </w:p>
    <w:p w14:paraId="37706A7D" w14:textId="77777777" w:rsidR="00920F7E" w:rsidRPr="00454A8B" w:rsidRDefault="00920F7E" w:rsidP="00454A8B">
      <w:pPr>
        <w:jc w:val="both"/>
        <w:rPr>
          <w:bCs/>
          <w:sz w:val="22"/>
          <w:szCs w:val="22"/>
        </w:rPr>
      </w:pPr>
    </w:p>
    <w:p w14:paraId="6EB1FD65" w14:textId="77777777" w:rsidR="00857DDE" w:rsidRPr="00454A8B" w:rsidRDefault="00857DDE" w:rsidP="00454A8B">
      <w:pPr>
        <w:rPr>
          <w:bCs/>
          <w:sz w:val="22"/>
          <w:szCs w:val="22"/>
        </w:rPr>
      </w:pPr>
    </w:p>
    <w:sectPr w:rsidR="00857DDE" w:rsidRPr="00454A8B" w:rsidSect="005B3986">
      <w:headerReference w:type="even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993" w:right="848" w:bottom="709" w:left="851" w:header="426" w:footer="1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2BEC8" w14:textId="77777777" w:rsidR="001D759C" w:rsidRDefault="001D759C">
      <w:r>
        <w:separator/>
      </w:r>
    </w:p>
  </w:endnote>
  <w:endnote w:type="continuationSeparator" w:id="0">
    <w:p w14:paraId="2F9E9D65" w14:textId="77777777" w:rsidR="001D759C" w:rsidRDefault="001D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A589" w14:textId="77777777" w:rsidR="0089140D" w:rsidRDefault="0089140D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07B4334B" w14:textId="77777777" w:rsidR="0089140D" w:rsidRDefault="0089140D" w:rsidP="00454B38">
    <w:pPr>
      <w:pStyle w:val="Stopka"/>
      <w:ind w:right="360" w:firstLine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7647848" wp14:editId="046713EA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175807034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DF2FD" w14:textId="77777777" w:rsidR="0089140D" w:rsidRPr="006F383D" w:rsidRDefault="0089140D" w:rsidP="00454B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478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6.5pt;margin-top:.05pt;width:5.95pt;height:13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" stroked="f">
              <v:fill opacity="0"/>
              <v:textbox inset="0,0,0,0">
                <w:txbxContent>
                  <w:p w14:paraId="3BDDF2FD" w14:textId="77777777" w:rsidR="0089140D" w:rsidRPr="006F383D" w:rsidRDefault="0089140D" w:rsidP="00454B38"/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39C81" wp14:editId="4B479F9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9525" t="635" r="1905" b="7620"/>
              <wp:wrapSquare wrapText="largest"/>
              <wp:docPr id="41447972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9ECCC" w14:textId="77777777" w:rsidR="0089140D" w:rsidRDefault="0089140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739C81" id="Text Box 4" o:spid="_x0000_s1027" type="#_x0000_t202" style="position:absolute;left:0;text-align:left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" stroked="f">
              <v:fill opacity="0"/>
              <v:textbox inset="0,0,0,0">
                <w:txbxContent>
                  <w:p w14:paraId="70C9ECCC" w14:textId="77777777" w:rsidR="0089140D" w:rsidRDefault="0089140D"/>
                </w:txbxContent>
              </v:textbox>
              <w10:wrap type="square" side="largest" anchorx="margin"/>
            </v:shape>
          </w:pict>
        </mc:Fallback>
      </mc:AlternateContent>
    </w:r>
  </w:p>
  <w:p w14:paraId="27207267" w14:textId="77777777" w:rsidR="0089140D" w:rsidRDefault="008914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C3E4" w14:textId="77777777" w:rsidR="0089140D" w:rsidRPr="00E472B0" w:rsidRDefault="0089140D">
    <w:pPr>
      <w:pStyle w:val="Stopka"/>
      <w:jc w:val="right"/>
      <w:rPr>
        <w:sz w:val="16"/>
        <w:szCs w:val="16"/>
      </w:rPr>
    </w:pPr>
    <w:r w:rsidRPr="00E472B0">
      <w:rPr>
        <w:sz w:val="16"/>
        <w:szCs w:val="16"/>
      </w:rPr>
      <w:t xml:space="preserve">Strona </w:t>
    </w:r>
    <w:r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PAGE</w:instrText>
    </w:r>
    <w:r w:rsidRPr="00E472B0">
      <w:rPr>
        <w:b/>
        <w:sz w:val="16"/>
        <w:szCs w:val="16"/>
      </w:rPr>
      <w:fldChar w:fldCharType="separate"/>
    </w:r>
    <w:r w:rsidR="002A62DD">
      <w:rPr>
        <w:b/>
        <w:noProof/>
        <w:sz w:val="16"/>
        <w:szCs w:val="16"/>
      </w:rPr>
      <w:t>21</w:t>
    </w:r>
    <w:r w:rsidRPr="00E472B0">
      <w:rPr>
        <w:b/>
        <w:sz w:val="16"/>
        <w:szCs w:val="16"/>
      </w:rPr>
      <w:fldChar w:fldCharType="end"/>
    </w:r>
    <w:r w:rsidRPr="00E472B0">
      <w:rPr>
        <w:sz w:val="16"/>
        <w:szCs w:val="16"/>
      </w:rPr>
      <w:t xml:space="preserve"> z </w:t>
    </w:r>
    <w:r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NUMPAGES</w:instrText>
    </w:r>
    <w:r w:rsidRPr="00E472B0">
      <w:rPr>
        <w:b/>
        <w:sz w:val="16"/>
        <w:szCs w:val="16"/>
      </w:rPr>
      <w:fldChar w:fldCharType="separate"/>
    </w:r>
    <w:r w:rsidR="002A62DD">
      <w:rPr>
        <w:b/>
        <w:noProof/>
        <w:sz w:val="16"/>
        <w:szCs w:val="16"/>
      </w:rPr>
      <w:t>22</w:t>
    </w:r>
    <w:r w:rsidRPr="00E472B0">
      <w:rPr>
        <w:b/>
        <w:sz w:val="16"/>
        <w:szCs w:val="16"/>
      </w:rPr>
      <w:fldChar w:fldCharType="end"/>
    </w:r>
  </w:p>
  <w:p w14:paraId="66A8DBD1" w14:textId="77777777" w:rsidR="0089140D" w:rsidRPr="00E472B0" w:rsidRDefault="0089140D">
    <w:pPr>
      <w:pStyle w:val="Stopka"/>
      <w:jc w:val="right"/>
      <w:rPr>
        <w:sz w:val="16"/>
        <w:szCs w:val="16"/>
      </w:rPr>
    </w:pPr>
  </w:p>
  <w:p w14:paraId="7705C088" w14:textId="77777777" w:rsidR="0089140D" w:rsidRDefault="008914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FC08" w14:textId="77777777" w:rsidR="001D759C" w:rsidRDefault="001D759C">
      <w:r>
        <w:separator/>
      </w:r>
    </w:p>
  </w:footnote>
  <w:footnote w:type="continuationSeparator" w:id="0">
    <w:p w14:paraId="6F96F3A9" w14:textId="77777777" w:rsidR="001D759C" w:rsidRDefault="001D759C">
      <w:r>
        <w:continuationSeparator/>
      </w:r>
    </w:p>
  </w:footnote>
  <w:footnote w:id="1">
    <w:p w14:paraId="15C2031B" w14:textId="77777777" w:rsidR="0089140D" w:rsidRPr="00C239CA" w:rsidRDefault="0089140D" w:rsidP="000F2701">
      <w:pPr>
        <w:pStyle w:val="Tekstprzypisudolnego"/>
        <w:jc w:val="both"/>
        <w:rPr>
          <w:sz w:val="16"/>
          <w:szCs w:val="16"/>
        </w:rPr>
      </w:pPr>
      <w:r w:rsidRPr="00C239CA">
        <w:rPr>
          <w:rStyle w:val="Odwoanieprzypisudolnego"/>
          <w:sz w:val="16"/>
          <w:szCs w:val="16"/>
        </w:rPr>
        <w:footnoteRef/>
      </w:r>
      <w:r w:rsidRPr="00C239CA">
        <w:rPr>
          <w:sz w:val="16"/>
          <w:szCs w:val="16"/>
        </w:rPr>
        <w:t xml:space="preserve"> Wykonawca samodzielnie określa liczbę osób niezbędnych do wykonywania czynności bezpośrednio związanych z realizacją przedmiotu zamówienia przez cały okres jego trwania - zatrudnionych na podstawie umowy o pracę (w rozumieniu Kodeksu pracy).</w:t>
      </w:r>
    </w:p>
  </w:footnote>
  <w:footnote w:id="2">
    <w:p w14:paraId="4EFDD7EF" w14:textId="77777777" w:rsidR="0089140D" w:rsidRPr="00A07174" w:rsidRDefault="0089140D" w:rsidP="00065F96">
      <w:pPr>
        <w:pStyle w:val="Tekstprzypisudolnego"/>
        <w:jc w:val="both"/>
        <w:rPr>
          <w:sz w:val="18"/>
          <w:lang w:val="pl-PL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>Wykonawca może zostać wykluczony przez Zamawiającego na każdym etapie postepowania o udzielenie zamówienia</w:t>
      </w:r>
      <w:r w:rsidRPr="00A07174">
        <w:rPr>
          <w:sz w:val="18"/>
          <w:lang w:val="pl-PL" w:bidi="pl-PL"/>
        </w:rPr>
        <w:t>.</w:t>
      </w:r>
    </w:p>
  </w:footnote>
  <w:footnote w:id="3">
    <w:p w14:paraId="7B51BD58" w14:textId="4A61B735" w:rsidR="0089140D" w:rsidRPr="007974B3" w:rsidRDefault="0089140D" w:rsidP="0072554E">
      <w:pPr>
        <w:pStyle w:val="Tekstprzypisudolnego"/>
        <w:jc w:val="both"/>
        <w:rPr>
          <w:sz w:val="22"/>
          <w:szCs w:val="22"/>
        </w:rPr>
      </w:pPr>
      <w:r w:rsidRPr="007974B3">
        <w:rPr>
          <w:rStyle w:val="Odwoanieprzypisudolnego"/>
          <w:sz w:val="22"/>
          <w:szCs w:val="22"/>
        </w:rPr>
        <w:footnoteRef/>
      </w:r>
      <w:r w:rsidRPr="007974B3">
        <w:rPr>
          <w:sz w:val="22"/>
          <w:szCs w:val="22"/>
        </w:rPr>
        <w:t xml:space="preserve"> </w:t>
      </w:r>
      <w:r w:rsidRPr="00436078">
        <w:rPr>
          <w:sz w:val="18"/>
          <w:szCs w:val="18"/>
        </w:rPr>
        <w:t>Charakterystykę budynku użyteczności publicznej określa w § 3 pkt 6) Rozporządzenie Ministra Infrastruktury z 12 kwietnia 2002 r. w sprawie warunków technicznych, jakim powinny odpowiadać budynki i ich usytuowanie (Dz. U. 20</w:t>
      </w:r>
      <w:r w:rsidR="0022493C">
        <w:rPr>
          <w:sz w:val="18"/>
          <w:szCs w:val="18"/>
        </w:rPr>
        <w:t>22</w:t>
      </w:r>
      <w:r w:rsidRPr="00436078">
        <w:rPr>
          <w:sz w:val="18"/>
          <w:szCs w:val="18"/>
        </w:rPr>
        <w:t xml:space="preserve"> r. poz. </w:t>
      </w:r>
      <w:r w:rsidR="0022493C">
        <w:rPr>
          <w:sz w:val="18"/>
          <w:szCs w:val="18"/>
        </w:rPr>
        <w:t>1225</w:t>
      </w:r>
      <w:r w:rsidRPr="00436078">
        <w:rPr>
          <w:sz w:val="18"/>
          <w:szCs w:val="18"/>
        </w:rPr>
        <w:t>) tj.: budynek użyteczności publicznej – należy przez to rozumieć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</w:footnote>
  <w:footnote w:id="4">
    <w:p w14:paraId="09D9CACA" w14:textId="77777777" w:rsidR="0089140D" w:rsidRPr="00271D56" w:rsidRDefault="0089140D" w:rsidP="00065F96">
      <w:pPr>
        <w:jc w:val="both"/>
        <w:rPr>
          <w:bCs/>
          <w:sz w:val="18"/>
          <w:szCs w:val="18"/>
        </w:rPr>
      </w:pPr>
      <w:r w:rsidRPr="00271D56">
        <w:rPr>
          <w:rStyle w:val="Odwoanieprzypisudolnego"/>
          <w:sz w:val="18"/>
          <w:szCs w:val="18"/>
        </w:rPr>
        <w:footnoteRef/>
      </w:r>
      <w:r w:rsidRPr="00271D56">
        <w:rPr>
          <w:sz w:val="18"/>
          <w:szCs w:val="18"/>
        </w:rPr>
        <w:t xml:space="preserve"> </w:t>
      </w:r>
      <w:r w:rsidRPr="00271D56">
        <w:rPr>
          <w:bCs/>
          <w:sz w:val="18"/>
          <w:szCs w:val="18"/>
        </w:rPr>
        <w:t xml:space="preserve">Wykonawca nie jest zobowiązany do złożenia odpisu lub informacji z KRS, </w:t>
      </w:r>
      <w:proofErr w:type="spellStart"/>
      <w:r w:rsidRPr="00271D56">
        <w:rPr>
          <w:bCs/>
          <w:sz w:val="18"/>
          <w:szCs w:val="18"/>
        </w:rPr>
        <w:t>CEiDG</w:t>
      </w:r>
      <w:proofErr w:type="spellEnd"/>
      <w:r w:rsidRPr="00271D56">
        <w:rPr>
          <w:bCs/>
          <w:sz w:val="18"/>
          <w:szCs w:val="18"/>
        </w:rPr>
        <w:t xml:space="preserve"> lub innego właściwego rejestru, jeżeli Zamawiający może je uzyskać za pomocą bezpłatnych i ogólnodostępnych baz danych, o ile wykonawca wskazał dane umożliwiające dostęp do tych dokumentów – dotyczy także Wykonawcy wspólnie ubiegającego się o zamówienie.</w:t>
      </w:r>
    </w:p>
    <w:p w14:paraId="03455791" w14:textId="77777777" w:rsidR="0089140D" w:rsidRPr="00271D56" w:rsidRDefault="0089140D" w:rsidP="00065F96">
      <w:pPr>
        <w:jc w:val="both"/>
        <w:rPr>
          <w:bCs/>
          <w:sz w:val="18"/>
          <w:szCs w:val="18"/>
        </w:rPr>
      </w:pPr>
      <w:r w:rsidRPr="00271D56">
        <w:rPr>
          <w:bCs/>
          <w:sz w:val="18"/>
          <w:szCs w:val="18"/>
        </w:rPr>
        <w:t xml:space="preserve">W przypadku wskazania przez wykonawcę dostępności odpisu lub informacji z KRS, </w:t>
      </w:r>
      <w:proofErr w:type="spellStart"/>
      <w:r w:rsidRPr="00271D56">
        <w:rPr>
          <w:bCs/>
          <w:sz w:val="18"/>
          <w:szCs w:val="18"/>
        </w:rPr>
        <w:t>CEiDG</w:t>
      </w:r>
      <w:proofErr w:type="spellEnd"/>
      <w:r w:rsidRPr="00271D56">
        <w:rPr>
          <w:bCs/>
          <w:sz w:val="18"/>
          <w:szCs w:val="18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</w:footnote>
  <w:footnote w:id="5">
    <w:p w14:paraId="163D0149" w14:textId="77777777" w:rsidR="0089140D" w:rsidRPr="001A5258" w:rsidRDefault="0089140D" w:rsidP="001A5258">
      <w:pPr>
        <w:pStyle w:val="Tekstprzypisudolnego"/>
        <w:jc w:val="both"/>
        <w:rPr>
          <w:sz w:val="16"/>
          <w:szCs w:val="16"/>
        </w:rPr>
      </w:pPr>
      <w:r w:rsidRPr="001A5258">
        <w:rPr>
          <w:rStyle w:val="Odwoanieprzypisudolnego"/>
          <w:sz w:val="16"/>
          <w:szCs w:val="16"/>
        </w:rPr>
        <w:footnoteRef/>
      </w:r>
      <w:r w:rsidRPr="001A5258">
        <w:rPr>
          <w:sz w:val="16"/>
          <w:szCs w:val="16"/>
        </w:rPr>
        <w:t xml:space="preserve"> W przypadku wykazania w dokumentach przez Wykonawcę innej waluty niż złoty polski [PLN], Zamawiający dokona przeliczenia tej waluty na PLN wg średniego bieżącego kursu wyliczonego i ogłoszonego przez Narodowy Bank Polski z dnia opublikowania ogłoszenia o zamówieniu na stronie prowadzonego postępowania.</w:t>
      </w:r>
    </w:p>
  </w:footnote>
  <w:footnote w:id="6">
    <w:p w14:paraId="3D671C6C" w14:textId="77777777" w:rsidR="0089140D" w:rsidRPr="00A07174" w:rsidRDefault="0089140D" w:rsidP="00A07174">
      <w:pPr>
        <w:ind w:left="136"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  <w:szCs w:val="20"/>
        </w:rPr>
        <w:footnoteRef/>
      </w:r>
      <w:r w:rsidRPr="00A07174">
        <w:rPr>
          <w:sz w:val="18"/>
          <w:szCs w:val="20"/>
        </w:rPr>
        <w:t xml:space="preserve"> </w:t>
      </w:r>
      <w:proofErr w:type="spellStart"/>
      <w:r w:rsidRPr="00A07174">
        <w:rPr>
          <w:sz w:val="18"/>
          <w:szCs w:val="20"/>
        </w:rPr>
        <w:t>t.j</w:t>
      </w:r>
      <w:proofErr w:type="spellEnd"/>
      <w:r w:rsidRPr="00A07174">
        <w:rPr>
          <w:sz w:val="18"/>
          <w:szCs w:val="20"/>
        </w:rPr>
        <w:t>. wyrażonego przy użyciu wyrazów, cyfr lub innych znaków pisarskich, które można odczytać i powielić.</w:t>
      </w:r>
    </w:p>
  </w:footnote>
  <w:footnote w:id="7">
    <w:p w14:paraId="37BA2FFB" w14:textId="77777777" w:rsidR="0089140D" w:rsidRPr="00A07174" w:rsidRDefault="0089140D" w:rsidP="004904F3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</w:t>
      </w:r>
      <w:r>
        <w:rPr>
          <w:sz w:val="18"/>
        </w:rPr>
        <w:br/>
      </w:r>
      <w:r w:rsidRPr="00A07174">
        <w:rPr>
          <w:sz w:val="18"/>
        </w:rPr>
        <w:t>z informacji lub rozporządzania nimi podjął, przy zachowaniu należytej staranności, działania w celu utrzymania ich w poufności.</w:t>
      </w:r>
    </w:p>
  </w:footnote>
  <w:footnote w:id="8">
    <w:p w14:paraId="7CCF745D" w14:textId="77777777" w:rsidR="0089140D" w:rsidRPr="00A07174" w:rsidRDefault="0089140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9">
    <w:p w14:paraId="3DB01F3A" w14:textId="77777777" w:rsidR="0089140D" w:rsidRPr="00A07174" w:rsidRDefault="0089140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A86C5" w14:textId="77777777" w:rsidR="0089140D" w:rsidRDefault="0089140D">
    <w:pPr>
      <w:pStyle w:val="Nagwek10"/>
      <w:rPr>
        <w:sz w:val="22"/>
      </w:rPr>
    </w:pPr>
    <w:r>
      <w:rPr>
        <w:sz w:val="22"/>
      </w:rPr>
      <w:t>KPA 9/2008</w:t>
    </w:r>
  </w:p>
  <w:p w14:paraId="3D40E59E" w14:textId="77777777" w:rsidR="0089140D" w:rsidRPr="002439B6" w:rsidRDefault="0089140D" w:rsidP="002439B6">
    <w:pPr>
      <w:pStyle w:val="Tekstpodstawowy"/>
    </w:pPr>
  </w:p>
  <w:p w14:paraId="7DB5C51F" w14:textId="77777777" w:rsidR="0089140D" w:rsidRDefault="008914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BE6B" w14:textId="2270C839" w:rsidR="0089140D" w:rsidRDefault="00AD2624" w:rsidP="003B072F">
    <w:pPr>
      <w:widowControl w:val="0"/>
      <w:tabs>
        <w:tab w:val="center" w:pos="4536"/>
        <w:tab w:val="right" w:pos="9072"/>
      </w:tabs>
      <w:rPr>
        <w:sz w:val="32"/>
        <w:szCs w:val="32"/>
        <w:lang w:val="x-none"/>
      </w:rPr>
    </w:pPr>
    <w:r>
      <w:rPr>
        <w:noProof/>
      </w:rPr>
      <w:drawing>
        <wp:inline distT="0" distB="0" distL="0" distR="0" wp14:anchorId="5BBE0594" wp14:editId="23E8D490">
          <wp:extent cx="1371603" cy="381001"/>
          <wp:effectExtent l="0" t="0" r="0" b="0"/>
          <wp:docPr id="1098440579" name="Obraz 2" descr="Obraz zawierający Czcionka, tekst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226730" name="Obraz 2" descr="Obraz zawierający Czcionka, tekst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381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183C75" w14:textId="77777777" w:rsidR="0089140D" w:rsidRDefault="0089140D" w:rsidP="005E2479">
    <w:pPr>
      <w:tabs>
        <w:tab w:val="center" w:pos="4140"/>
      </w:tabs>
      <w:jc w:val="center"/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Symbol" w:hAnsi="Symbol" w:cs="Times New Roman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Times New Roman" w:hAnsi="Times New Roman" w:cs="Times New Roman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44204CD"/>
    <w:multiLevelType w:val="multilevel"/>
    <w:tmpl w:val="36B405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07353C3D"/>
    <w:multiLevelType w:val="hybridMultilevel"/>
    <w:tmpl w:val="6C8CA79E"/>
    <w:lvl w:ilvl="0" w:tplc="FB8007AC">
      <w:start w:val="1"/>
      <w:numFmt w:val="decimal"/>
      <w:lvlText w:val="14.%1."/>
      <w:lvlJc w:val="left"/>
      <w:rPr>
        <w:b w:val="0"/>
        <w:color w:val="000000"/>
        <w:sz w:val="22"/>
      </w:rPr>
    </w:lvl>
    <w:lvl w:ilvl="1" w:tplc="9440E500">
      <w:start w:val="1"/>
      <w:numFmt w:val="lowerLetter"/>
      <w:lvlText w:val="%2."/>
      <w:lvlJc w:val="left"/>
      <w:pPr>
        <w:ind w:left="1440" w:hanging="360"/>
      </w:pPr>
    </w:lvl>
    <w:lvl w:ilvl="2" w:tplc="F84AEA74">
      <w:start w:val="1"/>
      <w:numFmt w:val="lowerRoman"/>
      <w:lvlText w:val="%3."/>
      <w:lvlJc w:val="right"/>
      <w:pPr>
        <w:ind w:left="2160" w:hanging="180"/>
      </w:pPr>
    </w:lvl>
    <w:lvl w:ilvl="3" w:tplc="0A885ABC">
      <w:start w:val="1"/>
      <w:numFmt w:val="decimal"/>
      <w:lvlText w:val="%4."/>
      <w:lvlJc w:val="left"/>
      <w:pPr>
        <w:ind w:left="2880" w:hanging="360"/>
      </w:pPr>
    </w:lvl>
    <w:lvl w:ilvl="4" w:tplc="584A78F4">
      <w:start w:val="1"/>
      <w:numFmt w:val="lowerLetter"/>
      <w:lvlText w:val="%5."/>
      <w:lvlJc w:val="left"/>
      <w:pPr>
        <w:ind w:left="3600" w:hanging="360"/>
      </w:pPr>
    </w:lvl>
    <w:lvl w:ilvl="5" w:tplc="CBA27C94">
      <w:start w:val="1"/>
      <w:numFmt w:val="lowerRoman"/>
      <w:lvlText w:val="%6."/>
      <w:lvlJc w:val="right"/>
      <w:pPr>
        <w:ind w:left="4320" w:hanging="180"/>
      </w:pPr>
    </w:lvl>
    <w:lvl w:ilvl="6" w:tplc="B1F0E900">
      <w:start w:val="1"/>
      <w:numFmt w:val="decimal"/>
      <w:lvlText w:val="%7."/>
      <w:lvlJc w:val="left"/>
      <w:pPr>
        <w:ind w:left="5040" w:hanging="360"/>
      </w:pPr>
    </w:lvl>
    <w:lvl w:ilvl="7" w:tplc="61BA9FC0">
      <w:start w:val="1"/>
      <w:numFmt w:val="lowerLetter"/>
      <w:lvlText w:val="%8."/>
      <w:lvlJc w:val="left"/>
      <w:pPr>
        <w:ind w:left="5760" w:hanging="360"/>
      </w:pPr>
    </w:lvl>
    <w:lvl w:ilvl="8" w:tplc="F0F4820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C519C9"/>
    <w:multiLevelType w:val="multilevel"/>
    <w:tmpl w:val="D94023BC"/>
    <w:lvl w:ilvl="0">
      <w:start w:val="1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FE61522"/>
    <w:multiLevelType w:val="hybridMultilevel"/>
    <w:tmpl w:val="FEF45C9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B05010"/>
    <w:multiLevelType w:val="multilevel"/>
    <w:tmpl w:val="9BDA8014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1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19F33033"/>
    <w:multiLevelType w:val="multilevel"/>
    <w:tmpl w:val="1F183E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none"/>
      <w:lvlText w:val="14.1.1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19F74FEA"/>
    <w:multiLevelType w:val="hybridMultilevel"/>
    <w:tmpl w:val="F81C01EC"/>
    <w:lvl w:ilvl="0" w:tplc="2E4808EC">
      <w:start w:val="1"/>
      <w:numFmt w:val="decimal"/>
      <w:lvlText w:val="14.1.%1."/>
      <w:lvlJc w:val="left"/>
      <w:pPr>
        <w:ind w:left="2858" w:hanging="360"/>
      </w:pPr>
      <w:rPr>
        <w:rFonts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34" w15:restartNumberingAfterBreak="0">
    <w:nsid w:val="21A31872"/>
    <w:multiLevelType w:val="hybridMultilevel"/>
    <w:tmpl w:val="05D6252C"/>
    <w:lvl w:ilvl="0" w:tplc="425E9B0C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  <w:rPr>
        <w:rFonts w:hint="default"/>
      </w:rPr>
    </w:lvl>
    <w:lvl w:ilvl="2" w:tplc="376C776C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4621E7"/>
    <w:multiLevelType w:val="hybridMultilevel"/>
    <w:tmpl w:val="8AC2B5E0"/>
    <w:lvl w:ilvl="0" w:tplc="30A0DEB6">
      <w:start w:val="1"/>
      <w:numFmt w:val="decimal"/>
      <w:lvlText w:val="3.6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2DB35941"/>
    <w:multiLevelType w:val="multilevel"/>
    <w:tmpl w:val="0415001F"/>
    <w:numStyleLink w:val="111111"/>
  </w:abstractNum>
  <w:abstractNum w:abstractNumId="39" w15:restartNumberingAfterBreak="0">
    <w:nsid w:val="2F521201"/>
    <w:multiLevelType w:val="multilevel"/>
    <w:tmpl w:val="B1C8C1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0" w15:restartNumberingAfterBreak="0">
    <w:nsid w:val="2F9F237B"/>
    <w:multiLevelType w:val="multilevel"/>
    <w:tmpl w:val="DBB670AC"/>
    <w:lvl w:ilvl="0">
      <w:start w:val="5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FFC0635"/>
    <w:multiLevelType w:val="hybridMultilevel"/>
    <w:tmpl w:val="8F3EB006"/>
    <w:lvl w:ilvl="0" w:tplc="D5B2BCC4">
      <w:start w:val="1"/>
      <w:numFmt w:val="decimal"/>
      <w:lvlText w:val="3.%1.1"/>
      <w:lvlJc w:val="left"/>
      <w:pPr>
        <w:ind w:left="1429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6284C49"/>
    <w:multiLevelType w:val="hybridMultilevel"/>
    <w:tmpl w:val="87009D9E"/>
    <w:lvl w:ilvl="0" w:tplc="CAF0F226">
      <w:start w:val="1"/>
      <w:numFmt w:val="decimal"/>
      <w:lvlText w:val="3.5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84F5CFB"/>
    <w:multiLevelType w:val="hybridMultilevel"/>
    <w:tmpl w:val="2A4AE048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9" w15:restartNumberingAfterBreak="0">
    <w:nsid w:val="4AA439D4"/>
    <w:multiLevelType w:val="hybridMultilevel"/>
    <w:tmpl w:val="83F27C04"/>
    <w:lvl w:ilvl="0" w:tplc="AA68045A">
      <w:start w:val="1"/>
      <w:numFmt w:val="decimal"/>
      <w:lvlText w:val="14.2.%1."/>
      <w:lvlJc w:val="left"/>
      <w:pPr>
        <w:ind w:left="1429" w:hanging="360"/>
      </w:pPr>
      <w:rPr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4B786D64"/>
    <w:multiLevelType w:val="hybridMultilevel"/>
    <w:tmpl w:val="8C3081C0"/>
    <w:lvl w:ilvl="0" w:tplc="224E78CE">
      <w:start w:val="1"/>
      <w:numFmt w:val="decimal"/>
      <w:lvlText w:val="5.2.%1."/>
      <w:lvlJc w:val="left"/>
      <w:pPr>
        <w:ind w:left="1440" w:hanging="360"/>
      </w:pPr>
      <w:rPr>
        <w:rFonts w:hint="default"/>
        <w:b w:val="0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ED00B93E">
      <w:start w:val="10"/>
      <w:numFmt w:val="decimal"/>
      <w:lvlText w:val="%3."/>
      <w:lvlJc w:val="left"/>
      <w:pPr>
        <w:ind w:left="2340" w:hanging="360"/>
      </w:pPr>
      <w:rPr>
        <w:rFonts w:eastAsia="Calibri" w:hint="default"/>
        <w:b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F672DF"/>
    <w:multiLevelType w:val="hybridMultilevel"/>
    <w:tmpl w:val="69F69A30"/>
    <w:lvl w:ilvl="0" w:tplc="AA68045A">
      <w:start w:val="1"/>
      <w:numFmt w:val="decimal"/>
      <w:lvlText w:val="14.2.%1."/>
      <w:lvlJc w:val="left"/>
      <w:rPr>
        <w:b w:val="0"/>
        <w:color w:val="000000"/>
        <w:sz w:val="22"/>
      </w:rPr>
    </w:lvl>
    <w:lvl w:ilvl="1" w:tplc="3D74DCDE">
      <w:start w:val="1"/>
      <w:numFmt w:val="lowerLetter"/>
      <w:lvlText w:val="%2."/>
      <w:lvlJc w:val="left"/>
      <w:pPr>
        <w:ind w:left="1790" w:hanging="360"/>
      </w:pPr>
    </w:lvl>
    <w:lvl w:ilvl="2" w:tplc="D848C738">
      <w:start w:val="1"/>
      <w:numFmt w:val="lowerRoman"/>
      <w:lvlText w:val="%3."/>
      <w:lvlJc w:val="right"/>
      <w:pPr>
        <w:ind w:left="2510" w:hanging="180"/>
      </w:pPr>
    </w:lvl>
    <w:lvl w:ilvl="3" w:tplc="2C3ED3C2">
      <w:start w:val="1"/>
      <w:numFmt w:val="decimal"/>
      <w:lvlText w:val="%4."/>
      <w:lvlJc w:val="left"/>
      <w:pPr>
        <w:ind w:left="3230" w:hanging="360"/>
      </w:pPr>
    </w:lvl>
    <w:lvl w:ilvl="4" w:tplc="372ABDB2">
      <w:start w:val="1"/>
      <w:numFmt w:val="lowerLetter"/>
      <w:lvlText w:val="%5."/>
      <w:lvlJc w:val="left"/>
      <w:pPr>
        <w:ind w:left="3950" w:hanging="360"/>
      </w:pPr>
    </w:lvl>
    <w:lvl w:ilvl="5" w:tplc="CCD0DF86">
      <w:start w:val="1"/>
      <w:numFmt w:val="lowerRoman"/>
      <w:lvlText w:val="%6."/>
      <w:lvlJc w:val="right"/>
      <w:pPr>
        <w:ind w:left="4670" w:hanging="180"/>
      </w:pPr>
    </w:lvl>
    <w:lvl w:ilvl="6" w:tplc="C2B8B914">
      <w:start w:val="1"/>
      <w:numFmt w:val="decimal"/>
      <w:lvlText w:val="%7."/>
      <w:lvlJc w:val="left"/>
      <w:pPr>
        <w:ind w:left="5390" w:hanging="360"/>
      </w:pPr>
    </w:lvl>
    <w:lvl w:ilvl="7" w:tplc="A47E2142">
      <w:start w:val="1"/>
      <w:numFmt w:val="lowerLetter"/>
      <w:lvlText w:val="%8."/>
      <w:lvlJc w:val="left"/>
      <w:pPr>
        <w:ind w:left="6110" w:hanging="360"/>
      </w:pPr>
    </w:lvl>
    <w:lvl w:ilvl="8" w:tplc="25D01BAE">
      <w:start w:val="1"/>
      <w:numFmt w:val="lowerRoman"/>
      <w:lvlText w:val="%9."/>
      <w:lvlJc w:val="right"/>
      <w:pPr>
        <w:ind w:left="6830" w:hanging="180"/>
      </w:pPr>
    </w:lvl>
  </w:abstractNum>
  <w:abstractNum w:abstractNumId="52" w15:restartNumberingAfterBreak="0">
    <w:nsid w:val="4FBD5BF9"/>
    <w:multiLevelType w:val="hybridMultilevel"/>
    <w:tmpl w:val="2952A9F8"/>
    <w:lvl w:ilvl="0" w:tplc="F8EAC06A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E8562A"/>
    <w:multiLevelType w:val="multilevel"/>
    <w:tmpl w:val="9426F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3.15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6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0D2B7E"/>
    <w:multiLevelType w:val="hybridMultilevel"/>
    <w:tmpl w:val="713C6542"/>
    <w:lvl w:ilvl="0" w:tplc="A6DCB7B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3D77BA"/>
    <w:multiLevelType w:val="multilevel"/>
    <w:tmpl w:val="84308F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7"/>
      <w:lvlJc w:val="left"/>
      <w:pPr>
        <w:ind w:left="927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6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5.%22.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1" w15:restartNumberingAfterBreak="0">
    <w:nsid w:val="64764235"/>
    <w:multiLevelType w:val="hybridMultilevel"/>
    <w:tmpl w:val="0D76E134"/>
    <w:lvl w:ilvl="0" w:tplc="183E7560">
      <w:start w:val="1"/>
      <w:numFmt w:val="decimal"/>
      <w:lvlText w:val="9.%1."/>
      <w:lvlJc w:val="left"/>
      <w:pPr>
        <w:ind w:left="1800" w:hanging="360"/>
      </w:pPr>
      <w:rPr>
        <w:rFonts w:hint="default"/>
        <w:b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1B1F89"/>
    <w:multiLevelType w:val="hybridMultilevel"/>
    <w:tmpl w:val="1480B906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6E7E2C86"/>
    <w:multiLevelType w:val="hybridMultilevel"/>
    <w:tmpl w:val="C310C23E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EC1AC4"/>
    <w:multiLevelType w:val="multilevel"/>
    <w:tmpl w:val="17882A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7"/>
      <w:lvlJc w:val="left"/>
      <w:pPr>
        <w:ind w:left="927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6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5.%22.4.1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9" w15:restartNumberingAfterBreak="0">
    <w:nsid w:val="6F4F6991"/>
    <w:multiLevelType w:val="hybridMultilevel"/>
    <w:tmpl w:val="7A28ACBC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70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388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C310BC"/>
    <w:multiLevelType w:val="hybridMultilevel"/>
    <w:tmpl w:val="4C468530"/>
    <w:lvl w:ilvl="0" w:tplc="1A9404B6">
      <w:start w:val="1"/>
      <w:numFmt w:val="decimal"/>
      <w:lvlText w:val="14.1.%1."/>
      <w:lvlJc w:val="left"/>
      <w:pPr>
        <w:ind w:left="2858" w:hanging="360"/>
      </w:pPr>
      <w:rPr>
        <w:rFonts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EE066E"/>
    <w:multiLevelType w:val="multilevel"/>
    <w:tmpl w:val="A8CE8CE2"/>
    <w:lvl w:ilvl="0">
      <w:start w:val="5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2" w:hanging="67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6F976AF"/>
    <w:multiLevelType w:val="multilevel"/>
    <w:tmpl w:val="737E28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4" w15:restartNumberingAfterBreak="0">
    <w:nsid w:val="770D0726"/>
    <w:multiLevelType w:val="multilevel"/>
    <w:tmpl w:val="BDA27ADA"/>
    <w:lvl w:ilvl="0">
      <w:start w:val="1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82D37F6"/>
    <w:multiLevelType w:val="hybridMultilevel"/>
    <w:tmpl w:val="1180B9C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7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464334">
    <w:abstractNumId w:val="45"/>
  </w:num>
  <w:num w:numId="2" w16cid:durableId="1329819707">
    <w:abstractNumId w:val="35"/>
  </w:num>
  <w:num w:numId="3" w16cid:durableId="1181234174">
    <w:abstractNumId w:val="67"/>
  </w:num>
  <w:num w:numId="4" w16cid:durableId="1262638621">
    <w:abstractNumId w:val="58"/>
  </w:num>
  <w:num w:numId="5" w16cid:durableId="541944894">
    <w:abstractNumId w:val="29"/>
  </w:num>
  <w:num w:numId="6" w16cid:durableId="564729458">
    <w:abstractNumId w:val="44"/>
  </w:num>
  <w:num w:numId="7" w16cid:durableId="223875175">
    <w:abstractNumId w:val="23"/>
  </w:num>
  <w:num w:numId="8" w16cid:durableId="1036736711">
    <w:abstractNumId w:val="53"/>
  </w:num>
  <w:num w:numId="9" w16cid:durableId="843058832">
    <w:abstractNumId w:val="63"/>
  </w:num>
  <w:num w:numId="10" w16cid:durableId="2007390981">
    <w:abstractNumId w:val="33"/>
  </w:num>
  <w:num w:numId="11" w16cid:durableId="212348664">
    <w:abstractNumId w:val="42"/>
  </w:num>
  <w:num w:numId="12" w16cid:durableId="325128595">
    <w:abstractNumId w:val="64"/>
  </w:num>
  <w:num w:numId="13" w16cid:durableId="407579268">
    <w:abstractNumId w:val="48"/>
  </w:num>
  <w:num w:numId="14" w16cid:durableId="1133868251">
    <w:abstractNumId w:val="56"/>
  </w:num>
  <w:num w:numId="15" w16cid:durableId="1204976846">
    <w:abstractNumId w:val="73"/>
  </w:num>
  <w:num w:numId="16" w16cid:durableId="949508380">
    <w:abstractNumId w:val="52"/>
  </w:num>
  <w:num w:numId="17" w16cid:durableId="1253853315">
    <w:abstractNumId w:val="62"/>
  </w:num>
  <w:num w:numId="18" w16cid:durableId="2002804648">
    <w:abstractNumId w:val="70"/>
  </w:num>
  <w:num w:numId="19" w16cid:durableId="1753551440">
    <w:abstractNumId w:val="75"/>
  </w:num>
  <w:num w:numId="20" w16cid:durableId="1548301998">
    <w:abstractNumId w:val="66"/>
  </w:num>
  <w:num w:numId="21" w16cid:durableId="970329924">
    <w:abstractNumId w:val="36"/>
  </w:num>
  <w:num w:numId="22" w16cid:durableId="1495031630">
    <w:abstractNumId w:val="50"/>
  </w:num>
  <w:num w:numId="23" w16cid:durableId="1255044326">
    <w:abstractNumId w:val="61"/>
  </w:num>
  <w:num w:numId="24" w16cid:durableId="806049853">
    <w:abstractNumId w:val="77"/>
  </w:num>
  <w:num w:numId="25" w16cid:durableId="73674275">
    <w:abstractNumId w:val="58"/>
  </w:num>
  <w:num w:numId="26" w16cid:durableId="1067654049">
    <w:abstractNumId w:val="30"/>
  </w:num>
  <w:num w:numId="27" w16cid:durableId="357393146">
    <w:abstractNumId w:val="26"/>
  </w:num>
  <w:num w:numId="28" w16cid:durableId="370227224">
    <w:abstractNumId w:val="59"/>
  </w:num>
  <w:num w:numId="29" w16cid:durableId="949705312">
    <w:abstractNumId w:val="29"/>
  </w:num>
  <w:num w:numId="30" w16cid:durableId="208611398">
    <w:abstractNumId w:val="28"/>
  </w:num>
  <w:num w:numId="31" w16cid:durableId="37508062">
    <w:abstractNumId w:val="56"/>
  </w:num>
  <w:num w:numId="32" w16cid:durableId="566955741">
    <w:abstractNumId w:val="46"/>
  </w:num>
  <w:num w:numId="33" w16cid:durableId="1873837403">
    <w:abstractNumId w:val="54"/>
  </w:num>
  <w:num w:numId="34" w16cid:durableId="886067673">
    <w:abstractNumId w:val="24"/>
  </w:num>
  <w:num w:numId="35" w16cid:durableId="16662128">
    <w:abstractNumId w:val="40"/>
  </w:num>
  <w:num w:numId="36" w16cid:durableId="1368724520">
    <w:abstractNumId w:val="39"/>
  </w:num>
  <w:num w:numId="37" w16cid:durableId="638262674">
    <w:abstractNumId w:val="47"/>
  </w:num>
  <w:num w:numId="38" w16cid:durableId="1504735852">
    <w:abstractNumId w:val="55"/>
  </w:num>
  <w:num w:numId="39" w16cid:durableId="1146972393">
    <w:abstractNumId w:val="60"/>
  </w:num>
  <w:num w:numId="40" w16cid:durableId="126440696">
    <w:abstractNumId w:val="68"/>
  </w:num>
  <w:num w:numId="41" w16cid:durableId="1522474266">
    <w:abstractNumId w:val="34"/>
  </w:num>
  <w:num w:numId="42" w16cid:durableId="97339514">
    <w:abstractNumId w:val="43"/>
  </w:num>
  <w:num w:numId="43" w16cid:durableId="1263757591">
    <w:abstractNumId w:val="37"/>
  </w:num>
  <w:num w:numId="44" w16cid:durableId="67505130">
    <w:abstractNumId w:val="69"/>
  </w:num>
  <w:num w:numId="45" w16cid:durableId="2136098863">
    <w:abstractNumId w:val="25"/>
  </w:num>
  <w:num w:numId="46" w16cid:durableId="1202865402">
    <w:abstractNumId w:val="51"/>
  </w:num>
  <w:num w:numId="47" w16cid:durableId="227762818">
    <w:abstractNumId w:val="65"/>
  </w:num>
  <w:num w:numId="48" w16cid:durableId="998580049">
    <w:abstractNumId w:val="38"/>
  </w:num>
  <w:num w:numId="49" w16cid:durableId="1066952015">
    <w:abstractNumId w:val="57"/>
  </w:num>
  <w:num w:numId="50" w16cid:durableId="858929483">
    <w:abstractNumId w:val="41"/>
  </w:num>
  <w:num w:numId="51" w16cid:durableId="387073043">
    <w:abstractNumId w:val="49"/>
  </w:num>
  <w:num w:numId="52" w16cid:durableId="1652977288">
    <w:abstractNumId w:val="32"/>
  </w:num>
  <w:num w:numId="53" w16cid:durableId="1318799318">
    <w:abstractNumId w:val="31"/>
  </w:num>
  <w:num w:numId="54" w16cid:durableId="172767164">
    <w:abstractNumId w:val="71"/>
  </w:num>
  <w:num w:numId="55" w16cid:durableId="1579561192">
    <w:abstractNumId w:val="76"/>
  </w:num>
  <w:num w:numId="56" w16cid:durableId="622348368">
    <w:abstractNumId w:val="72"/>
  </w:num>
  <w:num w:numId="57" w16cid:durableId="1060520457">
    <w:abstractNumId w:val="74"/>
  </w:num>
  <w:num w:numId="58" w16cid:durableId="339699101">
    <w:abstractNumId w:val="2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E4E"/>
    <w:rsid w:val="000008B9"/>
    <w:rsid w:val="00000B86"/>
    <w:rsid w:val="00000DE5"/>
    <w:rsid w:val="00001885"/>
    <w:rsid w:val="00002DF1"/>
    <w:rsid w:val="00003CF4"/>
    <w:rsid w:val="0000458F"/>
    <w:rsid w:val="000046B8"/>
    <w:rsid w:val="000048DD"/>
    <w:rsid w:val="000056F9"/>
    <w:rsid w:val="000065F2"/>
    <w:rsid w:val="00006761"/>
    <w:rsid w:val="00007028"/>
    <w:rsid w:val="0001268C"/>
    <w:rsid w:val="000126A1"/>
    <w:rsid w:val="000128D7"/>
    <w:rsid w:val="00013342"/>
    <w:rsid w:val="00015E82"/>
    <w:rsid w:val="000167A2"/>
    <w:rsid w:val="00017045"/>
    <w:rsid w:val="0001715F"/>
    <w:rsid w:val="00017206"/>
    <w:rsid w:val="00017A6C"/>
    <w:rsid w:val="000203B7"/>
    <w:rsid w:val="0002093B"/>
    <w:rsid w:val="00022302"/>
    <w:rsid w:val="000224E6"/>
    <w:rsid w:val="00022518"/>
    <w:rsid w:val="00023117"/>
    <w:rsid w:val="00023B49"/>
    <w:rsid w:val="0002415A"/>
    <w:rsid w:val="00024AE7"/>
    <w:rsid w:val="00025AF3"/>
    <w:rsid w:val="00025E8E"/>
    <w:rsid w:val="000261C0"/>
    <w:rsid w:val="00026570"/>
    <w:rsid w:val="00026BA7"/>
    <w:rsid w:val="00030145"/>
    <w:rsid w:val="00030281"/>
    <w:rsid w:val="00031474"/>
    <w:rsid w:val="00031BB6"/>
    <w:rsid w:val="00032531"/>
    <w:rsid w:val="0003368B"/>
    <w:rsid w:val="00033CE6"/>
    <w:rsid w:val="000345D5"/>
    <w:rsid w:val="000347A9"/>
    <w:rsid w:val="000348AE"/>
    <w:rsid w:val="0003504B"/>
    <w:rsid w:val="00035B49"/>
    <w:rsid w:val="00035B6F"/>
    <w:rsid w:val="00036888"/>
    <w:rsid w:val="00036BD4"/>
    <w:rsid w:val="00036F04"/>
    <w:rsid w:val="00037A12"/>
    <w:rsid w:val="00037BC2"/>
    <w:rsid w:val="00037C01"/>
    <w:rsid w:val="00040485"/>
    <w:rsid w:val="000409A7"/>
    <w:rsid w:val="00041756"/>
    <w:rsid w:val="000417ED"/>
    <w:rsid w:val="00041A91"/>
    <w:rsid w:val="00042A39"/>
    <w:rsid w:val="00043344"/>
    <w:rsid w:val="00044D65"/>
    <w:rsid w:val="000500AB"/>
    <w:rsid w:val="00050132"/>
    <w:rsid w:val="00050357"/>
    <w:rsid w:val="0005069A"/>
    <w:rsid w:val="00050AF1"/>
    <w:rsid w:val="00051027"/>
    <w:rsid w:val="000516E6"/>
    <w:rsid w:val="00052BA8"/>
    <w:rsid w:val="000531A1"/>
    <w:rsid w:val="00053AF8"/>
    <w:rsid w:val="00053B5F"/>
    <w:rsid w:val="00055D9A"/>
    <w:rsid w:val="000565B5"/>
    <w:rsid w:val="00056759"/>
    <w:rsid w:val="0005677F"/>
    <w:rsid w:val="00057009"/>
    <w:rsid w:val="000601A0"/>
    <w:rsid w:val="00060D69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5F96"/>
    <w:rsid w:val="00066778"/>
    <w:rsid w:val="00066AE9"/>
    <w:rsid w:val="00066B09"/>
    <w:rsid w:val="00066D38"/>
    <w:rsid w:val="00070F29"/>
    <w:rsid w:val="00071E02"/>
    <w:rsid w:val="00072365"/>
    <w:rsid w:val="000724D7"/>
    <w:rsid w:val="0007346A"/>
    <w:rsid w:val="00073B02"/>
    <w:rsid w:val="00073BBE"/>
    <w:rsid w:val="0007487E"/>
    <w:rsid w:val="00074BE1"/>
    <w:rsid w:val="00075022"/>
    <w:rsid w:val="00075147"/>
    <w:rsid w:val="000753A5"/>
    <w:rsid w:val="000767B5"/>
    <w:rsid w:val="00077688"/>
    <w:rsid w:val="00080205"/>
    <w:rsid w:val="00080E58"/>
    <w:rsid w:val="00080E86"/>
    <w:rsid w:val="00081835"/>
    <w:rsid w:val="00082123"/>
    <w:rsid w:val="00082364"/>
    <w:rsid w:val="00083220"/>
    <w:rsid w:val="0008362A"/>
    <w:rsid w:val="00083D72"/>
    <w:rsid w:val="00083E26"/>
    <w:rsid w:val="00084111"/>
    <w:rsid w:val="0008472F"/>
    <w:rsid w:val="00085596"/>
    <w:rsid w:val="0008672D"/>
    <w:rsid w:val="00086D18"/>
    <w:rsid w:val="00090368"/>
    <w:rsid w:val="00090450"/>
    <w:rsid w:val="0009137F"/>
    <w:rsid w:val="000915DB"/>
    <w:rsid w:val="00091F65"/>
    <w:rsid w:val="0009252D"/>
    <w:rsid w:val="00092954"/>
    <w:rsid w:val="000936EC"/>
    <w:rsid w:val="00093D83"/>
    <w:rsid w:val="00093FC4"/>
    <w:rsid w:val="000940B6"/>
    <w:rsid w:val="0009454F"/>
    <w:rsid w:val="00094653"/>
    <w:rsid w:val="000947F7"/>
    <w:rsid w:val="000948D3"/>
    <w:rsid w:val="00094C71"/>
    <w:rsid w:val="000950DA"/>
    <w:rsid w:val="00096421"/>
    <w:rsid w:val="00096DE8"/>
    <w:rsid w:val="00096E76"/>
    <w:rsid w:val="00096E78"/>
    <w:rsid w:val="00097524"/>
    <w:rsid w:val="0009775F"/>
    <w:rsid w:val="000979B1"/>
    <w:rsid w:val="000A035E"/>
    <w:rsid w:val="000A2065"/>
    <w:rsid w:val="000A3095"/>
    <w:rsid w:val="000A426C"/>
    <w:rsid w:val="000A44C3"/>
    <w:rsid w:val="000A46C8"/>
    <w:rsid w:val="000A5B40"/>
    <w:rsid w:val="000A5F83"/>
    <w:rsid w:val="000A6D0B"/>
    <w:rsid w:val="000A6EF3"/>
    <w:rsid w:val="000A6EF7"/>
    <w:rsid w:val="000A6F48"/>
    <w:rsid w:val="000A7B40"/>
    <w:rsid w:val="000B058D"/>
    <w:rsid w:val="000B0D4E"/>
    <w:rsid w:val="000B146F"/>
    <w:rsid w:val="000B155F"/>
    <w:rsid w:val="000B1F64"/>
    <w:rsid w:val="000B24E9"/>
    <w:rsid w:val="000B260C"/>
    <w:rsid w:val="000B2D67"/>
    <w:rsid w:val="000B2F7D"/>
    <w:rsid w:val="000B2FA3"/>
    <w:rsid w:val="000B32C0"/>
    <w:rsid w:val="000B3D48"/>
    <w:rsid w:val="000B4BDA"/>
    <w:rsid w:val="000B51AC"/>
    <w:rsid w:val="000B5399"/>
    <w:rsid w:val="000B72BF"/>
    <w:rsid w:val="000B78B6"/>
    <w:rsid w:val="000B796B"/>
    <w:rsid w:val="000C00CD"/>
    <w:rsid w:val="000C0372"/>
    <w:rsid w:val="000C0668"/>
    <w:rsid w:val="000C0E06"/>
    <w:rsid w:val="000C1FFE"/>
    <w:rsid w:val="000C2112"/>
    <w:rsid w:val="000C266D"/>
    <w:rsid w:val="000C2738"/>
    <w:rsid w:val="000C39C9"/>
    <w:rsid w:val="000C3AD7"/>
    <w:rsid w:val="000C43CB"/>
    <w:rsid w:val="000C57D1"/>
    <w:rsid w:val="000C6287"/>
    <w:rsid w:val="000C661E"/>
    <w:rsid w:val="000C665A"/>
    <w:rsid w:val="000C7199"/>
    <w:rsid w:val="000C7489"/>
    <w:rsid w:val="000D0EF6"/>
    <w:rsid w:val="000D1087"/>
    <w:rsid w:val="000D3151"/>
    <w:rsid w:val="000D33D9"/>
    <w:rsid w:val="000D373A"/>
    <w:rsid w:val="000D39E6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362A"/>
    <w:rsid w:val="000E680C"/>
    <w:rsid w:val="000E754F"/>
    <w:rsid w:val="000E77DB"/>
    <w:rsid w:val="000E7874"/>
    <w:rsid w:val="000E7998"/>
    <w:rsid w:val="000F1FDE"/>
    <w:rsid w:val="000F22AD"/>
    <w:rsid w:val="000F243D"/>
    <w:rsid w:val="000F2701"/>
    <w:rsid w:val="000F2872"/>
    <w:rsid w:val="000F2D41"/>
    <w:rsid w:val="000F326D"/>
    <w:rsid w:val="000F46E8"/>
    <w:rsid w:val="000F5091"/>
    <w:rsid w:val="000F51F4"/>
    <w:rsid w:val="000F5589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3551"/>
    <w:rsid w:val="001037B9"/>
    <w:rsid w:val="00104412"/>
    <w:rsid w:val="00104A02"/>
    <w:rsid w:val="00104AF5"/>
    <w:rsid w:val="00104D2C"/>
    <w:rsid w:val="00105029"/>
    <w:rsid w:val="00105289"/>
    <w:rsid w:val="001052F4"/>
    <w:rsid w:val="0010570A"/>
    <w:rsid w:val="00106521"/>
    <w:rsid w:val="00106E87"/>
    <w:rsid w:val="00107D72"/>
    <w:rsid w:val="001108AF"/>
    <w:rsid w:val="00110F55"/>
    <w:rsid w:val="00112C1E"/>
    <w:rsid w:val="00112FDF"/>
    <w:rsid w:val="001135E5"/>
    <w:rsid w:val="00113CF1"/>
    <w:rsid w:val="00114A16"/>
    <w:rsid w:val="00115878"/>
    <w:rsid w:val="001163CA"/>
    <w:rsid w:val="001164C3"/>
    <w:rsid w:val="00116516"/>
    <w:rsid w:val="0011665D"/>
    <w:rsid w:val="00116C68"/>
    <w:rsid w:val="00116E9C"/>
    <w:rsid w:val="00117044"/>
    <w:rsid w:val="001179F5"/>
    <w:rsid w:val="0012011E"/>
    <w:rsid w:val="001201C0"/>
    <w:rsid w:val="00120542"/>
    <w:rsid w:val="001208CB"/>
    <w:rsid w:val="00120BF4"/>
    <w:rsid w:val="00121908"/>
    <w:rsid w:val="00121B96"/>
    <w:rsid w:val="00121FB9"/>
    <w:rsid w:val="00122008"/>
    <w:rsid w:val="00122070"/>
    <w:rsid w:val="001227F1"/>
    <w:rsid w:val="001230E1"/>
    <w:rsid w:val="00123443"/>
    <w:rsid w:val="00124635"/>
    <w:rsid w:val="0012573D"/>
    <w:rsid w:val="00126B8E"/>
    <w:rsid w:val="00126E4B"/>
    <w:rsid w:val="00127631"/>
    <w:rsid w:val="00127AEC"/>
    <w:rsid w:val="00127E05"/>
    <w:rsid w:val="00130148"/>
    <w:rsid w:val="001314F9"/>
    <w:rsid w:val="00131FC3"/>
    <w:rsid w:val="00132317"/>
    <w:rsid w:val="00132DF1"/>
    <w:rsid w:val="00133D1F"/>
    <w:rsid w:val="00134D12"/>
    <w:rsid w:val="001362A3"/>
    <w:rsid w:val="00136953"/>
    <w:rsid w:val="001374B2"/>
    <w:rsid w:val="00137F29"/>
    <w:rsid w:val="001405E3"/>
    <w:rsid w:val="00140AFE"/>
    <w:rsid w:val="00141139"/>
    <w:rsid w:val="00141F29"/>
    <w:rsid w:val="00142B5E"/>
    <w:rsid w:val="00142D33"/>
    <w:rsid w:val="0014301F"/>
    <w:rsid w:val="00144650"/>
    <w:rsid w:val="001451A3"/>
    <w:rsid w:val="00145247"/>
    <w:rsid w:val="001455F4"/>
    <w:rsid w:val="0014612A"/>
    <w:rsid w:val="001468A6"/>
    <w:rsid w:val="00146DD4"/>
    <w:rsid w:val="00147161"/>
    <w:rsid w:val="001474A7"/>
    <w:rsid w:val="001509D5"/>
    <w:rsid w:val="00150B64"/>
    <w:rsid w:val="00151009"/>
    <w:rsid w:val="00151288"/>
    <w:rsid w:val="00151360"/>
    <w:rsid w:val="00151EC6"/>
    <w:rsid w:val="00152015"/>
    <w:rsid w:val="00152F95"/>
    <w:rsid w:val="0015348B"/>
    <w:rsid w:val="001536F3"/>
    <w:rsid w:val="00153B97"/>
    <w:rsid w:val="0015423D"/>
    <w:rsid w:val="001550B9"/>
    <w:rsid w:val="0015516A"/>
    <w:rsid w:val="00155453"/>
    <w:rsid w:val="00155C69"/>
    <w:rsid w:val="001570AF"/>
    <w:rsid w:val="00157D8B"/>
    <w:rsid w:val="00157D9E"/>
    <w:rsid w:val="00157DCF"/>
    <w:rsid w:val="00160618"/>
    <w:rsid w:val="00160F40"/>
    <w:rsid w:val="00162C41"/>
    <w:rsid w:val="00163A8A"/>
    <w:rsid w:val="00163AA9"/>
    <w:rsid w:val="001649C5"/>
    <w:rsid w:val="00165434"/>
    <w:rsid w:val="00165786"/>
    <w:rsid w:val="001662BD"/>
    <w:rsid w:val="0016690F"/>
    <w:rsid w:val="00166B14"/>
    <w:rsid w:val="00166CA5"/>
    <w:rsid w:val="001673E8"/>
    <w:rsid w:val="00167897"/>
    <w:rsid w:val="00170120"/>
    <w:rsid w:val="0017023E"/>
    <w:rsid w:val="00170269"/>
    <w:rsid w:val="00170772"/>
    <w:rsid w:val="00170999"/>
    <w:rsid w:val="00170ABC"/>
    <w:rsid w:val="00170F48"/>
    <w:rsid w:val="00171F80"/>
    <w:rsid w:val="00172699"/>
    <w:rsid w:val="0017375E"/>
    <w:rsid w:val="00173777"/>
    <w:rsid w:val="00173C56"/>
    <w:rsid w:val="0017458C"/>
    <w:rsid w:val="00174F00"/>
    <w:rsid w:val="00174F19"/>
    <w:rsid w:val="0017522A"/>
    <w:rsid w:val="00175779"/>
    <w:rsid w:val="0017661D"/>
    <w:rsid w:val="001766C0"/>
    <w:rsid w:val="0017680C"/>
    <w:rsid w:val="00177146"/>
    <w:rsid w:val="00177C5E"/>
    <w:rsid w:val="00177F6B"/>
    <w:rsid w:val="00180793"/>
    <w:rsid w:val="0018153C"/>
    <w:rsid w:val="00181CF2"/>
    <w:rsid w:val="00181E98"/>
    <w:rsid w:val="001823F4"/>
    <w:rsid w:val="00182914"/>
    <w:rsid w:val="00182CF5"/>
    <w:rsid w:val="00182ED0"/>
    <w:rsid w:val="0018394A"/>
    <w:rsid w:val="001839DD"/>
    <w:rsid w:val="00183E03"/>
    <w:rsid w:val="001843F1"/>
    <w:rsid w:val="0018496D"/>
    <w:rsid w:val="001851A5"/>
    <w:rsid w:val="001857C4"/>
    <w:rsid w:val="00185A57"/>
    <w:rsid w:val="00185F50"/>
    <w:rsid w:val="001868C7"/>
    <w:rsid w:val="0018716C"/>
    <w:rsid w:val="001903AF"/>
    <w:rsid w:val="001907A7"/>
    <w:rsid w:val="00190AF7"/>
    <w:rsid w:val="00190B64"/>
    <w:rsid w:val="001921C1"/>
    <w:rsid w:val="00192391"/>
    <w:rsid w:val="00192E18"/>
    <w:rsid w:val="0019343A"/>
    <w:rsid w:val="00193517"/>
    <w:rsid w:val="001940A9"/>
    <w:rsid w:val="00194A41"/>
    <w:rsid w:val="0019679C"/>
    <w:rsid w:val="001967AB"/>
    <w:rsid w:val="00196A1B"/>
    <w:rsid w:val="00197B15"/>
    <w:rsid w:val="00197D19"/>
    <w:rsid w:val="001A0F1E"/>
    <w:rsid w:val="001A176A"/>
    <w:rsid w:val="001A1C9A"/>
    <w:rsid w:val="001A23C7"/>
    <w:rsid w:val="001A2955"/>
    <w:rsid w:val="001A2B41"/>
    <w:rsid w:val="001A3B81"/>
    <w:rsid w:val="001A3DEA"/>
    <w:rsid w:val="001A42C6"/>
    <w:rsid w:val="001A48D1"/>
    <w:rsid w:val="001A4B67"/>
    <w:rsid w:val="001A5258"/>
    <w:rsid w:val="001A5D77"/>
    <w:rsid w:val="001A657E"/>
    <w:rsid w:val="001A69DC"/>
    <w:rsid w:val="001A6E0E"/>
    <w:rsid w:val="001A7136"/>
    <w:rsid w:val="001A7475"/>
    <w:rsid w:val="001B01FB"/>
    <w:rsid w:val="001B0CDA"/>
    <w:rsid w:val="001B1CB8"/>
    <w:rsid w:val="001B1F7E"/>
    <w:rsid w:val="001B2C76"/>
    <w:rsid w:val="001B2D11"/>
    <w:rsid w:val="001B3577"/>
    <w:rsid w:val="001B38EA"/>
    <w:rsid w:val="001B4D0E"/>
    <w:rsid w:val="001B590E"/>
    <w:rsid w:val="001B5A55"/>
    <w:rsid w:val="001B7AFD"/>
    <w:rsid w:val="001B7B7A"/>
    <w:rsid w:val="001C00E3"/>
    <w:rsid w:val="001C022D"/>
    <w:rsid w:val="001C03EC"/>
    <w:rsid w:val="001C0F95"/>
    <w:rsid w:val="001C156E"/>
    <w:rsid w:val="001C1975"/>
    <w:rsid w:val="001C1994"/>
    <w:rsid w:val="001C19F2"/>
    <w:rsid w:val="001C231B"/>
    <w:rsid w:val="001C25F9"/>
    <w:rsid w:val="001C275B"/>
    <w:rsid w:val="001C3A73"/>
    <w:rsid w:val="001C3CFD"/>
    <w:rsid w:val="001C6A1C"/>
    <w:rsid w:val="001C78A9"/>
    <w:rsid w:val="001D0F24"/>
    <w:rsid w:val="001D1138"/>
    <w:rsid w:val="001D17AE"/>
    <w:rsid w:val="001D1F6C"/>
    <w:rsid w:val="001D2C83"/>
    <w:rsid w:val="001D3299"/>
    <w:rsid w:val="001D426E"/>
    <w:rsid w:val="001D503B"/>
    <w:rsid w:val="001D61FE"/>
    <w:rsid w:val="001D637E"/>
    <w:rsid w:val="001D64A9"/>
    <w:rsid w:val="001D749E"/>
    <w:rsid w:val="001D759C"/>
    <w:rsid w:val="001E084C"/>
    <w:rsid w:val="001E08A9"/>
    <w:rsid w:val="001E0B8C"/>
    <w:rsid w:val="001E1774"/>
    <w:rsid w:val="001E2163"/>
    <w:rsid w:val="001E2166"/>
    <w:rsid w:val="001E3312"/>
    <w:rsid w:val="001E339C"/>
    <w:rsid w:val="001E3827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4DC"/>
    <w:rsid w:val="001E6E48"/>
    <w:rsid w:val="001E6F0A"/>
    <w:rsid w:val="001E6F3E"/>
    <w:rsid w:val="001E7668"/>
    <w:rsid w:val="001E794A"/>
    <w:rsid w:val="001E7D4B"/>
    <w:rsid w:val="001F0E3E"/>
    <w:rsid w:val="001F2A54"/>
    <w:rsid w:val="001F3587"/>
    <w:rsid w:val="001F4631"/>
    <w:rsid w:val="001F51DB"/>
    <w:rsid w:val="001F52C6"/>
    <w:rsid w:val="001F5C10"/>
    <w:rsid w:val="001F5ECC"/>
    <w:rsid w:val="001F75C7"/>
    <w:rsid w:val="001F7934"/>
    <w:rsid w:val="001F7A27"/>
    <w:rsid w:val="00200620"/>
    <w:rsid w:val="00200A96"/>
    <w:rsid w:val="00200E4B"/>
    <w:rsid w:val="002019A5"/>
    <w:rsid w:val="00201D15"/>
    <w:rsid w:val="00202017"/>
    <w:rsid w:val="002022CE"/>
    <w:rsid w:val="00202558"/>
    <w:rsid w:val="00202694"/>
    <w:rsid w:val="0020272A"/>
    <w:rsid w:val="00202769"/>
    <w:rsid w:val="00202EC3"/>
    <w:rsid w:val="00203DA7"/>
    <w:rsid w:val="00204274"/>
    <w:rsid w:val="00204506"/>
    <w:rsid w:val="002046C3"/>
    <w:rsid w:val="00204A4A"/>
    <w:rsid w:val="00204AF8"/>
    <w:rsid w:val="00204C43"/>
    <w:rsid w:val="00204C44"/>
    <w:rsid w:val="00205A56"/>
    <w:rsid w:val="00205B66"/>
    <w:rsid w:val="00205F41"/>
    <w:rsid w:val="002063AE"/>
    <w:rsid w:val="00207552"/>
    <w:rsid w:val="002079EA"/>
    <w:rsid w:val="00207AFC"/>
    <w:rsid w:val="00210490"/>
    <w:rsid w:val="00210B4B"/>
    <w:rsid w:val="00211067"/>
    <w:rsid w:val="00211DD5"/>
    <w:rsid w:val="00212185"/>
    <w:rsid w:val="002125C7"/>
    <w:rsid w:val="00213413"/>
    <w:rsid w:val="0021342C"/>
    <w:rsid w:val="00213B2D"/>
    <w:rsid w:val="00213E77"/>
    <w:rsid w:val="0021488D"/>
    <w:rsid w:val="0021548B"/>
    <w:rsid w:val="00215D1F"/>
    <w:rsid w:val="00215EAC"/>
    <w:rsid w:val="00216D98"/>
    <w:rsid w:val="00217160"/>
    <w:rsid w:val="00217691"/>
    <w:rsid w:val="00217774"/>
    <w:rsid w:val="00217D58"/>
    <w:rsid w:val="00220DF8"/>
    <w:rsid w:val="002210D1"/>
    <w:rsid w:val="00221388"/>
    <w:rsid w:val="0022185C"/>
    <w:rsid w:val="002231DE"/>
    <w:rsid w:val="002235FD"/>
    <w:rsid w:val="00224399"/>
    <w:rsid w:val="00224673"/>
    <w:rsid w:val="0022493C"/>
    <w:rsid w:val="00224DDE"/>
    <w:rsid w:val="00224F4E"/>
    <w:rsid w:val="00225188"/>
    <w:rsid w:val="002251F5"/>
    <w:rsid w:val="00225298"/>
    <w:rsid w:val="002256CF"/>
    <w:rsid w:val="00225739"/>
    <w:rsid w:val="00225DFD"/>
    <w:rsid w:val="0022608C"/>
    <w:rsid w:val="00226533"/>
    <w:rsid w:val="002274A7"/>
    <w:rsid w:val="00227507"/>
    <w:rsid w:val="00227CE1"/>
    <w:rsid w:val="0023068B"/>
    <w:rsid w:val="00230C68"/>
    <w:rsid w:val="00230F22"/>
    <w:rsid w:val="00231087"/>
    <w:rsid w:val="00231898"/>
    <w:rsid w:val="00231B6A"/>
    <w:rsid w:val="00232286"/>
    <w:rsid w:val="0023243E"/>
    <w:rsid w:val="002326B1"/>
    <w:rsid w:val="00232904"/>
    <w:rsid w:val="002330F3"/>
    <w:rsid w:val="0023331B"/>
    <w:rsid w:val="00233CB4"/>
    <w:rsid w:val="00233F44"/>
    <w:rsid w:val="002344BE"/>
    <w:rsid w:val="002347E0"/>
    <w:rsid w:val="00234F27"/>
    <w:rsid w:val="00235917"/>
    <w:rsid w:val="00235B6E"/>
    <w:rsid w:val="0023633E"/>
    <w:rsid w:val="00237068"/>
    <w:rsid w:val="0024057B"/>
    <w:rsid w:val="00241EE6"/>
    <w:rsid w:val="0024231A"/>
    <w:rsid w:val="0024237C"/>
    <w:rsid w:val="00242553"/>
    <w:rsid w:val="00242871"/>
    <w:rsid w:val="00243201"/>
    <w:rsid w:val="00243282"/>
    <w:rsid w:val="002439B6"/>
    <w:rsid w:val="00244419"/>
    <w:rsid w:val="00245DE7"/>
    <w:rsid w:val="00246958"/>
    <w:rsid w:val="00246B3D"/>
    <w:rsid w:val="00246C13"/>
    <w:rsid w:val="002479AB"/>
    <w:rsid w:val="00250A84"/>
    <w:rsid w:val="0025258F"/>
    <w:rsid w:val="0025277A"/>
    <w:rsid w:val="00252A7C"/>
    <w:rsid w:val="00253482"/>
    <w:rsid w:val="00253543"/>
    <w:rsid w:val="0025464C"/>
    <w:rsid w:val="00254F01"/>
    <w:rsid w:val="00255969"/>
    <w:rsid w:val="00255C66"/>
    <w:rsid w:val="00255CFD"/>
    <w:rsid w:val="00256305"/>
    <w:rsid w:val="00256977"/>
    <w:rsid w:val="002569D9"/>
    <w:rsid w:val="00257368"/>
    <w:rsid w:val="00260274"/>
    <w:rsid w:val="00260499"/>
    <w:rsid w:val="002616A7"/>
    <w:rsid w:val="00261D08"/>
    <w:rsid w:val="00261FAB"/>
    <w:rsid w:val="002621E3"/>
    <w:rsid w:val="00262A5E"/>
    <w:rsid w:val="00262A99"/>
    <w:rsid w:val="00262B3A"/>
    <w:rsid w:val="00262D3F"/>
    <w:rsid w:val="00263D0D"/>
    <w:rsid w:val="00263F83"/>
    <w:rsid w:val="0026415D"/>
    <w:rsid w:val="00265C9E"/>
    <w:rsid w:val="00267C09"/>
    <w:rsid w:val="00267CC3"/>
    <w:rsid w:val="00267F6F"/>
    <w:rsid w:val="0027019F"/>
    <w:rsid w:val="002703EC"/>
    <w:rsid w:val="00270479"/>
    <w:rsid w:val="002709B5"/>
    <w:rsid w:val="00270D3E"/>
    <w:rsid w:val="00271416"/>
    <w:rsid w:val="00272024"/>
    <w:rsid w:val="002721B3"/>
    <w:rsid w:val="00272678"/>
    <w:rsid w:val="0027331D"/>
    <w:rsid w:val="0027382F"/>
    <w:rsid w:val="00273C52"/>
    <w:rsid w:val="00273D47"/>
    <w:rsid w:val="002744D9"/>
    <w:rsid w:val="00275116"/>
    <w:rsid w:val="00275DC9"/>
    <w:rsid w:val="00276D2C"/>
    <w:rsid w:val="00281D71"/>
    <w:rsid w:val="002824AE"/>
    <w:rsid w:val="0028257C"/>
    <w:rsid w:val="002842A8"/>
    <w:rsid w:val="0028436E"/>
    <w:rsid w:val="00285154"/>
    <w:rsid w:val="00285342"/>
    <w:rsid w:val="00285491"/>
    <w:rsid w:val="0028556B"/>
    <w:rsid w:val="00286009"/>
    <w:rsid w:val="00286BB5"/>
    <w:rsid w:val="00287C8D"/>
    <w:rsid w:val="00287EB3"/>
    <w:rsid w:val="00290729"/>
    <w:rsid w:val="00290960"/>
    <w:rsid w:val="00291B44"/>
    <w:rsid w:val="00291E94"/>
    <w:rsid w:val="00291FB9"/>
    <w:rsid w:val="00292FA6"/>
    <w:rsid w:val="002935B2"/>
    <w:rsid w:val="002936CC"/>
    <w:rsid w:val="00294126"/>
    <w:rsid w:val="002950F7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13FD"/>
    <w:rsid w:val="002A28D7"/>
    <w:rsid w:val="002A2D5B"/>
    <w:rsid w:val="002A39A3"/>
    <w:rsid w:val="002A5CEE"/>
    <w:rsid w:val="002A62DD"/>
    <w:rsid w:val="002A6553"/>
    <w:rsid w:val="002A682F"/>
    <w:rsid w:val="002A69CA"/>
    <w:rsid w:val="002A6D9F"/>
    <w:rsid w:val="002A6F12"/>
    <w:rsid w:val="002A7100"/>
    <w:rsid w:val="002A7B12"/>
    <w:rsid w:val="002B19B6"/>
    <w:rsid w:val="002B1BC2"/>
    <w:rsid w:val="002B2E58"/>
    <w:rsid w:val="002B36E2"/>
    <w:rsid w:val="002B3A9F"/>
    <w:rsid w:val="002B4439"/>
    <w:rsid w:val="002B46DE"/>
    <w:rsid w:val="002B50BD"/>
    <w:rsid w:val="002B5730"/>
    <w:rsid w:val="002B6A0B"/>
    <w:rsid w:val="002B6E37"/>
    <w:rsid w:val="002B7686"/>
    <w:rsid w:val="002C0030"/>
    <w:rsid w:val="002C0940"/>
    <w:rsid w:val="002C1053"/>
    <w:rsid w:val="002C2712"/>
    <w:rsid w:val="002C3FC4"/>
    <w:rsid w:val="002C4EB5"/>
    <w:rsid w:val="002C54F0"/>
    <w:rsid w:val="002C5A66"/>
    <w:rsid w:val="002C6A20"/>
    <w:rsid w:val="002C7296"/>
    <w:rsid w:val="002C7522"/>
    <w:rsid w:val="002C7CF0"/>
    <w:rsid w:val="002C7ED1"/>
    <w:rsid w:val="002C7F94"/>
    <w:rsid w:val="002D096C"/>
    <w:rsid w:val="002D0ECF"/>
    <w:rsid w:val="002D10E3"/>
    <w:rsid w:val="002D1F38"/>
    <w:rsid w:val="002D36E5"/>
    <w:rsid w:val="002D3768"/>
    <w:rsid w:val="002D42A8"/>
    <w:rsid w:val="002D42B9"/>
    <w:rsid w:val="002D4B3A"/>
    <w:rsid w:val="002D57D5"/>
    <w:rsid w:val="002D60E5"/>
    <w:rsid w:val="002D62CD"/>
    <w:rsid w:val="002D64DC"/>
    <w:rsid w:val="002D6872"/>
    <w:rsid w:val="002D6E14"/>
    <w:rsid w:val="002D7027"/>
    <w:rsid w:val="002D70F4"/>
    <w:rsid w:val="002D7B6A"/>
    <w:rsid w:val="002D7B91"/>
    <w:rsid w:val="002E019E"/>
    <w:rsid w:val="002E0BC0"/>
    <w:rsid w:val="002E0F54"/>
    <w:rsid w:val="002E1A1B"/>
    <w:rsid w:val="002E2360"/>
    <w:rsid w:val="002E2BBE"/>
    <w:rsid w:val="002E3E41"/>
    <w:rsid w:val="002E411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1140"/>
    <w:rsid w:val="002F3AE4"/>
    <w:rsid w:val="002F3BB4"/>
    <w:rsid w:val="002F4424"/>
    <w:rsid w:val="002F44CD"/>
    <w:rsid w:val="002F4B40"/>
    <w:rsid w:val="002F561C"/>
    <w:rsid w:val="002F5C6B"/>
    <w:rsid w:val="002F63FC"/>
    <w:rsid w:val="002F64A6"/>
    <w:rsid w:val="002F64DA"/>
    <w:rsid w:val="002F66BD"/>
    <w:rsid w:val="002F7119"/>
    <w:rsid w:val="002F76FD"/>
    <w:rsid w:val="002F7B74"/>
    <w:rsid w:val="00300472"/>
    <w:rsid w:val="00301AD3"/>
    <w:rsid w:val="00301DF1"/>
    <w:rsid w:val="00302744"/>
    <w:rsid w:val="003030E8"/>
    <w:rsid w:val="003036ED"/>
    <w:rsid w:val="0030378A"/>
    <w:rsid w:val="00303A8A"/>
    <w:rsid w:val="00304AD6"/>
    <w:rsid w:val="003054F5"/>
    <w:rsid w:val="00305B15"/>
    <w:rsid w:val="00306355"/>
    <w:rsid w:val="00306CE7"/>
    <w:rsid w:val="00306F44"/>
    <w:rsid w:val="00307C2F"/>
    <w:rsid w:val="00311333"/>
    <w:rsid w:val="003119D5"/>
    <w:rsid w:val="00311B9F"/>
    <w:rsid w:val="00312169"/>
    <w:rsid w:val="003122CF"/>
    <w:rsid w:val="00312DD5"/>
    <w:rsid w:val="003131C2"/>
    <w:rsid w:val="00313292"/>
    <w:rsid w:val="00313372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C17"/>
    <w:rsid w:val="0031602E"/>
    <w:rsid w:val="0031705D"/>
    <w:rsid w:val="00320351"/>
    <w:rsid w:val="00320411"/>
    <w:rsid w:val="00320578"/>
    <w:rsid w:val="00320FFA"/>
    <w:rsid w:val="003213A9"/>
    <w:rsid w:val="0032151C"/>
    <w:rsid w:val="00321A53"/>
    <w:rsid w:val="0032273A"/>
    <w:rsid w:val="00322D70"/>
    <w:rsid w:val="0032477C"/>
    <w:rsid w:val="00324A8D"/>
    <w:rsid w:val="00325605"/>
    <w:rsid w:val="00325ECD"/>
    <w:rsid w:val="00326865"/>
    <w:rsid w:val="00326B2F"/>
    <w:rsid w:val="00326F44"/>
    <w:rsid w:val="00327227"/>
    <w:rsid w:val="003277C4"/>
    <w:rsid w:val="0033023A"/>
    <w:rsid w:val="003305C9"/>
    <w:rsid w:val="003309DB"/>
    <w:rsid w:val="00331828"/>
    <w:rsid w:val="00331A0C"/>
    <w:rsid w:val="00332453"/>
    <w:rsid w:val="0033286B"/>
    <w:rsid w:val="00332BF1"/>
    <w:rsid w:val="00332BF2"/>
    <w:rsid w:val="00332F69"/>
    <w:rsid w:val="003333B7"/>
    <w:rsid w:val="003336D6"/>
    <w:rsid w:val="00333FC3"/>
    <w:rsid w:val="00334F10"/>
    <w:rsid w:val="00334F2D"/>
    <w:rsid w:val="00335574"/>
    <w:rsid w:val="003357BE"/>
    <w:rsid w:val="00335806"/>
    <w:rsid w:val="003361C7"/>
    <w:rsid w:val="00337BAA"/>
    <w:rsid w:val="00337FA3"/>
    <w:rsid w:val="00340576"/>
    <w:rsid w:val="003407F3"/>
    <w:rsid w:val="00340B61"/>
    <w:rsid w:val="00340DBB"/>
    <w:rsid w:val="003411A6"/>
    <w:rsid w:val="003419F9"/>
    <w:rsid w:val="0034269A"/>
    <w:rsid w:val="00344456"/>
    <w:rsid w:val="00346C49"/>
    <w:rsid w:val="003477E3"/>
    <w:rsid w:val="00350186"/>
    <w:rsid w:val="003510A6"/>
    <w:rsid w:val="003522BF"/>
    <w:rsid w:val="0035256A"/>
    <w:rsid w:val="003525CF"/>
    <w:rsid w:val="003529D0"/>
    <w:rsid w:val="00352F6B"/>
    <w:rsid w:val="00353AC7"/>
    <w:rsid w:val="00353D9D"/>
    <w:rsid w:val="003544D3"/>
    <w:rsid w:val="0035529D"/>
    <w:rsid w:val="0035570C"/>
    <w:rsid w:val="0035617C"/>
    <w:rsid w:val="00356204"/>
    <w:rsid w:val="003573C6"/>
    <w:rsid w:val="00357F96"/>
    <w:rsid w:val="0036083B"/>
    <w:rsid w:val="00360DE7"/>
    <w:rsid w:val="00360E64"/>
    <w:rsid w:val="00360F80"/>
    <w:rsid w:val="003614F8"/>
    <w:rsid w:val="00361FAA"/>
    <w:rsid w:val="0036222B"/>
    <w:rsid w:val="00362698"/>
    <w:rsid w:val="00362E08"/>
    <w:rsid w:val="00363418"/>
    <w:rsid w:val="00363BFE"/>
    <w:rsid w:val="00363E6E"/>
    <w:rsid w:val="003641C5"/>
    <w:rsid w:val="003643DC"/>
    <w:rsid w:val="00364E14"/>
    <w:rsid w:val="003659DE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70721"/>
    <w:rsid w:val="003710A2"/>
    <w:rsid w:val="00371C60"/>
    <w:rsid w:val="00372F19"/>
    <w:rsid w:val="003731B5"/>
    <w:rsid w:val="0037331F"/>
    <w:rsid w:val="00373962"/>
    <w:rsid w:val="00373DBB"/>
    <w:rsid w:val="0037411B"/>
    <w:rsid w:val="003752EB"/>
    <w:rsid w:val="00375A79"/>
    <w:rsid w:val="00375BB2"/>
    <w:rsid w:val="00375BB6"/>
    <w:rsid w:val="0037604C"/>
    <w:rsid w:val="00376401"/>
    <w:rsid w:val="00376F23"/>
    <w:rsid w:val="0037715B"/>
    <w:rsid w:val="00377CB0"/>
    <w:rsid w:val="0038006D"/>
    <w:rsid w:val="0038161C"/>
    <w:rsid w:val="00381B2F"/>
    <w:rsid w:val="00381BF3"/>
    <w:rsid w:val="0038214E"/>
    <w:rsid w:val="00382393"/>
    <w:rsid w:val="00382732"/>
    <w:rsid w:val="003827AC"/>
    <w:rsid w:val="003829F4"/>
    <w:rsid w:val="00383057"/>
    <w:rsid w:val="00383FD7"/>
    <w:rsid w:val="00384633"/>
    <w:rsid w:val="0038485A"/>
    <w:rsid w:val="0038595A"/>
    <w:rsid w:val="00385C37"/>
    <w:rsid w:val="00385EED"/>
    <w:rsid w:val="00386A3C"/>
    <w:rsid w:val="00386C3D"/>
    <w:rsid w:val="00387AD0"/>
    <w:rsid w:val="00387D81"/>
    <w:rsid w:val="00390435"/>
    <w:rsid w:val="00390C1A"/>
    <w:rsid w:val="00391117"/>
    <w:rsid w:val="00391D13"/>
    <w:rsid w:val="00391D6A"/>
    <w:rsid w:val="00391E7A"/>
    <w:rsid w:val="0039205F"/>
    <w:rsid w:val="003920F4"/>
    <w:rsid w:val="0039260F"/>
    <w:rsid w:val="00393792"/>
    <w:rsid w:val="00394092"/>
    <w:rsid w:val="0039459D"/>
    <w:rsid w:val="003948CE"/>
    <w:rsid w:val="00395098"/>
    <w:rsid w:val="00395B6C"/>
    <w:rsid w:val="00395B95"/>
    <w:rsid w:val="00395E57"/>
    <w:rsid w:val="003967FA"/>
    <w:rsid w:val="00396CEF"/>
    <w:rsid w:val="00396EAB"/>
    <w:rsid w:val="00397332"/>
    <w:rsid w:val="0039795B"/>
    <w:rsid w:val="003A102B"/>
    <w:rsid w:val="003A13BD"/>
    <w:rsid w:val="003A151B"/>
    <w:rsid w:val="003A16F8"/>
    <w:rsid w:val="003A1E68"/>
    <w:rsid w:val="003A1FA2"/>
    <w:rsid w:val="003A39FA"/>
    <w:rsid w:val="003A3CBD"/>
    <w:rsid w:val="003A4C6E"/>
    <w:rsid w:val="003A4CDD"/>
    <w:rsid w:val="003A583F"/>
    <w:rsid w:val="003A5E13"/>
    <w:rsid w:val="003A629E"/>
    <w:rsid w:val="003A6DB4"/>
    <w:rsid w:val="003A73F1"/>
    <w:rsid w:val="003A7B78"/>
    <w:rsid w:val="003B0162"/>
    <w:rsid w:val="003B01B5"/>
    <w:rsid w:val="003B072F"/>
    <w:rsid w:val="003B12E9"/>
    <w:rsid w:val="003B1C58"/>
    <w:rsid w:val="003B2B15"/>
    <w:rsid w:val="003B2D45"/>
    <w:rsid w:val="003B3952"/>
    <w:rsid w:val="003B4279"/>
    <w:rsid w:val="003B4369"/>
    <w:rsid w:val="003B4650"/>
    <w:rsid w:val="003B4A46"/>
    <w:rsid w:val="003B4DFC"/>
    <w:rsid w:val="003B55DB"/>
    <w:rsid w:val="003B58A5"/>
    <w:rsid w:val="003B58BC"/>
    <w:rsid w:val="003B6AA0"/>
    <w:rsid w:val="003B6B69"/>
    <w:rsid w:val="003B78A8"/>
    <w:rsid w:val="003B7FC4"/>
    <w:rsid w:val="003C2335"/>
    <w:rsid w:val="003C267E"/>
    <w:rsid w:val="003C27EA"/>
    <w:rsid w:val="003C28BA"/>
    <w:rsid w:val="003C2C33"/>
    <w:rsid w:val="003C35B3"/>
    <w:rsid w:val="003C36A6"/>
    <w:rsid w:val="003C36A9"/>
    <w:rsid w:val="003C39EF"/>
    <w:rsid w:val="003C45FF"/>
    <w:rsid w:val="003C49D0"/>
    <w:rsid w:val="003C53C4"/>
    <w:rsid w:val="003C56BF"/>
    <w:rsid w:val="003C624F"/>
    <w:rsid w:val="003C6722"/>
    <w:rsid w:val="003C75E1"/>
    <w:rsid w:val="003C7C19"/>
    <w:rsid w:val="003D0108"/>
    <w:rsid w:val="003D03A0"/>
    <w:rsid w:val="003D0EF3"/>
    <w:rsid w:val="003D14D3"/>
    <w:rsid w:val="003D1EEE"/>
    <w:rsid w:val="003D1FD2"/>
    <w:rsid w:val="003D3AE2"/>
    <w:rsid w:val="003D3B5F"/>
    <w:rsid w:val="003D48F7"/>
    <w:rsid w:val="003D5A1E"/>
    <w:rsid w:val="003D7EAF"/>
    <w:rsid w:val="003E031C"/>
    <w:rsid w:val="003E07D0"/>
    <w:rsid w:val="003E2363"/>
    <w:rsid w:val="003E33E8"/>
    <w:rsid w:val="003E3AD7"/>
    <w:rsid w:val="003E4846"/>
    <w:rsid w:val="003E5C1C"/>
    <w:rsid w:val="003E5D60"/>
    <w:rsid w:val="003E601A"/>
    <w:rsid w:val="003E6BD2"/>
    <w:rsid w:val="003E6E56"/>
    <w:rsid w:val="003E73DE"/>
    <w:rsid w:val="003E7507"/>
    <w:rsid w:val="003F0943"/>
    <w:rsid w:val="003F279E"/>
    <w:rsid w:val="003F29E4"/>
    <w:rsid w:val="003F371E"/>
    <w:rsid w:val="003F425E"/>
    <w:rsid w:val="003F4C06"/>
    <w:rsid w:val="003F60E6"/>
    <w:rsid w:val="003F6553"/>
    <w:rsid w:val="003F6C14"/>
    <w:rsid w:val="003F7A4E"/>
    <w:rsid w:val="00400836"/>
    <w:rsid w:val="00400986"/>
    <w:rsid w:val="004009AB"/>
    <w:rsid w:val="004011DB"/>
    <w:rsid w:val="00401B0F"/>
    <w:rsid w:val="00402099"/>
    <w:rsid w:val="00402B63"/>
    <w:rsid w:val="00402B9B"/>
    <w:rsid w:val="00402D53"/>
    <w:rsid w:val="0040325F"/>
    <w:rsid w:val="00403583"/>
    <w:rsid w:val="00404288"/>
    <w:rsid w:val="004043ED"/>
    <w:rsid w:val="004048DE"/>
    <w:rsid w:val="004064E2"/>
    <w:rsid w:val="0040672A"/>
    <w:rsid w:val="00406A2E"/>
    <w:rsid w:val="00406BD5"/>
    <w:rsid w:val="004070F9"/>
    <w:rsid w:val="00407407"/>
    <w:rsid w:val="00410437"/>
    <w:rsid w:val="004105D3"/>
    <w:rsid w:val="004108D3"/>
    <w:rsid w:val="00410A4D"/>
    <w:rsid w:val="00410EB4"/>
    <w:rsid w:val="00411915"/>
    <w:rsid w:val="00411DA9"/>
    <w:rsid w:val="00411E43"/>
    <w:rsid w:val="00412616"/>
    <w:rsid w:val="00412735"/>
    <w:rsid w:val="0041287A"/>
    <w:rsid w:val="004128AF"/>
    <w:rsid w:val="00413605"/>
    <w:rsid w:val="0041372F"/>
    <w:rsid w:val="00413E81"/>
    <w:rsid w:val="004147C8"/>
    <w:rsid w:val="004147D3"/>
    <w:rsid w:val="00414E26"/>
    <w:rsid w:val="00414ED8"/>
    <w:rsid w:val="00415F9C"/>
    <w:rsid w:val="0041603E"/>
    <w:rsid w:val="00417199"/>
    <w:rsid w:val="00417CCA"/>
    <w:rsid w:val="00417DB9"/>
    <w:rsid w:val="004216B7"/>
    <w:rsid w:val="00421828"/>
    <w:rsid w:val="00422111"/>
    <w:rsid w:val="00423642"/>
    <w:rsid w:val="00424A50"/>
    <w:rsid w:val="00425064"/>
    <w:rsid w:val="004251DF"/>
    <w:rsid w:val="004254BB"/>
    <w:rsid w:val="004261EF"/>
    <w:rsid w:val="00426241"/>
    <w:rsid w:val="00426C09"/>
    <w:rsid w:val="0042725C"/>
    <w:rsid w:val="0042748D"/>
    <w:rsid w:val="004274FD"/>
    <w:rsid w:val="00427B7A"/>
    <w:rsid w:val="00430396"/>
    <w:rsid w:val="00430402"/>
    <w:rsid w:val="00431269"/>
    <w:rsid w:val="00431785"/>
    <w:rsid w:val="00431946"/>
    <w:rsid w:val="00432517"/>
    <w:rsid w:val="00432772"/>
    <w:rsid w:val="00432B40"/>
    <w:rsid w:val="004340BA"/>
    <w:rsid w:val="00434B43"/>
    <w:rsid w:val="004408A1"/>
    <w:rsid w:val="00440AE8"/>
    <w:rsid w:val="00440C25"/>
    <w:rsid w:val="00440E0F"/>
    <w:rsid w:val="004418A4"/>
    <w:rsid w:val="00442076"/>
    <w:rsid w:val="00442F17"/>
    <w:rsid w:val="00443280"/>
    <w:rsid w:val="00444158"/>
    <w:rsid w:val="0044464D"/>
    <w:rsid w:val="00445732"/>
    <w:rsid w:val="00445BD7"/>
    <w:rsid w:val="004469B9"/>
    <w:rsid w:val="00446CAE"/>
    <w:rsid w:val="00446F6C"/>
    <w:rsid w:val="0045018A"/>
    <w:rsid w:val="004508B7"/>
    <w:rsid w:val="00450B69"/>
    <w:rsid w:val="004514B7"/>
    <w:rsid w:val="004515A1"/>
    <w:rsid w:val="004537FF"/>
    <w:rsid w:val="00454143"/>
    <w:rsid w:val="00454466"/>
    <w:rsid w:val="00454A8B"/>
    <w:rsid w:val="00454B38"/>
    <w:rsid w:val="00454BB6"/>
    <w:rsid w:val="004558DC"/>
    <w:rsid w:val="00456B2A"/>
    <w:rsid w:val="00456BAE"/>
    <w:rsid w:val="0046025B"/>
    <w:rsid w:val="0046076D"/>
    <w:rsid w:val="00461CCF"/>
    <w:rsid w:val="00461F10"/>
    <w:rsid w:val="00463052"/>
    <w:rsid w:val="00465037"/>
    <w:rsid w:val="004653A0"/>
    <w:rsid w:val="004660D8"/>
    <w:rsid w:val="00467126"/>
    <w:rsid w:val="00467B45"/>
    <w:rsid w:val="00467BD4"/>
    <w:rsid w:val="00467FF4"/>
    <w:rsid w:val="004702DF"/>
    <w:rsid w:val="00470912"/>
    <w:rsid w:val="0047110D"/>
    <w:rsid w:val="004723DA"/>
    <w:rsid w:val="0047245B"/>
    <w:rsid w:val="0047359E"/>
    <w:rsid w:val="00473E04"/>
    <w:rsid w:val="004752AE"/>
    <w:rsid w:val="00475932"/>
    <w:rsid w:val="00475BC9"/>
    <w:rsid w:val="00475DF5"/>
    <w:rsid w:val="0047605E"/>
    <w:rsid w:val="00476120"/>
    <w:rsid w:val="00476E7F"/>
    <w:rsid w:val="00476EDC"/>
    <w:rsid w:val="004775A5"/>
    <w:rsid w:val="004804B3"/>
    <w:rsid w:val="00480872"/>
    <w:rsid w:val="00480CEB"/>
    <w:rsid w:val="00481DA4"/>
    <w:rsid w:val="00481E66"/>
    <w:rsid w:val="00482387"/>
    <w:rsid w:val="0048246A"/>
    <w:rsid w:val="004836B2"/>
    <w:rsid w:val="00483C33"/>
    <w:rsid w:val="00483D2C"/>
    <w:rsid w:val="0048403E"/>
    <w:rsid w:val="004842EE"/>
    <w:rsid w:val="00484533"/>
    <w:rsid w:val="00484A27"/>
    <w:rsid w:val="00484A56"/>
    <w:rsid w:val="00484F4C"/>
    <w:rsid w:val="00485131"/>
    <w:rsid w:val="0048587D"/>
    <w:rsid w:val="00485BAE"/>
    <w:rsid w:val="00485D56"/>
    <w:rsid w:val="004865FC"/>
    <w:rsid w:val="004871F2"/>
    <w:rsid w:val="00487909"/>
    <w:rsid w:val="004904F3"/>
    <w:rsid w:val="004909F5"/>
    <w:rsid w:val="0049205C"/>
    <w:rsid w:val="004921E0"/>
    <w:rsid w:val="00494301"/>
    <w:rsid w:val="0049459B"/>
    <w:rsid w:val="00495495"/>
    <w:rsid w:val="00496ADD"/>
    <w:rsid w:val="00497265"/>
    <w:rsid w:val="00497929"/>
    <w:rsid w:val="004A01B7"/>
    <w:rsid w:val="004A0456"/>
    <w:rsid w:val="004A0969"/>
    <w:rsid w:val="004A0A36"/>
    <w:rsid w:val="004A527A"/>
    <w:rsid w:val="004A6310"/>
    <w:rsid w:val="004A6AC2"/>
    <w:rsid w:val="004A6C0F"/>
    <w:rsid w:val="004A6D98"/>
    <w:rsid w:val="004A7511"/>
    <w:rsid w:val="004B08EE"/>
    <w:rsid w:val="004B0C47"/>
    <w:rsid w:val="004B2D03"/>
    <w:rsid w:val="004B3073"/>
    <w:rsid w:val="004B3263"/>
    <w:rsid w:val="004B3593"/>
    <w:rsid w:val="004B3980"/>
    <w:rsid w:val="004B3A36"/>
    <w:rsid w:val="004B4159"/>
    <w:rsid w:val="004B463D"/>
    <w:rsid w:val="004B6C31"/>
    <w:rsid w:val="004B7B9B"/>
    <w:rsid w:val="004B7D73"/>
    <w:rsid w:val="004B7E69"/>
    <w:rsid w:val="004C086F"/>
    <w:rsid w:val="004C09C7"/>
    <w:rsid w:val="004C170E"/>
    <w:rsid w:val="004C1F99"/>
    <w:rsid w:val="004C1FF1"/>
    <w:rsid w:val="004C2396"/>
    <w:rsid w:val="004C243C"/>
    <w:rsid w:val="004C36DD"/>
    <w:rsid w:val="004C3A8C"/>
    <w:rsid w:val="004C3ED2"/>
    <w:rsid w:val="004C41AA"/>
    <w:rsid w:val="004C425F"/>
    <w:rsid w:val="004C45B8"/>
    <w:rsid w:val="004C4854"/>
    <w:rsid w:val="004C4D75"/>
    <w:rsid w:val="004C7FD1"/>
    <w:rsid w:val="004D0220"/>
    <w:rsid w:val="004D07E8"/>
    <w:rsid w:val="004D2235"/>
    <w:rsid w:val="004D24D4"/>
    <w:rsid w:val="004D5CA9"/>
    <w:rsid w:val="004D62A6"/>
    <w:rsid w:val="004D6956"/>
    <w:rsid w:val="004D6D06"/>
    <w:rsid w:val="004D7072"/>
    <w:rsid w:val="004D708F"/>
    <w:rsid w:val="004D75E5"/>
    <w:rsid w:val="004E07AA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27D9"/>
    <w:rsid w:val="004E29C7"/>
    <w:rsid w:val="004E2A24"/>
    <w:rsid w:val="004E2DF9"/>
    <w:rsid w:val="004E3254"/>
    <w:rsid w:val="004E338F"/>
    <w:rsid w:val="004E3400"/>
    <w:rsid w:val="004E3887"/>
    <w:rsid w:val="004E3A93"/>
    <w:rsid w:val="004E53F5"/>
    <w:rsid w:val="004E5B39"/>
    <w:rsid w:val="004E620A"/>
    <w:rsid w:val="004E6BE9"/>
    <w:rsid w:val="004E72EC"/>
    <w:rsid w:val="004E76F0"/>
    <w:rsid w:val="004E7CEA"/>
    <w:rsid w:val="004E7E13"/>
    <w:rsid w:val="004F029B"/>
    <w:rsid w:val="004F1345"/>
    <w:rsid w:val="004F14DE"/>
    <w:rsid w:val="004F188E"/>
    <w:rsid w:val="004F2859"/>
    <w:rsid w:val="004F3159"/>
    <w:rsid w:val="004F3766"/>
    <w:rsid w:val="004F4D94"/>
    <w:rsid w:val="004F4E78"/>
    <w:rsid w:val="004F502F"/>
    <w:rsid w:val="004F5602"/>
    <w:rsid w:val="004F5713"/>
    <w:rsid w:val="004F5984"/>
    <w:rsid w:val="004F5D05"/>
    <w:rsid w:val="004F665B"/>
    <w:rsid w:val="004F685A"/>
    <w:rsid w:val="004F7253"/>
    <w:rsid w:val="004F7668"/>
    <w:rsid w:val="00500916"/>
    <w:rsid w:val="005012FD"/>
    <w:rsid w:val="00501323"/>
    <w:rsid w:val="0050189D"/>
    <w:rsid w:val="00501F87"/>
    <w:rsid w:val="00502930"/>
    <w:rsid w:val="00502F0A"/>
    <w:rsid w:val="005031D9"/>
    <w:rsid w:val="005037FF"/>
    <w:rsid w:val="00503F45"/>
    <w:rsid w:val="0050487D"/>
    <w:rsid w:val="00505086"/>
    <w:rsid w:val="00505C82"/>
    <w:rsid w:val="0050696C"/>
    <w:rsid w:val="00506AC1"/>
    <w:rsid w:val="005104C6"/>
    <w:rsid w:val="00510725"/>
    <w:rsid w:val="00510D84"/>
    <w:rsid w:val="00511200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45B"/>
    <w:rsid w:val="00514D2D"/>
    <w:rsid w:val="005155FE"/>
    <w:rsid w:val="00515B0A"/>
    <w:rsid w:val="00515DC3"/>
    <w:rsid w:val="00515F4B"/>
    <w:rsid w:val="00517434"/>
    <w:rsid w:val="0051749D"/>
    <w:rsid w:val="005174F5"/>
    <w:rsid w:val="00517B2D"/>
    <w:rsid w:val="00517EFE"/>
    <w:rsid w:val="00520EF5"/>
    <w:rsid w:val="00521C7F"/>
    <w:rsid w:val="0052217B"/>
    <w:rsid w:val="00522495"/>
    <w:rsid w:val="00522554"/>
    <w:rsid w:val="005229CF"/>
    <w:rsid w:val="005232A9"/>
    <w:rsid w:val="00524C8C"/>
    <w:rsid w:val="005250A2"/>
    <w:rsid w:val="005251A3"/>
    <w:rsid w:val="005252D5"/>
    <w:rsid w:val="00525687"/>
    <w:rsid w:val="005256B6"/>
    <w:rsid w:val="00525F3A"/>
    <w:rsid w:val="005266B5"/>
    <w:rsid w:val="00526DF3"/>
    <w:rsid w:val="00527084"/>
    <w:rsid w:val="00527289"/>
    <w:rsid w:val="00527989"/>
    <w:rsid w:val="00527BD5"/>
    <w:rsid w:val="0053093E"/>
    <w:rsid w:val="00530D29"/>
    <w:rsid w:val="005321BA"/>
    <w:rsid w:val="005324CB"/>
    <w:rsid w:val="0053288D"/>
    <w:rsid w:val="005333C6"/>
    <w:rsid w:val="0053342C"/>
    <w:rsid w:val="005338A6"/>
    <w:rsid w:val="005339FE"/>
    <w:rsid w:val="0053443B"/>
    <w:rsid w:val="0053680D"/>
    <w:rsid w:val="0053710B"/>
    <w:rsid w:val="00537A3F"/>
    <w:rsid w:val="00540110"/>
    <w:rsid w:val="00540421"/>
    <w:rsid w:val="0054054C"/>
    <w:rsid w:val="0054098A"/>
    <w:rsid w:val="00540997"/>
    <w:rsid w:val="00540D0B"/>
    <w:rsid w:val="00541605"/>
    <w:rsid w:val="005416A8"/>
    <w:rsid w:val="005419F5"/>
    <w:rsid w:val="0054218B"/>
    <w:rsid w:val="0054319B"/>
    <w:rsid w:val="00543389"/>
    <w:rsid w:val="00543A4F"/>
    <w:rsid w:val="00543DC9"/>
    <w:rsid w:val="005440A4"/>
    <w:rsid w:val="00544C0F"/>
    <w:rsid w:val="00545577"/>
    <w:rsid w:val="00545905"/>
    <w:rsid w:val="00545E7E"/>
    <w:rsid w:val="005467EE"/>
    <w:rsid w:val="005468ED"/>
    <w:rsid w:val="00546EE8"/>
    <w:rsid w:val="005471E8"/>
    <w:rsid w:val="005479AC"/>
    <w:rsid w:val="00547AC1"/>
    <w:rsid w:val="00550A7B"/>
    <w:rsid w:val="005517F8"/>
    <w:rsid w:val="00551CE0"/>
    <w:rsid w:val="00552040"/>
    <w:rsid w:val="00552633"/>
    <w:rsid w:val="005528FF"/>
    <w:rsid w:val="00552FF4"/>
    <w:rsid w:val="005531B5"/>
    <w:rsid w:val="00553245"/>
    <w:rsid w:val="00553D7F"/>
    <w:rsid w:val="0055424B"/>
    <w:rsid w:val="00554AE5"/>
    <w:rsid w:val="00555455"/>
    <w:rsid w:val="00555764"/>
    <w:rsid w:val="00555A74"/>
    <w:rsid w:val="00555F4C"/>
    <w:rsid w:val="00556300"/>
    <w:rsid w:val="00556BB8"/>
    <w:rsid w:val="00556D76"/>
    <w:rsid w:val="00556E0A"/>
    <w:rsid w:val="0055701D"/>
    <w:rsid w:val="005574E3"/>
    <w:rsid w:val="00557516"/>
    <w:rsid w:val="00557CF7"/>
    <w:rsid w:val="00557E4E"/>
    <w:rsid w:val="00557F74"/>
    <w:rsid w:val="00557FBD"/>
    <w:rsid w:val="00560D00"/>
    <w:rsid w:val="00560F69"/>
    <w:rsid w:val="00561709"/>
    <w:rsid w:val="005623B6"/>
    <w:rsid w:val="00562B2C"/>
    <w:rsid w:val="00563392"/>
    <w:rsid w:val="005638FA"/>
    <w:rsid w:val="00563B03"/>
    <w:rsid w:val="0056475D"/>
    <w:rsid w:val="00564788"/>
    <w:rsid w:val="00564C34"/>
    <w:rsid w:val="00564C74"/>
    <w:rsid w:val="00565442"/>
    <w:rsid w:val="005659AF"/>
    <w:rsid w:val="00565A81"/>
    <w:rsid w:val="00566652"/>
    <w:rsid w:val="00566657"/>
    <w:rsid w:val="00567BC4"/>
    <w:rsid w:val="005701C9"/>
    <w:rsid w:val="0057026F"/>
    <w:rsid w:val="005707C8"/>
    <w:rsid w:val="005708AD"/>
    <w:rsid w:val="00570D17"/>
    <w:rsid w:val="00571B93"/>
    <w:rsid w:val="00571EF8"/>
    <w:rsid w:val="00572293"/>
    <w:rsid w:val="00572433"/>
    <w:rsid w:val="00572845"/>
    <w:rsid w:val="0057336F"/>
    <w:rsid w:val="00574073"/>
    <w:rsid w:val="0057563B"/>
    <w:rsid w:val="00575B8A"/>
    <w:rsid w:val="00575BCB"/>
    <w:rsid w:val="0057719E"/>
    <w:rsid w:val="005779D0"/>
    <w:rsid w:val="00580074"/>
    <w:rsid w:val="00581F77"/>
    <w:rsid w:val="0058292F"/>
    <w:rsid w:val="0058329B"/>
    <w:rsid w:val="005839C8"/>
    <w:rsid w:val="00583A7B"/>
    <w:rsid w:val="0058488F"/>
    <w:rsid w:val="00585124"/>
    <w:rsid w:val="005854A6"/>
    <w:rsid w:val="00585EB2"/>
    <w:rsid w:val="0058615D"/>
    <w:rsid w:val="00586EA1"/>
    <w:rsid w:val="00586ECE"/>
    <w:rsid w:val="00587059"/>
    <w:rsid w:val="00587B8A"/>
    <w:rsid w:val="00587D0D"/>
    <w:rsid w:val="005911C5"/>
    <w:rsid w:val="00591DD6"/>
    <w:rsid w:val="00591EC9"/>
    <w:rsid w:val="00594420"/>
    <w:rsid w:val="005950D8"/>
    <w:rsid w:val="00595963"/>
    <w:rsid w:val="0059620D"/>
    <w:rsid w:val="00597E7C"/>
    <w:rsid w:val="00597F14"/>
    <w:rsid w:val="005A0A3F"/>
    <w:rsid w:val="005A0A48"/>
    <w:rsid w:val="005A0FD9"/>
    <w:rsid w:val="005A1CCF"/>
    <w:rsid w:val="005A2A08"/>
    <w:rsid w:val="005A2BC6"/>
    <w:rsid w:val="005A2E70"/>
    <w:rsid w:val="005A31E0"/>
    <w:rsid w:val="005A35E9"/>
    <w:rsid w:val="005A3C3E"/>
    <w:rsid w:val="005A427F"/>
    <w:rsid w:val="005A505C"/>
    <w:rsid w:val="005A6217"/>
    <w:rsid w:val="005A7A06"/>
    <w:rsid w:val="005B0551"/>
    <w:rsid w:val="005B0DE8"/>
    <w:rsid w:val="005B20DF"/>
    <w:rsid w:val="005B250C"/>
    <w:rsid w:val="005B2D83"/>
    <w:rsid w:val="005B3765"/>
    <w:rsid w:val="005B3986"/>
    <w:rsid w:val="005B5C7E"/>
    <w:rsid w:val="005B5D54"/>
    <w:rsid w:val="005B65DC"/>
    <w:rsid w:val="005B70B7"/>
    <w:rsid w:val="005B76C0"/>
    <w:rsid w:val="005B7860"/>
    <w:rsid w:val="005C0364"/>
    <w:rsid w:val="005C1130"/>
    <w:rsid w:val="005C136E"/>
    <w:rsid w:val="005C16B9"/>
    <w:rsid w:val="005C1F2C"/>
    <w:rsid w:val="005C2650"/>
    <w:rsid w:val="005C31FA"/>
    <w:rsid w:val="005C391F"/>
    <w:rsid w:val="005C3D71"/>
    <w:rsid w:val="005C3E04"/>
    <w:rsid w:val="005C3E4E"/>
    <w:rsid w:val="005C4375"/>
    <w:rsid w:val="005C54AD"/>
    <w:rsid w:val="005C580C"/>
    <w:rsid w:val="005C5C7C"/>
    <w:rsid w:val="005C755A"/>
    <w:rsid w:val="005C7CD7"/>
    <w:rsid w:val="005D008C"/>
    <w:rsid w:val="005D06EF"/>
    <w:rsid w:val="005D0E43"/>
    <w:rsid w:val="005D175A"/>
    <w:rsid w:val="005D1810"/>
    <w:rsid w:val="005D279E"/>
    <w:rsid w:val="005D2D92"/>
    <w:rsid w:val="005D30F2"/>
    <w:rsid w:val="005D3F1B"/>
    <w:rsid w:val="005D48BE"/>
    <w:rsid w:val="005D5618"/>
    <w:rsid w:val="005D6137"/>
    <w:rsid w:val="005D6DF5"/>
    <w:rsid w:val="005D71D1"/>
    <w:rsid w:val="005D76E1"/>
    <w:rsid w:val="005E048E"/>
    <w:rsid w:val="005E0B3E"/>
    <w:rsid w:val="005E1374"/>
    <w:rsid w:val="005E139C"/>
    <w:rsid w:val="005E15A0"/>
    <w:rsid w:val="005E192A"/>
    <w:rsid w:val="005E230E"/>
    <w:rsid w:val="005E2479"/>
    <w:rsid w:val="005E281F"/>
    <w:rsid w:val="005E35B5"/>
    <w:rsid w:val="005E388C"/>
    <w:rsid w:val="005E4776"/>
    <w:rsid w:val="005E499D"/>
    <w:rsid w:val="005E5103"/>
    <w:rsid w:val="005E61D3"/>
    <w:rsid w:val="005E6246"/>
    <w:rsid w:val="005E64A6"/>
    <w:rsid w:val="005E6F94"/>
    <w:rsid w:val="005E71FC"/>
    <w:rsid w:val="005E7C1E"/>
    <w:rsid w:val="005F085A"/>
    <w:rsid w:val="005F0F7F"/>
    <w:rsid w:val="005F136E"/>
    <w:rsid w:val="005F1E6E"/>
    <w:rsid w:val="005F2E0E"/>
    <w:rsid w:val="005F3248"/>
    <w:rsid w:val="005F326D"/>
    <w:rsid w:val="005F3346"/>
    <w:rsid w:val="005F34DE"/>
    <w:rsid w:val="005F3F08"/>
    <w:rsid w:val="005F484D"/>
    <w:rsid w:val="005F5B1A"/>
    <w:rsid w:val="005F5C79"/>
    <w:rsid w:val="005F69AC"/>
    <w:rsid w:val="005F781B"/>
    <w:rsid w:val="00600587"/>
    <w:rsid w:val="00600CF6"/>
    <w:rsid w:val="00600F03"/>
    <w:rsid w:val="00600F9C"/>
    <w:rsid w:val="00601677"/>
    <w:rsid w:val="0060182C"/>
    <w:rsid w:val="006019B4"/>
    <w:rsid w:val="0060222F"/>
    <w:rsid w:val="006028B6"/>
    <w:rsid w:val="00602BAA"/>
    <w:rsid w:val="006030C6"/>
    <w:rsid w:val="0060380F"/>
    <w:rsid w:val="006038B9"/>
    <w:rsid w:val="00603A48"/>
    <w:rsid w:val="0060430C"/>
    <w:rsid w:val="006043A0"/>
    <w:rsid w:val="00604514"/>
    <w:rsid w:val="006051C2"/>
    <w:rsid w:val="006057ED"/>
    <w:rsid w:val="00605C11"/>
    <w:rsid w:val="00605ED2"/>
    <w:rsid w:val="00606078"/>
    <w:rsid w:val="00606311"/>
    <w:rsid w:val="006065DB"/>
    <w:rsid w:val="00606FBC"/>
    <w:rsid w:val="006071AA"/>
    <w:rsid w:val="00607255"/>
    <w:rsid w:val="00607E87"/>
    <w:rsid w:val="00610BA5"/>
    <w:rsid w:val="0061203D"/>
    <w:rsid w:val="0061237D"/>
    <w:rsid w:val="00612A62"/>
    <w:rsid w:val="00612B5B"/>
    <w:rsid w:val="00612F9B"/>
    <w:rsid w:val="00613CD8"/>
    <w:rsid w:val="00614548"/>
    <w:rsid w:val="006146E1"/>
    <w:rsid w:val="006147AA"/>
    <w:rsid w:val="00614986"/>
    <w:rsid w:val="00614CFF"/>
    <w:rsid w:val="006154C0"/>
    <w:rsid w:val="006156AF"/>
    <w:rsid w:val="006158D2"/>
    <w:rsid w:val="00615F9F"/>
    <w:rsid w:val="006178A4"/>
    <w:rsid w:val="0061797D"/>
    <w:rsid w:val="00620536"/>
    <w:rsid w:val="00620B94"/>
    <w:rsid w:val="00620BE8"/>
    <w:rsid w:val="00621CDE"/>
    <w:rsid w:val="00622268"/>
    <w:rsid w:val="006223BD"/>
    <w:rsid w:val="0062293B"/>
    <w:rsid w:val="00622940"/>
    <w:rsid w:val="00622F33"/>
    <w:rsid w:val="00623FBC"/>
    <w:rsid w:val="006245DE"/>
    <w:rsid w:val="00624A38"/>
    <w:rsid w:val="00624D2D"/>
    <w:rsid w:val="006252CC"/>
    <w:rsid w:val="00625A59"/>
    <w:rsid w:val="006262E8"/>
    <w:rsid w:val="00626776"/>
    <w:rsid w:val="006268CF"/>
    <w:rsid w:val="00627A0E"/>
    <w:rsid w:val="00630B46"/>
    <w:rsid w:val="00630BCA"/>
    <w:rsid w:val="00630C55"/>
    <w:rsid w:val="00630D49"/>
    <w:rsid w:val="00630EF8"/>
    <w:rsid w:val="0063105E"/>
    <w:rsid w:val="006313C0"/>
    <w:rsid w:val="00631475"/>
    <w:rsid w:val="00632538"/>
    <w:rsid w:val="00632B63"/>
    <w:rsid w:val="00632C0A"/>
    <w:rsid w:val="00634057"/>
    <w:rsid w:val="00634DAA"/>
    <w:rsid w:val="00634F47"/>
    <w:rsid w:val="006355DD"/>
    <w:rsid w:val="00635CBC"/>
    <w:rsid w:val="0063782B"/>
    <w:rsid w:val="006379CC"/>
    <w:rsid w:val="00637E8C"/>
    <w:rsid w:val="00640130"/>
    <w:rsid w:val="006409D9"/>
    <w:rsid w:val="00640B87"/>
    <w:rsid w:val="00642848"/>
    <w:rsid w:val="0064338A"/>
    <w:rsid w:val="0064344D"/>
    <w:rsid w:val="00644A72"/>
    <w:rsid w:val="00644F24"/>
    <w:rsid w:val="0064500A"/>
    <w:rsid w:val="00645352"/>
    <w:rsid w:val="00647D2A"/>
    <w:rsid w:val="00647DFA"/>
    <w:rsid w:val="00650040"/>
    <w:rsid w:val="00651D3B"/>
    <w:rsid w:val="00651F6A"/>
    <w:rsid w:val="006527C6"/>
    <w:rsid w:val="00652C89"/>
    <w:rsid w:val="00653062"/>
    <w:rsid w:val="006535A2"/>
    <w:rsid w:val="00653CA5"/>
    <w:rsid w:val="00653E3B"/>
    <w:rsid w:val="00654290"/>
    <w:rsid w:val="006544C1"/>
    <w:rsid w:val="0065457B"/>
    <w:rsid w:val="006550CF"/>
    <w:rsid w:val="00656863"/>
    <w:rsid w:val="00656CE5"/>
    <w:rsid w:val="00656E41"/>
    <w:rsid w:val="00660155"/>
    <w:rsid w:val="0066045E"/>
    <w:rsid w:val="00661161"/>
    <w:rsid w:val="00661831"/>
    <w:rsid w:val="00661D7A"/>
    <w:rsid w:val="00662C1A"/>
    <w:rsid w:val="0066300D"/>
    <w:rsid w:val="00663EE0"/>
    <w:rsid w:val="006646F0"/>
    <w:rsid w:val="00664A10"/>
    <w:rsid w:val="00664AC1"/>
    <w:rsid w:val="0066519B"/>
    <w:rsid w:val="00665248"/>
    <w:rsid w:val="00665562"/>
    <w:rsid w:val="0066598C"/>
    <w:rsid w:val="00665BBA"/>
    <w:rsid w:val="00665E9A"/>
    <w:rsid w:val="00666263"/>
    <w:rsid w:val="00666BD3"/>
    <w:rsid w:val="006673E6"/>
    <w:rsid w:val="0066750D"/>
    <w:rsid w:val="00667767"/>
    <w:rsid w:val="00667BF9"/>
    <w:rsid w:val="00670070"/>
    <w:rsid w:val="00670779"/>
    <w:rsid w:val="00671498"/>
    <w:rsid w:val="00671A85"/>
    <w:rsid w:val="006722FD"/>
    <w:rsid w:val="00672F85"/>
    <w:rsid w:val="00673BF0"/>
    <w:rsid w:val="006741BA"/>
    <w:rsid w:val="006767EE"/>
    <w:rsid w:val="00676F30"/>
    <w:rsid w:val="00677650"/>
    <w:rsid w:val="0067770F"/>
    <w:rsid w:val="0067774E"/>
    <w:rsid w:val="006779DE"/>
    <w:rsid w:val="0068001C"/>
    <w:rsid w:val="00680887"/>
    <w:rsid w:val="00681164"/>
    <w:rsid w:val="006811D2"/>
    <w:rsid w:val="0068137E"/>
    <w:rsid w:val="006822D4"/>
    <w:rsid w:val="0068231E"/>
    <w:rsid w:val="00682A8F"/>
    <w:rsid w:val="00683429"/>
    <w:rsid w:val="00683B55"/>
    <w:rsid w:val="006843FE"/>
    <w:rsid w:val="00685332"/>
    <w:rsid w:val="006865CD"/>
    <w:rsid w:val="0068680F"/>
    <w:rsid w:val="00686DDA"/>
    <w:rsid w:val="006871AF"/>
    <w:rsid w:val="00687504"/>
    <w:rsid w:val="00687E38"/>
    <w:rsid w:val="00691321"/>
    <w:rsid w:val="006921C1"/>
    <w:rsid w:val="006926F8"/>
    <w:rsid w:val="0069270B"/>
    <w:rsid w:val="00692808"/>
    <w:rsid w:val="00692E07"/>
    <w:rsid w:val="00695146"/>
    <w:rsid w:val="00695FC9"/>
    <w:rsid w:val="00696A84"/>
    <w:rsid w:val="00696AB9"/>
    <w:rsid w:val="00696F0C"/>
    <w:rsid w:val="006970BE"/>
    <w:rsid w:val="00697D9D"/>
    <w:rsid w:val="006A0F98"/>
    <w:rsid w:val="006A18B1"/>
    <w:rsid w:val="006A2CFC"/>
    <w:rsid w:val="006A390D"/>
    <w:rsid w:val="006A3EB3"/>
    <w:rsid w:val="006A69C3"/>
    <w:rsid w:val="006A6A28"/>
    <w:rsid w:val="006A6F0F"/>
    <w:rsid w:val="006A7014"/>
    <w:rsid w:val="006A7B53"/>
    <w:rsid w:val="006B0995"/>
    <w:rsid w:val="006B1451"/>
    <w:rsid w:val="006B1559"/>
    <w:rsid w:val="006B3540"/>
    <w:rsid w:val="006B3C75"/>
    <w:rsid w:val="006B4F21"/>
    <w:rsid w:val="006B6DF3"/>
    <w:rsid w:val="006B6DF6"/>
    <w:rsid w:val="006B7D24"/>
    <w:rsid w:val="006C0634"/>
    <w:rsid w:val="006C1674"/>
    <w:rsid w:val="006C2181"/>
    <w:rsid w:val="006C2645"/>
    <w:rsid w:val="006C26DA"/>
    <w:rsid w:val="006C276E"/>
    <w:rsid w:val="006C2CA6"/>
    <w:rsid w:val="006C3C49"/>
    <w:rsid w:val="006C3E83"/>
    <w:rsid w:val="006C3F3A"/>
    <w:rsid w:val="006C41B4"/>
    <w:rsid w:val="006C50A1"/>
    <w:rsid w:val="006C5731"/>
    <w:rsid w:val="006C64AD"/>
    <w:rsid w:val="006C65B1"/>
    <w:rsid w:val="006C7270"/>
    <w:rsid w:val="006C7F9C"/>
    <w:rsid w:val="006D08B7"/>
    <w:rsid w:val="006D1CE0"/>
    <w:rsid w:val="006D20EB"/>
    <w:rsid w:val="006D35EC"/>
    <w:rsid w:val="006D405B"/>
    <w:rsid w:val="006D4E05"/>
    <w:rsid w:val="006D5250"/>
    <w:rsid w:val="006D620E"/>
    <w:rsid w:val="006D6ECE"/>
    <w:rsid w:val="006E0B0C"/>
    <w:rsid w:val="006E0E2A"/>
    <w:rsid w:val="006E1BDC"/>
    <w:rsid w:val="006E3590"/>
    <w:rsid w:val="006E3C68"/>
    <w:rsid w:val="006E483C"/>
    <w:rsid w:val="006E5AEC"/>
    <w:rsid w:val="006E659B"/>
    <w:rsid w:val="006E6FB3"/>
    <w:rsid w:val="006E70AC"/>
    <w:rsid w:val="006E7153"/>
    <w:rsid w:val="006E793B"/>
    <w:rsid w:val="006E7EE1"/>
    <w:rsid w:val="006F052F"/>
    <w:rsid w:val="006F14DC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976"/>
    <w:rsid w:val="00700941"/>
    <w:rsid w:val="00700F9D"/>
    <w:rsid w:val="00702255"/>
    <w:rsid w:val="007025A3"/>
    <w:rsid w:val="00702656"/>
    <w:rsid w:val="007027EF"/>
    <w:rsid w:val="00703FC0"/>
    <w:rsid w:val="00704496"/>
    <w:rsid w:val="007050C4"/>
    <w:rsid w:val="0070551D"/>
    <w:rsid w:val="00705782"/>
    <w:rsid w:val="007060F9"/>
    <w:rsid w:val="0070611A"/>
    <w:rsid w:val="007061B8"/>
    <w:rsid w:val="007068CB"/>
    <w:rsid w:val="00706B63"/>
    <w:rsid w:val="00706D87"/>
    <w:rsid w:val="00707573"/>
    <w:rsid w:val="00707CC5"/>
    <w:rsid w:val="00707D79"/>
    <w:rsid w:val="00707E62"/>
    <w:rsid w:val="00707F6B"/>
    <w:rsid w:val="00707FEC"/>
    <w:rsid w:val="00711DBC"/>
    <w:rsid w:val="00712038"/>
    <w:rsid w:val="00712DE9"/>
    <w:rsid w:val="0071352E"/>
    <w:rsid w:val="0071354D"/>
    <w:rsid w:val="00713D3E"/>
    <w:rsid w:val="00714899"/>
    <w:rsid w:val="007158B1"/>
    <w:rsid w:val="0071783E"/>
    <w:rsid w:val="00720808"/>
    <w:rsid w:val="00720C8E"/>
    <w:rsid w:val="00720FEA"/>
    <w:rsid w:val="00721259"/>
    <w:rsid w:val="00721548"/>
    <w:rsid w:val="00721724"/>
    <w:rsid w:val="0072327E"/>
    <w:rsid w:val="0072347F"/>
    <w:rsid w:val="0072431B"/>
    <w:rsid w:val="00724972"/>
    <w:rsid w:val="007249B5"/>
    <w:rsid w:val="0072554E"/>
    <w:rsid w:val="00725D60"/>
    <w:rsid w:val="00725FAA"/>
    <w:rsid w:val="00727FCA"/>
    <w:rsid w:val="00730478"/>
    <w:rsid w:val="00730B3B"/>
    <w:rsid w:val="007316BF"/>
    <w:rsid w:val="00732229"/>
    <w:rsid w:val="007327EC"/>
    <w:rsid w:val="00732B9F"/>
    <w:rsid w:val="00732DE7"/>
    <w:rsid w:val="00733741"/>
    <w:rsid w:val="00734489"/>
    <w:rsid w:val="00734BD0"/>
    <w:rsid w:val="00734F72"/>
    <w:rsid w:val="00734F7B"/>
    <w:rsid w:val="00735120"/>
    <w:rsid w:val="0073524F"/>
    <w:rsid w:val="0073549A"/>
    <w:rsid w:val="00735849"/>
    <w:rsid w:val="00736A29"/>
    <w:rsid w:val="0073750A"/>
    <w:rsid w:val="007377A5"/>
    <w:rsid w:val="007401C8"/>
    <w:rsid w:val="00740F84"/>
    <w:rsid w:val="00741188"/>
    <w:rsid w:val="0074140F"/>
    <w:rsid w:val="007414EC"/>
    <w:rsid w:val="00741D3D"/>
    <w:rsid w:val="00741DF3"/>
    <w:rsid w:val="00741E48"/>
    <w:rsid w:val="007420AE"/>
    <w:rsid w:val="00742143"/>
    <w:rsid w:val="00742E5B"/>
    <w:rsid w:val="007438E4"/>
    <w:rsid w:val="00743CA3"/>
    <w:rsid w:val="007444B5"/>
    <w:rsid w:val="00744FCC"/>
    <w:rsid w:val="00745551"/>
    <w:rsid w:val="0074579C"/>
    <w:rsid w:val="00745815"/>
    <w:rsid w:val="007459C2"/>
    <w:rsid w:val="007464BF"/>
    <w:rsid w:val="00746B32"/>
    <w:rsid w:val="007472E7"/>
    <w:rsid w:val="007475C6"/>
    <w:rsid w:val="00747C45"/>
    <w:rsid w:val="00750198"/>
    <w:rsid w:val="007504BB"/>
    <w:rsid w:val="00751692"/>
    <w:rsid w:val="007519AF"/>
    <w:rsid w:val="00751EC3"/>
    <w:rsid w:val="00752265"/>
    <w:rsid w:val="007523C4"/>
    <w:rsid w:val="00752D90"/>
    <w:rsid w:val="00752F5D"/>
    <w:rsid w:val="007531B9"/>
    <w:rsid w:val="007536C9"/>
    <w:rsid w:val="00753736"/>
    <w:rsid w:val="007537D5"/>
    <w:rsid w:val="0075485F"/>
    <w:rsid w:val="00754C03"/>
    <w:rsid w:val="00755468"/>
    <w:rsid w:val="0075597F"/>
    <w:rsid w:val="00755991"/>
    <w:rsid w:val="00755F83"/>
    <w:rsid w:val="00756A8D"/>
    <w:rsid w:val="00756B37"/>
    <w:rsid w:val="00756E64"/>
    <w:rsid w:val="00757536"/>
    <w:rsid w:val="0075774E"/>
    <w:rsid w:val="0076065B"/>
    <w:rsid w:val="00760663"/>
    <w:rsid w:val="00760A29"/>
    <w:rsid w:val="00760A4B"/>
    <w:rsid w:val="007618E8"/>
    <w:rsid w:val="00761E82"/>
    <w:rsid w:val="00761FE3"/>
    <w:rsid w:val="00762312"/>
    <w:rsid w:val="007623AE"/>
    <w:rsid w:val="0076245B"/>
    <w:rsid w:val="007626BC"/>
    <w:rsid w:val="007627AF"/>
    <w:rsid w:val="00762888"/>
    <w:rsid w:val="00762D28"/>
    <w:rsid w:val="007632B3"/>
    <w:rsid w:val="007634A9"/>
    <w:rsid w:val="00763B62"/>
    <w:rsid w:val="007658D4"/>
    <w:rsid w:val="00765B35"/>
    <w:rsid w:val="0076695E"/>
    <w:rsid w:val="007669EE"/>
    <w:rsid w:val="00766A4E"/>
    <w:rsid w:val="00766AC9"/>
    <w:rsid w:val="00766DEE"/>
    <w:rsid w:val="00767E32"/>
    <w:rsid w:val="00771040"/>
    <w:rsid w:val="00771105"/>
    <w:rsid w:val="00771D98"/>
    <w:rsid w:val="007720E7"/>
    <w:rsid w:val="007727DE"/>
    <w:rsid w:val="00772B32"/>
    <w:rsid w:val="00772C8E"/>
    <w:rsid w:val="00773031"/>
    <w:rsid w:val="0077338B"/>
    <w:rsid w:val="007740B2"/>
    <w:rsid w:val="00774572"/>
    <w:rsid w:val="00774A4A"/>
    <w:rsid w:val="00774D8B"/>
    <w:rsid w:val="0077554B"/>
    <w:rsid w:val="00775BFD"/>
    <w:rsid w:val="007763F2"/>
    <w:rsid w:val="00777AD3"/>
    <w:rsid w:val="007806FD"/>
    <w:rsid w:val="00780ED4"/>
    <w:rsid w:val="00781972"/>
    <w:rsid w:val="00781B8A"/>
    <w:rsid w:val="00781ECD"/>
    <w:rsid w:val="00782129"/>
    <w:rsid w:val="007832A2"/>
    <w:rsid w:val="00783647"/>
    <w:rsid w:val="0078365D"/>
    <w:rsid w:val="00783ABA"/>
    <w:rsid w:val="00784C9B"/>
    <w:rsid w:val="00785CFE"/>
    <w:rsid w:val="00785F74"/>
    <w:rsid w:val="00786410"/>
    <w:rsid w:val="007865C2"/>
    <w:rsid w:val="0078724D"/>
    <w:rsid w:val="00787284"/>
    <w:rsid w:val="00787343"/>
    <w:rsid w:val="00791BA7"/>
    <w:rsid w:val="007926FF"/>
    <w:rsid w:val="0079279F"/>
    <w:rsid w:val="00792991"/>
    <w:rsid w:val="00792F7E"/>
    <w:rsid w:val="00793794"/>
    <w:rsid w:val="00793EAD"/>
    <w:rsid w:val="0079463D"/>
    <w:rsid w:val="0079480F"/>
    <w:rsid w:val="00795231"/>
    <w:rsid w:val="00795503"/>
    <w:rsid w:val="00795D72"/>
    <w:rsid w:val="00795F4A"/>
    <w:rsid w:val="00796242"/>
    <w:rsid w:val="0079683A"/>
    <w:rsid w:val="00796B1D"/>
    <w:rsid w:val="00796C1A"/>
    <w:rsid w:val="007A0706"/>
    <w:rsid w:val="007A07AD"/>
    <w:rsid w:val="007A0DAD"/>
    <w:rsid w:val="007A1095"/>
    <w:rsid w:val="007A1268"/>
    <w:rsid w:val="007A14A1"/>
    <w:rsid w:val="007A14B9"/>
    <w:rsid w:val="007A158E"/>
    <w:rsid w:val="007A252D"/>
    <w:rsid w:val="007A307E"/>
    <w:rsid w:val="007A30C3"/>
    <w:rsid w:val="007A4701"/>
    <w:rsid w:val="007A5071"/>
    <w:rsid w:val="007A566E"/>
    <w:rsid w:val="007A62E2"/>
    <w:rsid w:val="007A7388"/>
    <w:rsid w:val="007A7423"/>
    <w:rsid w:val="007B00CA"/>
    <w:rsid w:val="007B11A2"/>
    <w:rsid w:val="007B28A1"/>
    <w:rsid w:val="007B35B4"/>
    <w:rsid w:val="007B4148"/>
    <w:rsid w:val="007B458B"/>
    <w:rsid w:val="007B4CCA"/>
    <w:rsid w:val="007B652F"/>
    <w:rsid w:val="007B6B4B"/>
    <w:rsid w:val="007C19C2"/>
    <w:rsid w:val="007C1E5A"/>
    <w:rsid w:val="007C2736"/>
    <w:rsid w:val="007C3A81"/>
    <w:rsid w:val="007C3C07"/>
    <w:rsid w:val="007C3DD9"/>
    <w:rsid w:val="007C3E1F"/>
    <w:rsid w:val="007C437F"/>
    <w:rsid w:val="007C446D"/>
    <w:rsid w:val="007C468C"/>
    <w:rsid w:val="007C5B44"/>
    <w:rsid w:val="007C609D"/>
    <w:rsid w:val="007C7308"/>
    <w:rsid w:val="007C7314"/>
    <w:rsid w:val="007C74A9"/>
    <w:rsid w:val="007D01E5"/>
    <w:rsid w:val="007D0560"/>
    <w:rsid w:val="007D057A"/>
    <w:rsid w:val="007D0DA0"/>
    <w:rsid w:val="007D1414"/>
    <w:rsid w:val="007D1F29"/>
    <w:rsid w:val="007D20F8"/>
    <w:rsid w:val="007D21F5"/>
    <w:rsid w:val="007D2538"/>
    <w:rsid w:val="007D2584"/>
    <w:rsid w:val="007D2D0F"/>
    <w:rsid w:val="007D2DAF"/>
    <w:rsid w:val="007D353C"/>
    <w:rsid w:val="007D376F"/>
    <w:rsid w:val="007D3CE1"/>
    <w:rsid w:val="007D4ACD"/>
    <w:rsid w:val="007D5375"/>
    <w:rsid w:val="007D573B"/>
    <w:rsid w:val="007D592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12B7"/>
    <w:rsid w:val="007E1717"/>
    <w:rsid w:val="007E1736"/>
    <w:rsid w:val="007E2154"/>
    <w:rsid w:val="007E2D2E"/>
    <w:rsid w:val="007E30FF"/>
    <w:rsid w:val="007E31EE"/>
    <w:rsid w:val="007E389B"/>
    <w:rsid w:val="007E407A"/>
    <w:rsid w:val="007E46FE"/>
    <w:rsid w:val="007E4BA6"/>
    <w:rsid w:val="007E5456"/>
    <w:rsid w:val="007E5489"/>
    <w:rsid w:val="007E6B9D"/>
    <w:rsid w:val="007E701B"/>
    <w:rsid w:val="007E708B"/>
    <w:rsid w:val="007E7537"/>
    <w:rsid w:val="007E7A69"/>
    <w:rsid w:val="007E7EDE"/>
    <w:rsid w:val="007F11AB"/>
    <w:rsid w:val="007F211F"/>
    <w:rsid w:val="007F262B"/>
    <w:rsid w:val="007F277D"/>
    <w:rsid w:val="007F304B"/>
    <w:rsid w:val="007F31F6"/>
    <w:rsid w:val="007F46E1"/>
    <w:rsid w:val="007F5944"/>
    <w:rsid w:val="007F606F"/>
    <w:rsid w:val="007F656C"/>
    <w:rsid w:val="007F78FF"/>
    <w:rsid w:val="008001F9"/>
    <w:rsid w:val="0080047D"/>
    <w:rsid w:val="00800DBC"/>
    <w:rsid w:val="00801E1F"/>
    <w:rsid w:val="0080235A"/>
    <w:rsid w:val="00803C5F"/>
    <w:rsid w:val="008042FB"/>
    <w:rsid w:val="00804A13"/>
    <w:rsid w:val="008058A3"/>
    <w:rsid w:val="0080721A"/>
    <w:rsid w:val="00807752"/>
    <w:rsid w:val="00807DF3"/>
    <w:rsid w:val="008105C3"/>
    <w:rsid w:val="00811169"/>
    <w:rsid w:val="0081144C"/>
    <w:rsid w:val="00811BCA"/>
    <w:rsid w:val="00811BFF"/>
    <w:rsid w:val="008121F0"/>
    <w:rsid w:val="008123EE"/>
    <w:rsid w:val="00812DB4"/>
    <w:rsid w:val="00812E26"/>
    <w:rsid w:val="00813381"/>
    <w:rsid w:val="00813C2A"/>
    <w:rsid w:val="008142B7"/>
    <w:rsid w:val="0081441C"/>
    <w:rsid w:val="008148FE"/>
    <w:rsid w:val="00815016"/>
    <w:rsid w:val="0081537A"/>
    <w:rsid w:val="008175A4"/>
    <w:rsid w:val="00817C8A"/>
    <w:rsid w:val="00817D82"/>
    <w:rsid w:val="0082051E"/>
    <w:rsid w:val="008206AE"/>
    <w:rsid w:val="00821113"/>
    <w:rsid w:val="00821382"/>
    <w:rsid w:val="00821624"/>
    <w:rsid w:val="00821F95"/>
    <w:rsid w:val="00822763"/>
    <w:rsid w:val="0082296D"/>
    <w:rsid w:val="00823AD2"/>
    <w:rsid w:val="00823F7E"/>
    <w:rsid w:val="00825F36"/>
    <w:rsid w:val="008261E0"/>
    <w:rsid w:val="008266A9"/>
    <w:rsid w:val="00826EAC"/>
    <w:rsid w:val="008278EA"/>
    <w:rsid w:val="008303E8"/>
    <w:rsid w:val="00830846"/>
    <w:rsid w:val="00830B95"/>
    <w:rsid w:val="008314C8"/>
    <w:rsid w:val="008318BF"/>
    <w:rsid w:val="00831B4A"/>
    <w:rsid w:val="00831D23"/>
    <w:rsid w:val="00831D24"/>
    <w:rsid w:val="00831FA8"/>
    <w:rsid w:val="00832A8B"/>
    <w:rsid w:val="00832CAC"/>
    <w:rsid w:val="008349FC"/>
    <w:rsid w:val="00834F34"/>
    <w:rsid w:val="008353BF"/>
    <w:rsid w:val="00835854"/>
    <w:rsid w:val="008367A8"/>
    <w:rsid w:val="00836C58"/>
    <w:rsid w:val="00836E3F"/>
    <w:rsid w:val="00837D8E"/>
    <w:rsid w:val="00840048"/>
    <w:rsid w:val="00840658"/>
    <w:rsid w:val="0084098C"/>
    <w:rsid w:val="00840EC6"/>
    <w:rsid w:val="008411FD"/>
    <w:rsid w:val="0084121E"/>
    <w:rsid w:val="00841587"/>
    <w:rsid w:val="008421BF"/>
    <w:rsid w:val="00843C9B"/>
    <w:rsid w:val="00843F2E"/>
    <w:rsid w:val="00844231"/>
    <w:rsid w:val="00844945"/>
    <w:rsid w:val="00844E67"/>
    <w:rsid w:val="008454E8"/>
    <w:rsid w:val="00845CA8"/>
    <w:rsid w:val="00845D0D"/>
    <w:rsid w:val="00845DAF"/>
    <w:rsid w:val="00847620"/>
    <w:rsid w:val="00847ABB"/>
    <w:rsid w:val="00850319"/>
    <w:rsid w:val="0085042C"/>
    <w:rsid w:val="008509D3"/>
    <w:rsid w:val="00851C58"/>
    <w:rsid w:val="00852769"/>
    <w:rsid w:val="008531A6"/>
    <w:rsid w:val="008534DA"/>
    <w:rsid w:val="008540FF"/>
    <w:rsid w:val="008541F5"/>
    <w:rsid w:val="00854555"/>
    <w:rsid w:val="0085478B"/>
    <w:rsid w:val="00855B66"/>
    <w:rsid w:val="00855E4B"/>
    <w:rsid w:val="0085642B"/>
    <w:rsid w:val="00856930"/>
    <w:rsid w:val="00856E54"/>
    <w:rsid w:val="00856EB4"/>
    <w:rsid w:val="008570F4"/>
    <w:rsid w:val="00857699"/>
    <w:rsid w:val="00857753"/>
    <w:rsid w:val="00857DDE"/>
    <w:rsid w:val="0086012D"/>
    <w:rsid w:val="00861311"/>
    <w:rsid w:val="008626D9"/>
    <w:rsid w:val="00862781"/>
    <w:rsid w:val="00862954"/>
    <w:rsid w:val="00862DBB"/>
    <w:rsid w:val="0086318E"/>
    <w:rsid w:val="008636DE"/>
    <w:rsid w:val="008638CE"/>
    <w:rsid w:val="00864B98"/>
    <w:rsid w:val="008652DB"/>
    <w:rsid w:val="008659BF"/>
    <w:rsid w:val="00866D03"/>
    <w:rsid w:val="00870214"/>
    <w:rsid w:val="008710E1"/>
    <w:rsid w:val="0087182D"/>
    <w:rsid w:val="00871895"/>
    <w:rsid w:val="00871A60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A5D"/>
    <w:rsid w:val="00875CE0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3244"/>
    <w:rsid w:val="0088337E"/>
    <w:rsid w:val="00883889"/>
    <w:rsid w:val="00885656"/>
    <w:rsid w:val="00885C1D"/>
    <w:rsid w:val="00885CD0"/>
    <w:rsid w:val="00885EC9"/>
    <w:rsid w:val="008861F8"/>
    <w:rsid w:val="00886D99"/>
    <w:rsid w:val="00887D1C"/>
    <w:rsid w:val="00890487"/>
    <w:rsid w:val="0089079B"/>
    <w:rsid w:val="0089091E"/>
    <w:rsid w:val="00891207"/>
    <w:rsid w:val="0089140D"/>
    <w:rsid w:val="00891562"/>
    <w:rsid w:val="0089157B"/>
    <w:rsid w:val="0089177F"/>
    <w:rsid w:val="0089194C"/>
    <w:rsid w:val="00891F4C"/>
    <w:rsid w:val="00892C4C"/>
    <w:rsid w:val="00893838"/>
    <w:rsid w:val="00893FD7"/>
    <w:rsid w:val="0089566F"/>
    <w:rsid w:val="00896949"/>
    <w:rsid w:val="00896A94"/>
    <w:rsid w:val="008977ED"/>
    <w:rsid w:val="008A0588"/>
    <w:rsid w:val="008A0DAF"/>
    <w:rsid w:val="008A10BA"/>
    <w:rsid w:val="008A141C"/>
    <w:rsid w:val="008A16E8"/>
    <w:rsid w:val="008A19A5"/>
    <w:rsid w:val="008A1A1C"/>
    <w:rsid w:val="008A2E02"/>
    <w:rsid w:val="008A404D"/>
    <w:rsid w:val="008A4E06"/>
    <w:rsid w:val="008A4FD0"/>
    <w:rsid w:val="008A5259"/>
    <w:rsid w:val="008A5F44"/>
    <w:rsid w:val="008A5FF7"/>
    <w:rsid w:val="008A75C8"/>
    <w:rsid w:val="008B0D71"/>
    <w:rsid w:val="008B126E"/>
    <w:rsid w:val="008B13DB"/>
    <w:rsid w:val="008B1CD1"/>
    <w:rsid w:val="008B2BFA"/>
    <w:rsid w:val="008B2D51"/>
    <w:rsid w:val="008B3895"/>
    <w:rsid w:val="008B3FFA"/>
    <w:rsid w:val="008B4867"/>
    <w:rsid w:val="008B4F54"/>
    <w:rsid w:val="008B56C6"/>
    <w:rsid w:val="008B5991"/>
    <w:rsid w:val="008B5D2D"/>
    <w:rsid w:val="008B6152"/>
    <w:rsid w:val="008B6F40"/>
    <w:rsid w:val="008B7190"/>
    <w:rsid w:val="008C0650"/>
    <w:rsid w:val="008C10E4"/>
    <w:rsid w:val="008C1A41"/>
    <w:rsid w:val="008C31DF"/>
    <w:rsid w:val="008C357E"/>
    <w:rsid w:val="008C36F0"/>
    <w:rsid w:val="008C4457"/>
    <w:rsid w:val="008C4741"/>
    <w:rsid w:val="008C550A"/>
    <w:rsid w:val="008C5DB6"/>
    <w:rsid w:val="008C6E95"/>
    <w:rsid w:val="008C7A02"/>
    <w:rsid w:val="008C7F25"/>
    <w:rsid w:val="008D05C3"/>
    <w:rsid w:val="008D1B03"/>
    <w:rsid w:val="008D1B83"/>
    <w:rsid w:val="008D2496"/>
    <w:rsid w:val="008D407C"/>
    <w:rsid w:val="008D413F"/>
    <w:rsid w:val="008D4EFB"/>
    <w:rsid w:val="008D4FBC"/>
    <w:rsid w:val="008D5230"/>
    <w:rsid w:val="008D618F"/>
    <w:rsid w:val="008D6436"/>
    <w:rsid w:val="008D6A17"/>
    <w:rsid w:val="008D6B61"/>
    <w:rsid w:val="008D6DF9"/>
    <w:rsid w:val="008D710E"/>
    <w:rsid w:val="008D717A"/>
    <w:rsid w:val="008D7F51"/>
    <w:rsid w:val="008E002F"/>
    <w:rsid w:val="008E02D6"/>
    <w:rsid w:val="008E06AC"/>
    <w:rsid w:val="008E166E"/>
    <w:rsid w:val="008E172A"/>
    <w:rsid w:val="008E1877"/>
    <w:rsid w:val="008E1E91"/>
    <w:rsid w:val="008E221A"/>
    <w:rsid w:val="008E246E"/>
    <w:rsid w:val="008E29C9"/>
    <w:rsid w:val="008E2BBE"/>
    <w:rsid w:val="008E2FB0"/>
    <w:rsid w:val="008E350E"/>
    <w:rsid w:val="008E3BBB"/>
    <w:rsid w:val="008E4039"/>
    <w:rsid w:val="008E4468"/>
    <w:rsid w:val="008E4796"/>
    <w:rsid w:val="008E5500"/>
    <w:rsid w:val="008E5602"/>
    <w:rsid w:val="008E5881"/>
    <w:rsid w:val="008E5B03"/>
    <w:rsid w:val="008E669A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374D"/>
    <w:rsid w:val="008F38FA"/>
    <w:rsid w:val="008F47B1"/>
    <w:rsid w:val="008F4B6B"/>
    <w:rsid w:val="008F576B"/>
    <w:rsid w:val="008F5B96"/>
    <w:rsid w:val="008F6438"/>
    <w:rsid w:val="008F67AF"/>
    <w:rsid w:val="008F69F9"/>
    <w:rsid w:val="008F6D45"/>
    <w:rsid w:val="008F743D"/>
    <w:rsid w:val="009002C0"/>
    <w:rsid w:val="009021DC"/>
    <w:rsid w:val="009028D1"/>
    <w:rsid w:val="00903AB0"/>
    <w:rsid w:val="00904D1B"/>
    <w:rsid w:val="00905703"/>
    <w:rsid w:val="00906010"/>
    <w:rsid w:val="00906F0C"/>
    <w:rsid w:val="00907644"/>
    <w:rsid w:val="00910596"/>
    <w:rsid w:val="00910628"/>
    <w:rsid w:val="0091064A"/>
    <w:rsid w:val="00910F4A"/>
    <w:rsid w:val="009115D1"/>
    <w:rsid w:val="00911E66"/>
    <w:rsid w:val="00912FB0"/>
    <w:rsid w:val="00913F47"/>
    <w:rsid w:val="00914879"/>
    <w:rsid w:val="00914AAE"/>
    <w:rsid w:val="00914DE4"/>
    <w:rsid w:val="00914EB3"/>
    <w:rsid w:val="009164C1"/>
    <w:rsid w:val="00916673"/>
    <w:rsid w:val="00917C43"/>
    <w:rsid w:val="00917CD3"/>
    <w:rsid w:val="00917D4B"/>
    <w:rsid w:val="00917D8A"/>
    <w:rsid w:val="00920A3A"/>
    <w:rsid w:val="00920BD6"/>
    <w:rsid w:val="00920F7E"/>
    <w:rsid w:val="00921AAE"/>
    <w:rsid w:val="0092205D"/>
    <w:rsid w:val="009224D9"/>
    <w:rsid w:val="00922CE1"/>
    <w:rsid w:val="0092339A"/>
    <w:rsid w:val="009233B4"/>
    <w:rsid w:val="00923C35"/>
    <w:rsid w:val="0092434A"/>
    <w:rsid w:val="0092466F"/>
    <w:rsid w:val="00924A18"/>
    <w:rsid w:val="00925817"/>
    <w:rsid w:val="00925B75"/>
    <w:rsid w:val="0092616D"/>
    <w:rsid w:val="00926195"/>
    <w:rsid w:val="009268AD"/>
    <w:rsid w:val="00927120"/>
    <w:rsid w:val="0092793D"/>
    <w:rsid w:val="0093065A"/>
    <w:rsid w:val="00931B8B"/>
    <w:rsid w:val="00932143"/>
    <w:rsid w:val="00932896"/>
    <w:rsid w:val="00932BDC"/>
    <w:rsid w:val="00932C0D"/>
    <w:rsid w:val="00933164"/>
    <w:rsid w:val="009335CF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41F72"/>
    <w:rsid w:val="00943531"/>
    <w:rsid w:val="009444E6"/>
    <w:rsid w:val="00944697"/>
    <w:rsid w:val="0094529F"/>
    <w:rsid w:val="0094533C"/>
    <w:rsid w:val="00945999"/>
    <w:rsid w:val="00945C8C"/>
    <w:rsid w:val="00945D72"/>
    <w:rsid w:val="00946046"/>
    <w:rsid w:val="009475D0"/>
    <w:rsid w:val="009476B1"/>
    <w:rsid w:val="009500DD"/>
    <w:rsid w:val="00950346"/>
    <w:rsid w:val="009505AE"/>
    <w:rsid w:val="009509AD"/>
    <w:rsid w:val="00950F57"/>
    <w:rsid w:val="00951394"/>
    <w:rsid w:val="009538C4"/>
    <w:rsid w:val="00953BF0"/>
    <w:rsid w:val="009540C2"/>
    <w:rsid w:val="00954BDF"/>
    <w:rsid w:val="00956B31"/>
    <w:rsid w:val="00956B47"/>
    <w:rsid w:val="009572AA"/>
    <w:rsid w:val="0095733E"/>
    <w:rsid w:val="009606F7"/>
    <w:rsid w:val="009615B1"/>
    <w:rsid w:val="00961859"/>
    <w:rsid w:val="00962380"/>
    <w:rsid w:val="0096271C"/>
    <w:rsid w:val="009629DB"/>
    <w:rsid w:val="0096344F"/>
    <w:rsid w:val="00963667"/>
    <w:rsid w:val="00963A22"/>
    <w:rsid w:val="0096429E"/>
    <w:rsid w:val="0096450A"/>
    <w:rsid w:val="00964FC5"/>
    <w:rsid w:val="009652CC"/>
    <w:rsid w:val="0096683D"/>
    <w:rsid w:val="00966AD3"/>
    <w:rsid w:val="00966C23"/>
    <w:rsid w:val="00966E4E"/>
    <w:rsid w:val="00967BC1"/>
    <w:rsid w:val="00967E6D"/>
    <w:rsid w:val="00967EB0"/>
    <w:rsid w:val="0097016D"/>
    <w:rsid w:val="00971D64"/>
    <w:rsid w:val="009737B2"/>
    <w:rsid w:val="00974255"/>
    <w:rsid w:val="00974318"/>
    <w:rsid w:val="009743C6"/>
    <w:rsid w:val="00974864"/>
    <w:rsid w:val="0097777E"/>
    <w:rsid w:val="0097784A"/>
    <w:rsid w:val="00977BBD"/>
    <w:rsid w:val="00977E93"/>
    <w:rsid w:val="009800DF"/>
    <w:rsid w:val="00980AA5"/>
    <w:rsid w:val="00980CBF"/>
    <w:rsid w:val="00980EC8"/>
    <w:rsid w:val="00981AAD"/>
    <w:rsid w:val="00981C05"/>
    <w:rsid w:val="009822CD"/>
    <w:rsid w:val="009824FF"/>
    <w:rsid w:val="00982605"/>
    <w:rsid w:val="00984E77"/>
    <w:rsid w:val="00985384"/>
    <w:rsid w:val="009854FB"/>
    <w:rsid w:val="00986095"/>
    <w:rsid w:val="00986169"/>
    <w:rsid w:val="00986679"/>
    <w:rsid w:val="009876E4"/>
    <w:rsid w:val="00987B54"/>
    <w:rsid w:val="0099011E"/>
    <w:rsid w:val="009901B8"/>
    <w:rsid w:val="009902F5"/>
    <w:rsid w:val="009909B9"/>
    <w:rsid w:val="00991F4D"/>
    <w:rsid w:val="0099298D"/>
    <w:rsid w:val="00992B3D"/>
    <w:rsid w:val="00993425"/>
    <w:rsid w:val="00993A93"/>
    <w:rsid w:val="00993EFA"/>
    <w:rsid w:val="0099438C"/>
    <w:rsid w:val="009949A5"/>
    <w:rsid w:val="00995C67"/>
    <w:rsid w:val="00996086"/>
    <w:rsid w:val="00997373"/>
    <w:rsid w:val="0099751A"/>
    <w:rsid w:val="00997832"/>
    <w:rsid w:val="009A05AA"/>
    <w:rsid w:val="009A24CB"/>
    <w:rsid w:val="009A286B"/>
    <w:rsid w:val="009A30AF"/>
    <w:rsid w:val="009A30D8"/>
    <w:rsid w:val="009A4553"/>
    <w:rsid w:val="009A48A3"/>
    <w:rsid w:val="009A538C"/>
    <w:rsid w:val="009A5F5B"/>
    <w:rsid w:val="009A610A"/>
    <w:rsid w:val="009A6113"/>
    <w:rsid w:val="009A6F55"/>
    <w:rsid w:val="009A709C"/>
    <w:rsid w:val="009B0886"/>
    <w:rsid w:val="009B16BA"/>
    <w:rsid w:val="009B3AEE"/>
    <w:rsid w:val="009B43DA"/>
    <w:rsid w:val="009B471A"/>
    <w:rsid w:val="009B4738"/>
    <w:rsid w:val="009B4E0D"/>
    <w:rsid w:val="009B5BED"/>
    <w:rsid w:val="009B6564"/>
    <w:rsid w:val="009B6D28"/>
    <w:rsid w:val="009B786B"/>
    <w:rsid w:val="009B78FA"/>
    <w:rsid w:val="009B7C20"/>
    <w:rsid w:val="009B7FCF"/>
    <w:rsid w:val="009C0F9F"/>
    <w:rsid w:val="009C12FA"/>
    <w:rsid w:val="009C2369"/>
    <w:rsid w:val="009C254E"/>
    <w:rsid w:val="009C2883"/>
    <w:rsid w:val="009C2CE0"/>
    <w:rsid w:val="009C34EF"/>
    <w:rsid w:val="009C3EA1"/>
    <w:rsid w:val="009C46C1"/>
    <w:rsid w:val="009C4775"/>
    <w:rsid w:val="009C594B"/>
    <w:rsid w:val="009C5BBB"/>
    <w:rsid w:val="009C61E6"/>
    <w:rsid w:val="009C62CB"/>
    <w:rsid w:val="009C631B"/>
    <w:rsid w:val="009C698C"/>
    <w:rsid w:val="009C6D29"/>
    <w:rsid w:val="009C7329"/>
    <w:rsid w:val="009D030E"/>
    <w:rsid w:val="009D2D8B"/>
    <w:rsid w:val="009D3289"/>
    <w:rsid w:val="009D3D52"/>
    <w:rsid w:val="009D41E4"/>
    <w:rsid w:val="009D539F"/>
    <w:rsid w:val="009D556D"/>
    <w:rsid w:val="009D58F8"/>
    <w:rsid w:val="009D5FEE"/>
    <w:rsid w:val="009D6017"/>
    <w:rsid w:val="009D68D8"/>
    <w:rsid w:val="009D77C3"/>
    <w:rsid w:val="009D7807"/>
    <w:rsid w:val="009D783B"/>
    <w:rsid w:val="009D7F46"/>
    <w:rsid w:val="009E25E9"/>
    <w:rsid w:val="009E295C"/>
    <w:rsid w:val="009E2C40"/>
    <w:rsid w:val="009E2EC2"/>
    <w:rsid w:val="009E303E"/>
    <w:rsid w:val="009E3107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E56"/>
    <w:rsid w:val="009E6387"/>
    <w:rsid w:val="009E6789"/>
    <w:rsid w:val="009E6B5C"/>
    <w:rsid w:val="009E7C03"/>
    <w:rsid w:val="009F0014"/>
    <w:rsid w:val="009F04A5"/>
    <w:rsid w:val="009F1290"/>
    <w:rsid w:val="009F13A8"/>
    <w:rsid w:val="009F1772"/>
    <w:rsid w:val="009F2903"/>
    <w:rsid w:val="009F37B3"/>
    <w:rsid w:val="009F4E8C"/>
    <w:rsid w:val="009F5056"/>
    <w:rsid w:val="009F6154"/>
    <w:rsid w:val="009F6E5D"/>
    <w:rsid w:val="009F6FFD"/>
    <w:rsid w:val="009F7ECF"/>
    <w:rsid w:val="00A00524"/>
    <w:rsid w:val="00A0052C"/>
    <w:rsid w:val="00A00A48"/>
    <w:rsid w:val="00A00BCC"/>
    <w:rsid w:val="00A00C41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5E2"/>
    <w:rsid w:val="00A06736"/>
    <w:rsid w:val="00A07174"/>
    <w:rsid w:val="00A07272"/>
    <w:rsid w:val="00A07411"/>
    <w:rsid w:val="00A076B6"/>
    <w:rsid w:val="00A0791C"/>
    <w:rsid w:val="00A07ADC"/>
    <w:rsid w:val="00A07B84"/>
    <w:rsid w:val="00A108CC"/>
    <w:rsid w:val="00A1096D"/>
    <w:rsid w:val="00A10A21"/>
    <w:rsid w:val="00A10A80"/>
    <w:rsid w:val="00A10EA1"/>
    <w:rsid w:val="00A10F66"/>
    <w:rsid w:val="00A11274"/>
    <w:rsid w:val="00A11362"/>
    <w:rsid w:val="00A1162A"/>
    <w:rsid w:val="00A1223F"/>
    <w:rsid w:val="00A13933"/>
    <w:rsid w:val="00A13A63"/>
    <w:rsid w:val="00A145DE"/>
    <w:rsid w:val="00A14720"/>
    <w:rsid w:val="00A155EF"/>
    <w:rsid w:val="00A160B3"/>
    <w:rsid w:val="00A16228"/>
    <w:rsid w:val="00A163F7"/>
    <w:rsid w:val="00A16680"/>
    <w:rsid w:val="00A1758C"/>
    <w:rsid w:val="00A17D1A"/>
    <w:rsid w:val="00A17E22"/>
    <w:rsid w:val="00A20996"/>
    <w:rsid w:val="00A21392"/>
    <w:rsid w:val="00A21DE0"/>
    <w:rsid w:val="00A233E4"/>
    <w:rsid w:val="00A23E34"/>
    <w:rsid w:val="00A2427F"/>
    <w:rsid w:val="00A25CF2"/>
    <w:rsid w:val="00A26B76"/>
    <w:rsid w:val="00A272D0"/>
    <w:rsid w:val="00A276E1"/>
    <w:rsid w:val="00A3072B"/>
    <w:rsid w:val="00A32203"/>
    <w:rsid w:val="00A32644"/>
    <w:rsid w:val="00A32A5C"/>
    <w:rsid w:val="00A32B13"/>
    <w:rsid w:val="00A32C22"/>
    <w:rsid w:val="00A32D6F"/>
    <w:rsid w:val="00A32F49"/>
    <w:rsid w:val="00A3328C"/>
    <w:rsid w:val="00A34CE4"/>
    <w:rsid w:val="00A35240"/>
    <w:rsid w:val="00A360AE"/>
    <w:rsid w:val="00A36E03"/>
    <w:rsid w:val="00A37318"/>
    <w:rsid w:val="00A37ACA"/>
    <w:rsid w:val="00A400B3"/>
    <w:rsid w:val="00A40F74"/>
    <w:rsid w:val="00A40F8A"/>
    <w:rsid w:val="00A4137D"/>
    <w:rsid w:val="00A41436"/>
    <w:rsid w:val="00A41562"/>
    <w:rsid w:val="00A41623"/>
    <w:rsid w:val="00A41D1B"/>
    <w:rsid w:val="00A41F0C"/>
    <w:rsid w:val="00A42133"/>
    <w:rsid w:val="00A4232E"/>
    <w:rsid w:val="00A431B4"/>
    <w:rsid w:val="00A43AE8"/>
    <w:rsid w:val="00A43FB9"/>
    <w:rsid w:val="00A44007"/>
    <w:rsid w:val="00A44859"/>
    <w:rsid w:val="00A44D9C"/>
    <w:rsid w:val="00A457E0"/>
    <w:rsid w:val="00A45850"/>
    <w:rsid w:val="00A45F99"/>
    <w:rsid w:val="00A46CF2"/>
    <w:rsid w:val="00A46D6B"/>
    <w:rsid w:val="00A46E9A"/>
    <w:rsid w:val="00A46F3D"/>
    <w:rsid w:val="00A475A6"/>
    <w:rsid w:val="00A477E1"/>
    <w:rsid w:val="00A47A5C"/>
    <w:rsid w:val="00A47ABE"/>
    <w:rsid w:val="00A47BE4"/>
    <w:rsid w:val="00A50656"/>
    <w:rsid w:val="00A518AC"/>
    <w:rsid w:val="00A52128"/>
    <w:rsid w:val="00A52CCF"/>
    <w:rsid w:val="00A52E3A"/>
    <w:rsid w:val="00A52F34"/>
    <w:rsid w:val="00A53053"/>
    <w:rsid w:val="00A53ABE"/>
    <w:rsid w:val="00A53F8B"/>
    <w:rsid w:val="00A54202"/>
    <w:rsid w:val="00A54EB4"/>
    <w:rsid w:val="00A555DC"/>
    <w:rsid w:val="00A5597B"/>
    <w:rsid w:val="00A560FF"/>
    <w:rsid w:val="00A56977"/>
    <w:rsid w:val="00A574DD"/>
    <w:rsid w:val="00A57FFE"/>
    <w:rsid w:val="00A60617"/>
    <w:rsid w:val="00A62F59"/>
    <w:rsid w:val="00A6301B"/>
    <w:rsid w:val="00A63511"/>
    <w:rsid w:val="00A64575"/>
    <w:rsid w:val="00A64EE9"/>
    <w:rsid w:val="00A65EB9"/>
    <w:rsid w:val="00A65F77"/>
    <w:rsid w:val="00A666F3"/>
    <w:rsid w:val="00A6698D"/>
    <w:rsid w:val="00A66BAE"/>
    <w:rsid w:val="00A66BFC"/>
    <w:rsid w:val="00A67101"/>
    <w:rsid w:val="00A67B03"/>
    <w:rsid w:val="00A70702"/>
    <w:rsid w:val="00A70ACE"/>
    <w:rsid w:val="00A70E28"/>
    <w:rsid w:val="00A717BB"/>
    <w:rsid w:val="00A72621"/>
    <w:rsid w:val="00A72C17"/>
    <w:rsid w:val="00A73718"/>
    <w:rsid w:val="00A73793"/>
    <w:rsid w:val="00A737B5"/>
    <w:rsid w:val="00A7412F"/>
    <w:rsid w:val="00A74A12"/>
    <w:rsid w:val="00A74D15"/>
    <w:rsid w:val="00A762F9"/>
    <w:rsid w:val="00A77878"/>
    <w:rsid w:val="00A81206"/>
    <w:rsid w:val="00A820B2"/>
    <w:rsid w:val="00A824E8"/>
    <w:rsid w:val="00A82DA3"/>
    <w:rsid w:val="00A83129"/>
    <w:rsid w:val="00A83130"/>
    <w:rsid w:val="00A8320D"/>
    <w:rsid w:val="00A84D79"/>
    <w:rsid w:val="00A84F27"/>
    <w:rsid w:val="00A85D65"/>
    <w:rsid w:val="00A85E51"/>
    <w:rsid w:val="00A85F94"/>
    <w:rsid w:val="00A863C6"/>
    <w:rsid w:val="00A86751"/>
    <w:rsid w:val="00A87006"/>
    <w:rsid w:val="00A87821"/>
    <w:rsid w:val="00A90442"/>
    <w:rsid w:val="00A9056B"/>
    <w:rsid w:val="00A90781"/>
    <w:rsid w:val="00A9110A"/>
    <w:rsid w:val="00A9110B"/>
    <w:rsid w:val="00A91607"/>
    <w:rsid w:val="00A91701"/>
    <w:rsid w:val="00A920ED"/>
    <w:rsid w:val="00A93898"/>
    <w:rsid w:val="00A93F77"/>
    <w:rsid w:val="00A94CFF"/>
    <w:rsid w:val="00A94DF9"/>
    <w:rsid w:val="00A95AF0"/>
    <w:rsid w:val="00A9613B"/>
    <w:rsid w:val="00A964A2"/>
    <w:rsid w:val="00A964C4"/>
    <w:rsid w:val="00A96AA7"/>
    <w:rsid w:val="00A97116"/>
    <w:rsid w:val="00A972EF"/>
    <w:rsid w:val="00A97D4E"/>
    <w:rsid w:val="00AA0003"/>
    <w:rsid w:val="00AA0B9E"/>
    <w:rsid w:val="00AA10A9"/>
    <w:rsid w:val="00AA1A10"/>
    <w:rsid w:val="00AA1E46"/>
    <w:rsid w:val="00AA21E6"/>
    <w:rsid w:val="00AA2B4F"/>
    <w:rsid w:val="00AA3597"/>
    <w:rsid w:val="00AA4F68"/>
    <w:rsid w:val="00AA5066"/>
    <w:rsid w:val="00AA65D6"/>
    <w:rsid w:val="00AA66A1"/>
    <w:rsid w:val="00AA6CCF"/>
    <w:rsid w:val="00AA71A8"/>
    <w:rsid w:val="00AA76B2"/>
    <w:rsid w:val="00AA7D7C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43BF"/>
    <w:rsid w:val="00AB540F"/>
    <w:rsid w:val="00AB57FF"/>
    <w:rsid w:val="00AB5904"/>
    <w:rsid w:val="00AB6212"/>
    <w:rsid w:val="00AB63B3"/>
    <w:rsid w:val="00AB6C18"/>
    <w:rsid w:val="00AB6EDE"/>
    <w:rsid w:val="00AB76F4"/>
    <w:rsid w:val="00AC07C0"/>
    <w:rsid w:val="00AC0DD9"/>
    <w:rsid w:val="00AC0F5C"/>
    <w:rsid w:val="00AC1A70"/>
    <w:rsid w:val="00AC1AD9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F98"/>
    <w:rsid w:val="00AC609D"/>
    <w:rsid w:val="00AC6150"/>
    <w:rsid w:val="00AC6286"/>
    <w:rsid w:val="00AC64D1"/>
    <w:rsid w:val="00AC7640"/>
    <w:rsid w:val="00AC77D3"/>
    <w:rsid w:val="00AC7A5E"/>
    <w:rsid w:val="00AD096D"/>
    <w:rsid w:val="00AD0B28"/>
    <w:rsid w:val="00AD0F82"/>
    <w:rsid w:val="00AD1A81"/>
    <w:rsid w:val="00AD1BF5"/>
    <w:rsid w:val="00AD2624"/>
    <w:rsid w:val="00AD2D1A"/>
    <w:rsid w:val="00AD2F0D"/>
    <w:rsid w:val="00AD32B0"/>
    <w:rsid w:val="00AD339B"/>
    <w:rsid w:val="00AD3C8F"/>
    <w:rsid w:val="00AD3DA5"/>
    <w:rsid w:val="00AD456C"/>
    <w:rsid w:val="00AD4606"/>
    <w:rsid w:val="00AD4892"/>
    <w:rsid w:val="00AD4CAA"/>
    <w:rsid w:val="00AD5958"/>
    <w:rsid w:val="00AD5FA4"/>
    <w:rsid w:val="00AD64E9"/>
    <w:rsid w:val="00AD652F"/>
    <w:rsid w:val="00AD7048"/>
    <w:rsid w:val="00AD79E9"/>
    <w:rsid w:val="00AD7BBE"/>
    <w:rsid w:val="00AD7C09"/>
    <w:rsid w:val="00AD7CAA"/>
    <w:rsid w:val="00AD7F6C"/>
    <w:rsid w:val="00AE0A6D"/>
    <w:rsid w:val="00AE1B52"/>
    <w:rsid w:val="00AE20B5"/>
    <w:rsid w:val="00AE2971"/>
    <w:rsid w:val="00AE2FF1"/>
    <w:rsid w:val="00AE3032"/>
    <w:rsid w:val="00AE30B1"/>
    <w:rsid w:val="00AE3496"/>
    <w:rsid w:val="00AE36DB"/>
    <w:rsid w:val="00AE3957"/>
    <w:rsid w:val="00AE39CF"/>
    <w:rsid w:val="00AE3D58"/>
    <w:rsid w:val="00AE47D2"/>
    <w:rsid w:val="00AE4F81"/>
    <w:rsid w:val="00AE6047"/>
    <w:rsid w:val="00AE6EF4"/>
    <w:rsid w:val="00AE6F1D"/>
    <w:rsid w:val="00AE726C"/>
    <w:rsid w:val="00AE7444"/>
    <w:rsid w:val="00AE7494"/>
    <w:rsid w:val="00AE7524"/>
    <w:rsid w:val="00AE75EA"/>
    <w:rsid w:val="00AE76A2"/>
    <w:rsid w:val="00AF10A9"/>
    <w:rsid w:val="00AF1335"/>
    <w:rsid w:val="00AF1A2E"/>
    <w:rsid w:val="00AF2186"/>
    <w:rsid w:val="00AF2956"/>
    <w:rsid w:val="00AF2B59"/>
    <w:rsid w:val="00AF2F09"/>
    <w:rsid w:val="00AF344C"/>
    <w:rsid w:val="00AF3A31"/>
    <w:rsid w:val="00AF46AB"/>
    <w:rsid w:val="00AF4972"/>
    <w:rsid w:val="00AF4B06"/>
    <w:rsid w:val="00AF4B84"/>
    <w:rsid w:val="00AF513E"/>
    <w:rsid w:val="00AF5166"/>
    <w:rsid w:val="00AF53B1"/>
    <w:rsid w:val="00AF58F8"/>
    <w:rsid w:val="00AF5CA5"/>
    <w:rsid w:val="00AF7220"/>
    <w:rsid w:val="00B01908"/>
    <w:rsid w:val="00B01941"/>
    <w:rsid w:val="00B01D59"/>
    <w:rsid w:val="00B02DD5"/>
    <w:rsid w:val="00B03750"/>
    <w:rsid w:val="00B03CEB"/>
    <w:rsid w:val="00B05244"/>
    <w:rsid w:val="00B05BDE"/>
    <w:rsid w:val="00B06751"/>
    <w:rsid w:val="00B06999"/>
    <w:rsid w:val="00B06FCC"/>
    <w:rsid w:val="00B0779B"/>
    <w:rsid w:val="00B10451"/>
    <w:rsid w:val="00B10C67"/>
    <w:rsid w:val="00B113A3"/>
    <w:rsid w:val="00B119C0"/>
    <w:rsid w:val="00B11A4D"/>
    <w:rsid w:val="00B1224F"/>
    <w:rsid w:val="00B124CE"/>
    <w:rsid w:val="00B126EA"/>
    <w:rsid w:val="00B12859"/>
    <w:rsid w:val="00B1304B"/>
    <w:rsid w:val="00B130D1"/>
    <w:rsid w:val="00B14FF0"/>
    <w:rsid w:val="00B152D9"/>
    <w:rsid w:val="00B15A4B"/>
    <w:rsid w:val="00B15E0C"/>
    <w:rsid w:val="00B15E42"/>
    <w:rsid w:val="00B1710E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81E"/>
    <w:rsid w:val="00B23C45"/>
    <w:rsid w:val="00B2403F"/>
    <w:rsid w:val="00B24048"/>
    <w:rsid w:val="00B2405F"/>
    <w:rsid w:val="00B24613"/>
    <w:rsid w:val="00B24B4B"/>
    <w:rsid w:val="00B25DFC"/>
    <w:rsid w:val="00B26FD8"/>
    <w:rsid w:val="00B27F1B"/>
    <w:rsid w:val="00B30691"/>
    <w:rsid w:val="00B30C8A"/>
    <w:rsid w:val="00B3163D"/>
    <w:rsid w:val="00B31ED5"/>
    <w:rsid w:val="00B32167"/>
    <w:rsid w:val="00B32452"/>
    <w:rsid w:val="00B327CC"/>
    <w:rsid w:val="00B32827"/>
    <w:rsid w:val="00B32851"/>
    <w:rsid w:val="00B32E02"/>
    <w:rsid w:val="00B332E7"/>
    <w:rsid w:val="00B33EA0"/>
    <w:rsid w:val="00B354EA"/>
    <w:rsid w:val="00B36937"/>
    <w:rsid w:val="00B375F4"/>
    <w:rsid w:val="00B3770D"/>
    <w:rsid w:val="00B37900"/>
    <w:rsid w:val="00B4151B"/>
    <w:rsid w:val="00B41856"/>
    <w:rsid w:val="00B41CBA"/>
    <w:rsid w:val="00B42326"/>
    <w:rsid w:val="00B431C6"/>
    <w:rsid w:val="00B43889"/>
    <w:rsid w:val="00B447A3"/>
    <w:rsid w:val="00B4778D"/>
    <w:rsid w:val="00B50034"/>
    <w:rsid w:val="00B5041A"/>
    <w:rsid w:val="00B504B3"/>
    <w:rsid w:val="00B507FC"/>
    <w:rsid w:val="00B50FBB"/>
    <w:rsid w:val="00B52004"/>
    <w:rsid w:val="00B5201C"/>
    <w:rsid w:val="00B52988"/>
    <w:rsid w:val="00B533F0"/>
    <w:rsid w:val="00B54556"/>
    <w:rsid w:val="00B54740"/>
    <w:rsid w:val="00B54CC3"/>
    <w:rsid w:val="00B562A3"/>
    <w:rsid w:val="00B56365"/>
    <w:rsid w:val="00B56886"/>
    <w:rsid w:val="00B57085"/>
    <w:rsid w:val="00B57D0F"/>
    <w:rsid w:val="00B60650"/>
    <w:rsid w:val="00B6080E"/>
    <w:rsid w:val="00B6096C"/>
    <w:rsid w:val="00B60A91"/>
    <w:rsid w:val="00B6108D"/>
    <w:rsid w:val="00B61628"/>
    <w:rsid w:val="00B616DE"/>
    <w:rsid w:val="00B61E0D"/>
    <w:rsid w:val="00B6265B"/>
    <w:rsid w:val="00B628DB"/>
    <w:rsid w:val="00B63819"/>
    <w:rsid w:val="00B63D54"/>
    <w:rsid w:val="00B64B93"/>
    <w:rsid w:val="00B64BA8"/>
    <w:rsid w:val="00B6509C"/>
    <w:rsid w:val="00B652FA"/>
    <w:rsid w:val="00B654DE"/>
    <w:rsid w:val="00B656E9"/>
    <w:rsid w:val="00B65AFB"/>
    <w:rsid w:val="00B66680"/>
    <w:rsid w:val="00B66CD0"/>
    <w:rsid w:val="00B67356"/>
    <w:rsid w:val="00B67B55"/>
    <w:rsid w:val="00B704B3"/>
    <w:rsid w:val="00B706E5"/>
    <w:rsid w:val="00B70945"/>
    <w:rsid w:val="00B70D94"/>
    <w:rsid w:val="00B70F2A"/>
    <w:rsid w:val="00B7221C"/>
    <w:rsid w:val="00B722BF"/>
    <w:rsid w:val="00B72F58"/>
    <w:rsid w:val="00B7326D"/>
    <w:rsid w:val="00B746F0"/>
    <w:rsid w:val="00B748FE"/>
    <w:rsid w:val="00B74EB5"/>
    <w:rsid w:val="00B7570A"/>
    <w:rsid w:val="00B758DF"/>
    <w:rsid w:val="00B761FD"/>
    <w:rsid w:val="00B76960"/>
    <w:rsid w:val="00B76B2A"/>
    <w:rsid w:val="00B80691"/>
    <w:rsid w:val="00B81EB0"/>
    <w:rsid w:val="00B821FE"/>
    <w:rsid w:val="00B83477"/>
    <w:rsid w:val="00B839C5"/>
    <w:rsid w:val="00B83A2C"/>
    <w:rsid w:val="00B83CFD"/>
    <w:rsid w:val="00B83DE2"/>
    <w:rsid w:val="00B84230"/>
    <w:rsid w:val="00B85E42"/>
    <w:rsid w:val="00B8659B"/>
    <w:rsid w:val="00B866F4"/>
    <w:rsid w:val="00B86705"/>
    <w:rsid w:val="00B86ABD"/>
    <w:rsid w:val="00B86D16"/>
    <w:rsid w:val="00B87220"/>
    <w:rsid w:val="00B8794C"/>
    <w:rsid w:val="00B87B24"/>
    <w:rsid w:val="00B87E68"/>
    <w:rsid w:val="00B87F24"/>
    <w:rsid w:val="00B912FD"/>
    <w:rsid w:val="00B91344"/>
    <w:rsid w:val="00B916EB"/>
    <w:rsid w:val="00B921A7"/>
    <w:rsid w:val="00B922D5"/>
    <w:rsid w:val="00B929D9"/>
    <w:rsid w:val="00B929E4"/>
    <w:rsid w:val="00B92CF7"/>
    <w:rsid w:val="00B94905"/>
    <w:rsid w:val="00B95C33"/>
    <w:rsid w:val="00B960C5"/>
    <w:rsid w:val="00B96499"/>
    <w:rsid w:val="00B979A4"/>
    <w:rsid w:val="00BA012C"/>
    <w:rsid w:val="00BA098D"/>
    <w:rsid w:val="00BA15EF"/>
    <w:rsid w:val="00BA207F"/>
    <w:rsid w:val="00BA3442"/>
    <w:rsid w:val="00BA3D91"/>
    <w:rsid w:val="00BA3D9D"/>
    <w:rsid w:val="00BA3FE3"/>
    <w:rsid w:val="00BA434B"/>
    <w:rsid w:val="00BA469C"/>
    <w:rsid w:val="00BA478E"/>
    <w:rsid w:val="00BA4D73"/>
    <w:rsid w:val="00BA5514"/>
    <w:rsid w:val="00BA5FB3"/>
    <w:rsid w:val="00BA69F9"/>
    <w:rsid w:val="00BA71F0"/>
    <w:rsid w:val="00BA7C3C"/>
    <w:rsid w:val="00BB0DD1"/>
    <w:rsid w:val="00BB1373"/>
    <w:rsid w:val="00BB1433"/>
    <w:rsid w:val="00BB1492"/>
    <w:rsid w:val="00BB15B6"/>
    <w:rsid w:val="00BB2C57"/>
    <w:rsid w:val="00BB319E"/>
    <w:rsid w:val="00BB3B43"/>
    <w:rsid w:val="00BB42F4"/>
    <w:rsid w:val="00BB5DC9"/>
    <w:rsid w:val="00BB5F04"/>
    <w:rsid w:val="00BB619B"/>
    <w:rsid w:val="00BB6247"/>
    <w:rsid w:val="00BB6E67"/>
    <w:rsid w:val="00BB7095"/>
    <w:rsid w:val="00BB7313"/>
    <w:rsid w:val="00BB7626"/>
    <w:rsid w:val="00BB7D39"/>
    <w:rsid w:val="00BC0093"/>
    <w:rsid w:val="00BC0593"/>
    <w:rsid w:val="00BC07FA"/>
    <w:rsid w:val="00BC11F4"/>
    <w:rsid w:val="00BC1756"/>
    <w:rsid w:val="00BC1BDA"/>
    <w:rsid w:val="00BC1FEE"/>
    <w:rsid w:val="00BC27BF"/>
    <w:rsid w:val="00BC2D64"/>
    <w:rsid w:val="00BC3A96"/>
    <w:rsid w:val="00BC3BA7"/>
    <w:rsid w:val="00BC3BAA"/>
    <w:rsid w:val="00BC3E7C"/>
    <w:rsid w:val="00BC4BC6"/>
    <w:rsid w:val="00BC51B2"/>
    <w:rsid w:val="00BC5A74"/>
    <w:rsid w:val="00BC66E8"/>
    <w:rsid w:val="00BC6816"/>
    <w:rsid w:val="00BD025B"/>
    <w:rsid w:val="00BD194A"/>
    <w:rsid w:val="00BD1D95"/>
    <w:rsid w:val="00BD1DE3"/>
    <w:rsid w:val="00BD21FE"/>
    <w:rsid w:val="00BD241B"/>
    <w:rsid w:val="00BD2752"/>
    <w:rsid w:val="00BD2EA9"/>
    <w:rsid w:val="00BD4497"/>
    <w:rsid w:val="00BD5C98"/>
    <w:rsid w:val="00BD66AE"/>
    <w:rsid w:val="00BD7056"/>
    <w:rsid w:val="00BD71A1"/>
    <w:rsid w:val="00BD7750"/>
    <w:rsid w:val="00BD7E85"/>
    <w:rsid w:val="00BE0839"/>
    <w:rsid w:val="00BE0A58"/>
    <w:rsid w:val="00BE1B1A"/>
    <w:rsid w:val="00BE2AE4"/>
    <w:rsid w:val="00BE2F4D"/>
    <w:rsid w:val="00BE3F0D"/>
    <w:rsid w:val="00BE45E3"/>
    <w:rsid w:val="00BE501D"/>
    <w:rsid w:val="00BE5257"/>
    <w:rsid w:val="00BE5821"/>
    <w:rsid w:val="00BE5872"/>
    <w:rsid w:val="00BE59C0"/>
    <w:rsid w:val="00BE63C0"/>
    <w:rsid w:val="00BE659C"/>
    <w:rsid w:val="00BE6B5A"/>
    <w:rsid w:val="00BE6FF9"/>
    <w:rsid w:val="00BE704A"/>
    <w:rsid w:val="00BE7635"/>
    <w:rsid w:val="00BE77E0"/>
    <w:rsid w:val="00BE7F73"/>
    <w:rsid w:val="00BF0B8D"/>
    <w:rsid w:val="00BF2D71"/>
    <w:rsid w:val="00BF300E"/>
    <w:rsid w:val="00BF321F"/>
    <w:rsid w:val="00BF3725"/>
    <w:rsid w:val="00BF4E64"/>
    <w:rsid w:val="00BF6573"/>
    <w:rsid w:val="00BF6868"/>
    <w:rsid w:val="00BF6AAF"/>
    <w:rsid w:val="00BF719C"/>
    <w:rsid w:val="00BF7453"/>
    <w:rsid w:val="00BF783A"/>
    <w:rsid w:val="00C00616"/>
    <w:rsid w:val="00C00B76"/>
    <w:rsid w:val="00C016A3"/>
    <w:rsid w:val="00C02F30"/>
    <w:rsid w:val="00C02F4E"/>
    <w:rsid w:val="00C03795"/>
    <w:rsid w:val="00C037F8"/>
    <w:rsid w:val="00C03A98"/>
    <w:rsid w:val="00C03F41"/>
    <w:rsid w:val="00C0401D"/>
    <w:rsid w:val="00C04DC3"/>
    <w:rsid w:val="00C04E6B"/>
    <w:rsid w:val="00C06616"/>
    <w:rsid w:val="00C069BD"/>
    <w:rsid w:val="00C0775A"/>
    <w:rsid w:val="00C10FE8"/>
    <w:rsid w:val="00C128CE"/>
    <w:rsid w:val="00C129E0"/>
    <w:rsid w:val="00C1306F"/>
    <w:rsid w:val="00C13BFF"/>
    <w:rsid w:val="00C14098"/>
    <w:rsid w:val="00C14582"/>
    <w:rsid w:val="00C14B7A"/>
    <w:rsid w:val="00C152C4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3234"/>
    <w:rsid w:val="00C239CA"/>
    <w:rsid w:val="00C24688"/>
    <w:rsid w:val="00C24C64"/>
    <w:rsid w:val="00C24DE4"/>
    <w:rsid w:val="00C250B8"/>
    <w:rsid w:val="00C25AAB"/>
    <w:rsid w:val="00C260F7"/>
    <w:rsid w:val="00C27DFA"/>
    <w:rsid w:val="00C303FE"/>
    <w:rsid w:val="00C3066D"/>
    <w:rsid w:val="00C30ADC"/>
    <w:rsid w:val="00C30FA5"/>
    <w:rsid w:val="00C31519"/>
    <w:rsid w:val="00C318EA"/>
    <w:rsid w:val="00C31F48"/>
    <w:rsid w:val="00C31FF1"/>
    <w:rsid w:val="00C32483"/>
    <w:rsid w:val="00C33065"/>
    <w:rsid w:val="00C339AD"/>
    <w:rsid w:val="00C34BF8"/>
    <w:rsid w:val="00C374ED"/>
    <w:rsid w:val="00C37978"/>
    <w:rsid w:val="00C37B29"/>
    <w:rsid w:val="00C37BA8"/>
    <w:rsid w:val="00C40298"/>
    <w:rsid w:val="00C40ED2"/>
    <w:rsid w:val="00C41413"/>
    <w:rsid w:val="00C41DFB"/>
    <w:rsid w:val="00C42AB7"/>
    <w:rsid w:val="00C445E4"/>
    <w:rsid w:val="00C44E90"/>
    <w:rsid w:val="00C44FBC"/>
    <w:rsid w:val="00C45A90"/>
    <w:rsid w:val="00C46F2E"/>
    <w:rsid w:val="00C47534"/>
    <w:rsid w:val="00C475F3"/>
    <w:rsid w:val="00C47B56"/>
    <w:rsid w:val="00C47C65"/>
    <w:rsid w:val="00C50090"/>
    <w:rsid w:val="00C502E4"/>
    <w:rsid w:val="00C509EE"/>
    <w:rsid w:val="00C50B74"/>
    <w:rsid w:val="00C50CD1"/>
    <w:rsid w:val="00C50EC3"/>
    <w:rsid w:val="00C517B8"/>
    <w:rsid w:val="00C51C8F"/>
    <w:rsid w:val="00C52DE7"/>
    <w:rsid w:val="00C54A1C"/>
    <w:rsid w:val="00C54AF0"/>
    <w:rsid w:val="00C54B56"/>
    <w:rsid w:val="00C5566B"/>
    <w:rsid w:val="00C55B2D"/>
    <w:rsid w:val="00C566B4"/>
    <w:rsid w:val="00C5681A"/>
    <w:rsid w:val="00C5710F"/>
    <w:rsid w:val="00C60982"/>
    <w:rsid w:val="00C60E58"/>
    <w:rsid w:val="00C633D5"/>
    <w:rsid w:val="00C63727"/>
    <w:rsid w:val="00C63868"/>
    <w:rsid w:val="00C63EBF"/>
    <w:rsid w:val="00C65D7B"/>
    <w:rsid w:val="00C66291"/>
    <w:rsid w:val="00C66CBB"/>
    <w:rsid w:val="00C70B3D"/>
    <w:rsid w:val="00C70F1B"/>
    <w:rsid w:val="00C72854"/>
    <w:rsid w:val="00C72FBF"/>
    <w:rsid w:val="00C734EB"/>
    <w:rsid w:val="00C736D5"/>
    <w:rsid w:val="00C75A16"/>
    <w:rsid w:val="00C76CAF"/>
    <w:rsid w:val="00C76D29"/>
    <w:rsid w:val="00C77209"/>
    <w:rsid w:val="00C7730A"/>
    <w:rsid w:val="00C80D6F"/>
    <w:rsid w:val="00C81030"/>
    <w:rsid w:val="00C81212"/>
    <w:rsid w:val="00C81741"/>
    <w:rsid w:val="00C82BD3"/>
    <w:rsid w:val="00C82C0C"/>
    <w:rsid w:val="00C83136"/>
    <w:rsid w:val="00C84CA7"/>
    <w:rsid w:val="00C85B68"/>
    <w:rsid w:val="00C868ED"/>
    <w:rsid w:val="00C86A91"/>
    <w:rsid w:val="00C86B31"/>
    <w:rsid w:val="00C8718E"/>
    <w:rsid w:val="00C872E1"/>
    <w:rsid w:val="00C90584"/>
    <w:rsid w:val="00C90DEC"/>
    <w:rsid w:val="00C9250B"/>
    <w:rsid w:val="00C925EB"/>
    <w:rsid w:val="00C92ADC"/>
    <w:rsid w:val="00C939E7"/>
    <w:rsid w:val="00C93C1B"/>
    <w:rsid w:val="00C9499D"/>
    <w:rsid w:val="00C961F3"/>
    <w:rsid w:val="00C96362"/>
    <w:rsid w:val="00C97249"/>
    <w:rsid w:val="00C97867"/>
    <w:rsid w:val="00CA0600"/>
    <w:rsid w:val="00CA2945"/>
    <w:rsid w:val="00CA2AC7"/>
    <w:rsid w:val="00CA33E7"/>
    <w:rsid w:val="00CA3626"/>
    <w:rsid w:val="00CA3627"/>
    <w:rsid w:val="00CA383B"/>
    <w:rsid w:val="00CA3BAE"/>
    <w:rsid w:val="00CA3F5A"/>
    <w:rsid w:val="00CA427A"/>
    <w:rsid w:val="00CA459C"/>
    <w:rsid w:val="00CA5820"/>
    <w:rsid w:val="00CA671E"/>
    <w:rsid w:val="00CA6DA0"/>
    <w:rsid w:val="00CA729C"/>
    <w:rsid w:val="00CB03F9"/>
    <w:rsid w:val="00CB0457"/>
    <w:rsid w:val="00CB08C2"/>
    <w:rsid w:val="00CB0929"/>
    <w:rsid w:val="00CB15BA"/>
    <w:rsid w:val="00CB1604"/>
    <w:rsid w:val="00CB17BF"/>
    <w:rsid w:val="00CB1FA6"/>
    <w:rsid w:val="00CB25BD"/>
    <w:rsid w:val="00CB295B"/>
    <w:rsid w:val="00CB396C"/>
    <w:rsid w:val="00CB4D5F"/>
    <w:rsid w:val="00CB5011"/>
    <w:rsid w:val="00CB52D5"/>
    <w:rsid w:val="00CB566C"/>
    <w:rsid w:val="00CB585A"/>
    <w:rsid w:val="00CB61DD"/>
    <w:rsid w:val="00CB6572"/>
    <w:rsid w:val="00CB668F"/>
    <w:rsid w:val="00CB6DC6"/>
    <w:rsid w:val="00CB6EBC"/>
    <w:rsid w:val="00CB71EC"/>
    <w:rsid w:val="00CC0326"/>
    <w:rsid w:val="00CC0ADA"/>
    <w:rsid w:val="00CC0F4B"/>
    <w:rsid w:val="00CC1270"/>
    <w:rsid w:val="00CC2029"/>
    <w:rsid w:val="00CC20AC"/>
    <w:rsid w:val="00CC21B5"/>
    <w:rsid w:val="00CC2748"/>
    <w:rsid w:val="00CC291D"/>
    <w:rsid w:val="00CC3078"/>
    <w:rsid w:val="00CC3085"/>
    <w:rsid w:val="00CC407E"/>
    <w:rsid w:val="00CC45EE"/>
    <w:rsid w:val="00CC4DE4"/>
    <w:rsid w:val="00CC5AD0"/>
    <w:rsid w:val="00CC6E60"/>
    <w:rsid w:val="00CC71B5"/>
    <w:rsid w:val="00CD0152"/>
    <w:rsid w:val="00CD1809"/>
    <w:rsid w:val="00CD2E2E"/>
    <w:rsid w:val="00CD2FB9"/>
    <w:rsid w:val="00CD3358"/>
    <w:rsid w:val="00CD3719"/>
    <w:rsid w:val="00CD514B"/>
    <w:rsid w:val="00CD5849"/>
    <w:rsid w:val="00CD5E79"/>
    <w:rsid w:val="00CD5EAD"/>
    <w:rsid w:val="00CD6076"/>
    <w:rsid w:val="00CD60E8"/>
    <w:rsid w:val="00CD649A"/>
    <w:rsid w:val="00CD6A5A"/>
    <w:rsid w:val="00CD7AF7"/>
    <w:rsid w:val="00CE01EF"/>
    <w:rsid w:val="00CE1361"/>
    <w:rsid w:val="00CE1933"/>
    <w:rsid w:val="00CE20DA"/>
    <w:rsid w:val="00CE2994"/>
    <w:rsid w:val="00CE382D"/>
    <w:rsid w:val="00CE4C9A"/>
    <w:rsid w:val="00CE61E5"/>
    <w:rsid w:val="00CE6399"/>
    <w:rsid w:val="00CE7361"/>
    <w:rsid w:val="00CE7643"/>
    <w:rsid w:val="00CE78BE"/>
    <w:rsid w:val="00CE7974"/>
    <w:rsid w:val="00CF0F79"/>
    <w:rsid w:val="00CF1221"/>
    <w:rsid w:val="00CF1A30"/>
    <w:rsid w:val="00CF1E83"/>
    <w:rsid w:val="00CF2252"/>
    <w:rsid w:val="00CF2459"/>
    <w:rsid w:val="00CF2AA6"/>
    <w:rsid w:val="00CF334F"/>
    <w:rsid w:val="00CF3BC0"/>
    <w:rsid w:val="00CF4C93"/>
    <w:rsid w:val="00CF4CA8"/>
    <w:rsid w:val="00CF5401"/>
    <w:rsid w:val="00CF5464"/>
    <w:rsid w:val="00CF547A"/>
    <w:rsid w:val="00CF58D9"/>
    <w:rsid w:val="00CF6FFE"/>
    <w:rsid w:val="00CF783B"/>
    <w:rsid w:val="00D003E6"/>
    <w:rsid w:val="00D011A4"/>
    <w:rsid w:val="00D02CF7"/>
    <w:rsid w:val="00D04227"/>
    <w:rsid w:val="00D0431C"/>
    <w:rsid w:val="00D04978"/>
    <w:rsid w:val="00D055E8"/>
    <w:rsid w:val="00D05B13"/>
    <w:rsid w:val="00D06940"/>
    <w:rsid w:val="00D07A9B"/>
    <w:rsid w:val="00D07D74"/>
    <w:rsid w:val="00D1036A"/>
    <w:rsid w:val="00D10709"/>
    <w:rsid w:val="00D10849"/>
    <w:rsid w:val="00D11A44"/>
    <w:rsid w:val="00D12010"/>
    <w:rsid w:val="00D12212"/>
    <w:rsid w:val="00D1294C"/>
    <w:rsid w:val="00D12972"/>
    <w:rsid w:val="00D134F8"/>
    <w:rsid w:val="00D13AC4"/>
    <w:rsid w:val="00D141E5"/>
    <w:rsid w:val="00D1440B"/>
    <w:rsid w:val="00D14D98"/>
    <w:rsid w:val="00D16B13"/>
    <w:rsid w:val="00D16B45"/>
    <w:rsid w:val="00D16DEA"/>
    <w:rsid w:val="00D17211"/>
    <w:rsid w:val="00D1752F"/>
    <w:rsid w:val="00D17F4C"/>
    <w:rsid w:val="00D20DAB"/>
    <w:rsid w:val="00D216B2"/>
    <w:rsid w:val="00D22794"/>
    <w:rsid w:val="00D23294"/>
    <w:rsid w:val="00D23B93"/>
    <w:rsid w:val="00D23DDD"/>
    <w:rsid w:val="00D23E6C"/>
    <w:rsid w:val="00D24890"/>
    <w:rsid w:val="00D24BFF"/>
    <w:rsid w:val="00D251CC"/>
    <w:rsid w:val="00D2574C"/>
    <w:rsid w:val="00D26097"/>
    <w:rsid w:val="00D262CC"/>
    <w:rsid w:val="00D26FB2"/>
    <w:rsid w:val="00D272AD"/>
    <w:rsid w:val="00D27DF2"/>
    <w:rsid w:val="00D30679"/>
    <w:rsid w:val="00D30B32"/>
    <w:rsid w:val="00D30ED4"/>
    <w:rsid w:val="00D31213"/>
    <w:rsid w:val="00D31624"/>
    <w:rsid w:val="00D31D52"/>
    <w:rsid w:val="00D32558"/>
    <w:rsid w:val="00D3275D"/>
    <w:rsid w:val="00D334EE"/>
    <w:rsid w:val="00D33BED"/>
    <w:rsid w:val="00D34794"/>
    <w:rsid w:val="00D3567C"/>
    <w:rsid w:val="00D356CA"/>
    <w:rsid w:val="00D35B0E"/>
    <w:rsid w:val="00D36614"/>
    <w:rsid w:val="00D36D4C"/>
    <w:rsid w:val="00D37C6E"/>
    <w:rsid w:val="00D37FFC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EA5"/>
    <w:rsid w:val="00D478DA"/>
    <w:rsid w:val="00D47E12"/>
    <w:rsid w:val="00D47E1E"/>
    <w:rsid w:val="00D47F6F"/>
    <w:rsid w:val="00D502A6"/>
    <w:rsid w:val="00D50440"/>
    <w:rsid w:val="00D50AA3"/>
    <w:rsid w:val="00D510F7"/>
    <w:rsid w:val="00D51BCA"/>
    <w:rsid w:val="00D52088"/>
    <w:rsid w:val="00D521C7"/>
    <w:rsid w:val="00D5236A"/>
    <w:rsid w:val="00D53696"/>
    <w:rsid w:val="00D53C9C"/>
    <w:rsid w:val="00D53D76"/>
    <w:rsid w:val="00D5451F"/>
    <w:rsid w:val="00D54772"/>
    <w:rsid w:val="00D547A0"/>
    <w:rsid w:val="00D54EA3"/>
    <w:rsid w:val="00D55871"/>
    <w:rsid w:val="00D5629D"/>
    <w:rsid w:val="00D563FA"/>
    <w:rsid w:val="00D56AC7"/>
    <w:rsid w:val="00D574E0"/>
    <w:rsid w:val="00D575FB"/>
    <w:rsid w:val="00D602BD"/>
    <w:rsid w:val="00D603A4"/>
    <w:rsid w:val="00D608B7"/>
    <w:rsid w:val="00D615F4"/>
    <w:rsid w:val="00D617C6"/>
    <w:rsid w:val="00D62D9E"/>
    <w:rsid w:val="00D63487"/>
    <w:rsid w:val="00D63EEF"/>
    <w:rsid w:val="00D644BE"/>
    <w:rsid w:val="00D64949"/>
    <w:rsid w:val="00D6533D"/>
    <w:rsid w:val="00D655DE"/>
    <w:rsid w:val="00D6660A"/>
    <w:rsid w:val="00D66BE7"/>
    <w:rsid w:val="00D67754"/>
    <w:rsid w:val="00D67A0C"/>
    <w:rsid w:val="00D67EDC"/>
    <w:rsid w:val="00D70540"/>
    <w:rsid w:val="00D71034"/>
    <w:rsid w:val="00D714B6"/>
    <w:rsid w:val="00D714C9"/>
    <w:rsid w:val="00D71872"/>
    <w:rsid w:val="00D71F2D"/>
    <w:rsid w:val="00D72398"/>
    <w:rsid w:val="00D725D8"/>
    <w:rsid w:val="00D73782"/>
    <w:rsid w:val="00D73B7F"/>
    <w:rsid w:val="00D73D98"/>
    <w:rsid w:val="00D74275"/>
    <w:rsid w:val="00D748A9"/>
    <w:rsid w:val="00D759A7"/>
    <w:rsid w:val="00D75C80"/>
    <w:rsid w:val="00D76483"/>
    <w:rsid w:val="00D77B72"/>
    <w:rsid w:val="00D80AB7"/>
    <w:rsid w:val="00D8404E"/>
    <w:rsid w:val="00D84843"/>
    <w:rsid w:val="00D8502D"/>
    <w:rsid w:val="00D85DB2"/>
    <w:rsid w:val="00D85DE9"/>
    <w:rsid w:val="00D860DF"/>
    <w:rsid w:val="00D864EB"/>
    <w:rsid w:val="00D866A8"/>
    <w:rsid w:val="00D870E0"/>
    <w:rsid w:val="00D876FD"/>
    <w:rsid w:val="00D87929"/>
    <w:rsid w:val="00D87B44"/>
    <w:rsid w:val="00D87CAB"/>
    <w:rsid w:val="00D87E1D"/>
    <w:rsid w:val="00D918CE"/>
    <w:rsid w:val="00D91AE9"/>
    <w:rsid w:val="00D91AEB"/>
    <w:rsid w:val="00D91FB6"/>
    <w:rsid w:val="00D923C9"/>
    <w:rsid w:val="00D924A4"/>
    <w:rsid w:val="00D935EA"/>
    <w:rsid w:val="00D93652"/>
    <w:rsid w:val="00D9393C"/>
    <w:rsid w:val="00D93EAC"/>
    <w:rsid w:val="00D93F18"/>
    <w:rsid w:val="00D94E54"/>
    <w:rsid w:val="00D95F93"/>
    <w:rsid w:val="00D965CB"/>
    <w:rsid w:val="00D972EC"/>
    <w:rsid w:val="00D97A19"/>
    <w:rsid w:val="00D97FEF"/>
    <w:rsid w:val="00DA05CA"/>
    <w:rsid w:val="00DA093E"/>
    <w:rsid w:val="00DA0E06"/>
    <w:rsid w:val="00DA0FAB"/>
    <w:rsid w:val="00DA1FDC"/>
    <w:rsid w:val="00DA256C"/>
    <w:rsid w:val="00DA3C87"/>
    <w:rsid w:val="00DA512D"/>
    <w:rsid w:val="00DA5346"/>
    <w:rsid w:val="00DA5F66"/>
    <w:rsid w:val="00DA5F82"/>
    <w:rsid w:val="00DA653A"/>
    <w:rsid w:val="00DA6CE5"/>
    <w:rsid w:val="00DA7EE8"/>
    <w:rsid w:val="00DB0623"/>
    <w:rsid w:val="00DB0632"/>
    <w:rsid w:val="00DB0FA9"/>
    <w:rsid w:val="00DB18D0"/>
    <w:rsid w:val="00DB2438"/>
    <w:rsid w:val="00DB38F2"/>
    <w:rsid w:val="00DB3E67"/>
    <w:rsid w:val="00DB3ED6"/>
    <w:rsid w:val="00DB4319"/>
    <w:rsid w:val="00DB4D50"/>
    <w:rsid w:val="00DB4E0D"/>
    <w:rsid w:val="00DB54A6"/>
    <w:rsid w:val="00DB5900"/>
    <w:rsid w:val="00DB761F"/>
    <w:rsid w:val="00DB7682"/>
    <w:rsid w:val="00DB7ED3"/>
    <w:rsid w:val="00DC0598"/>
    <w:rsid w:val="00DC06AA"/>
    <w:rsid w:val="00DC145A"/>
    <w:rsid w:val="00DC15CC"/>
    <w:rsid w:val="00DC1B56"/>
    <w:rsid w:val="00DC1F6B"/>
    <w:rsid w:val="00DC2FF2"/>
    <w:rsid w:val="00DC3ACA"/>
    <w:rsid w:val="00DC420A"/>
    <w:rsid w:val="00DC42C4"/>
    <w:rsid w:val="00DC49E9"/>
    <w:rsid w:val="00DC5BCF"/>
    <w:rsid w:val="00DC6608"/>
    <w:rsid w:val="00DC7296"/>
    <w:rsid w:val="00DC73D2"/>
    <w:rsid w:val="00DD02F9"/>
    <w:rsid w:val="00DD12AB"/>
    <w:rsid w:val="00DD1312"/>
    <w:rsid w:val="00DD17AC"/>
    <w:rsid w:val="00DD1CFC"/>
    <w:rsid w:val="00DD24EF"/>
    <w:rsid w:val="00DD30C1"/>
    <w:rsid w:val="00DD4EB0"/>
    <w:rsid w:val="00DD5784"/>
    <w:rsid w:val="00DD603B"/>
    <w:rsid w:val="00DD6247"/>
    <w:rsid w:val="00DD63DD"/>
    <w:rsid w:val="00DD64B8"/>
    <w:rsid w:val="00DD7990"/>
    <w:rsid w:val="00DE003B"/>
    <w:rsid w:val="00DE06F4"/>
    <w:rsid w:val="00DE09EA"/>
    <w:rsid w:val="00DE12B0"/>
    <w:rsid w:val="00DE12B9"/>
    <w:rsid w:val="00DE1C5C"/>
    <w:rsid w:val="00DE38B5"/>
    <w:rsid w:val="00DE3AEC"/>
    <w:rsid w:val="00DE3AF9"/>
    <w:rsid w:val="00DE44E0"/>
    <w:rsid w:val="00DE4DD6"/>
    <w:rsid w:val="00DE4EC6"/>
    <w:rsid w:val="00DE51B9"/>
    <w:rsid w:val="00DE5EAA"/>
    <w:rsid w:val="00DE6208"/>
    <w:rsid w:val="00DE7A9F"/>
    <w:rsid w:val="00DE7B50"/>
    <w:rsid w:val="00DF00A8"/>
    <w:rsid w:val="00DF033E"/>
    <w:rsid w:val="00DF0A64"/>
    <w:rsid w:val="00DF187C"/>
    <w:rsid w:val="00DF1ABF"/>
    <w:rsid w:val="00DF1C44"/>
    <w:rsid w:val="00DF2A57"/>
    <w:rsid w:val="00DF2AEA"/>
    <w:rsid w:val="00DF39D9"/>
    <w:rsid w:val="00DF39EA"/>
    <w:rsid w:val="00DF3D7C"/>
    <w:rsid w:val="00DF4F8D"/>
    <w:rsid w:val="00DF5BAE"/>
    <w:rsid w:val="00DF5E1C"/>
    <w:rsid w:val="00DF607C"/>
    <w:rsid w:val="00DF63A6"/>
    <w:rsid w:val="00DF691A"/>
    <w:rsid w:val="00DF7027"/>
    <w:rsid w:val="00DF788E"/>
    <w:rsid w:val="00DF78DF"/>
    <w:rsid w:val="00DF79E3"/>
    <w:rsid w:val="00DF7D70"/>
    <w:rsid w:val="00E002D1"/>
    <w:rsid w:val="00E00A88"/>
    <w:rsid w:val="00E00B09"/>
    <w:rsid w:val="00E00C05"/>
    <w:rsid w:val="00E011C6"/>
    <w:rsid w:val="00E01562"/>
    <w:rsid w:val="00E01961"/>
    <w:rsid w:val="00E01E4C"/>
    <w:rsid w:val="00E0283A"/>
    <w:rsid w:val="00E03D25"/>
    <w:rsid w:val="00E03E90"/>
    <w:rsid w:val="00E0404B"/>
    <w:rsid w:val="00E042D6"/>
    <w:rsid w:val="00E04516"/>
    <w:rsid w:val="00E048E7"/>
    <w:rsid w:val="00E051C5"/>
    <w:rsid w:val="00E054B3"/>
    <w:rsid w:val="00E06E63"/>
    <w:rsid w:val="00E07415"/>
    <w:rsid w:val="00E07702"/>
    <w:rsid w:val="00E10ACD"/>
    <w:rsid w:val="00E1102A"/>
    <w:rsid w:val="00E11041"/>
    <w:rsid w:val="00E11BB0"/>
    <w:rsid w:val="00E11D05"/>
    <w:rsid w:val="00E11D1B"/>
    <w:rsid w:val="00E12869"/>
    <w:rsid w:val="00E13242"/>
    <w:rsid w:val="00E1358B"/>
    <w:rsid w:val="00E13FE0"/>
    <w:rsid w:val="00E1420A"/>
    <w:rsid w:val="00E14668"/>
    <w:rsid w:val="00E14D32"/>
    <w:rsid w:val="00E152A6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C86"/>
    <w:rsid w:val="00E2512E"/>
    <w:rsid w:val="00E259D9"/>
    <w:rsid w:val="00E2641C"/>
    <w:rsid w:val="00E26584"/>
    <w:rsid w:val="00E26A07"/>
    <w:rsid w:val="00E26CA5"/>
    <w:rsid w:val="00E26D3F"/>
    <w:rsid w:val="00E26E4F"/>
    <w:rsid w:val="00E27D50"/>
    <w:rsid w:val="00E30508"/>
    <w:rsid w:val="00E30E26"/>
    <w:rsid w:val="00E3227D"/>
    <w:rsid w:val="00E32826"/>
    <w:rsid w:val="00E32F3B"/>
    <w:rsid w:val="00E3358D"/>
    <w:rsid w:val="00E33D6E"/>
    <w:rsid w:val="00E33E9D"/>
    <w:rsid w:val="00E346D5"/>
    <w:rsid w:val="00E3494A"/>
    <w:rsid w:val="00E3539A"/>
    <w:rsid w:val="00E35544"/>
    <w:rsid w:val="00E35951"/>
    <w:rsid w:val="00E35D58"/>
    <w:rsid w:val="00E3635D"/>
    <w:rsid w:val="00E36DB1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E1B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FF7"/>
    <w:rsid w:val="00E50599"/>
    <w:rsid w:val="00E506EF"/>
    <w:rsid w:val="00E50B3E"/>
    <w:rsid w:val="00E50C6E"/>
    <w:rsid w:val="00E5160D"/>
    <w:rsid w:val="00E52462"/>
    <w:rsid w:val="00E5278B"/>
    <w:rsid w:val="00E5403D"/>
    <w:rsid w:val="00E54DBA"/>
    <w:rsid w:val="00E5515E"/>
    <w:rsid w:val="00E558F5"/>
    <w:rsid w:val="00E55E86"/>
    <w:rsid w:val="00E56976"/>
    <w:rsid w:val="00E57062"/>
    <w:rsid w:val="00E570EE"/>
    <w:rsid w:val="00E57574"/>
    <w:rsid w:val="00E575BF"/>
    <w:rsid w:val="00E60484"/>
    <w:rsid w:val="00E604DC"/>
    <w:rsid w:val="00E60D5B"/>
    <w:rsid w:val="00E60D5C"/>
    <w:rsid w:val="00E61C54"/>
    <w:rsid w:val="00E630C6"/>
    <w:rsid w:val="00E63157"/>
    <w:rsid w:val="00E63EBE"/>
    <w:rsid w:val="00E643D0"/>
    <w:rsid w:val="00E64531"/>
    <w:rsid w:val="00E649ED"/>
    <w:rsid w:val="00E64BCD"/>
    <w:rsid w:val="00E65897"/>
    <w:rsid w:val="00E664EA"/>
    <w:rsid w:val="00E67F21"/>
    <w:rsid w:val="00E67FF9"/>
    <w:rsid w:val="00E70582"/>
    <w:rsid w:val="00E70F8C"/>
    <w:rsid w:val="00E70FD7"/>
    <w:rsid w:val="00E71D64"/>
    <w:rsid w:val="00E720A0"/>
    <w:rsid w:val="00E72FCE"/>
    <w:rsid w:val="00E73003"/>
    <w:rsid w:val="00E73298"/>
    <w:rsid w:val="00E73EBD"/>
    <w:rsid w:val="00E74692"/>
    <w:rsid w:val="00E74EDB"/>
    <w:rsid w:val="00E75281"/>
    <w:rsid w:val="00E76315"/>
    <w:rsid w:val="00E76C43"/>
    <w:rsid w:val="00E770DB"/>
    <w:rsid w:val="00E77AEF"/>
    <w:rsid w:val="00E77D4B"/>
    <w:rsid w:val="00E800E0"/>
    <w:rsid w:val="00E80453"/>
    <w:rsid w:val="00E8100F"/>
    <w:rsid w:val="00E8131E"/>
    <w:rsid w:val="00E826C4"/>
    <w:rsid w:val="00E836CF"/>
    <w:rsid w:val="00E83780"/>
    <w:rsid w:val="00E84212"/>
    <w:rsid w:val="00E8476E"/>
    <w:rsid w:val="00E84B08"/>
    <w:rsid w:val="00E84C5C"/>
    <w:rsid w:val="00E8563C"/>
    <w:rsid w:val="00E857F3"/>
    <w:rsid w:val="00E85E64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1AAB"/>
    <w:rsid w:val="00E92D6A"/>
    <w:rsid w:val="00E9366C"/>
    <w:rsid w:val="00E936DF"/>
    <w:rsid w:val="00E93D34"/>
    <w:rsid w:val="00E94019"/>
    <w:rsid w:val="00E94198"/>
    <w:rsid w:val="00E94C1F"/>
    <w:rsid w:val="00E95AA1"/>
    <w:rsid w:val="00E96839"/>
    <w:rsid w:val="00E96D55"/>
    <w:rsid w:val="00E96E6E"/>
    <w:rsid w:val="00EA06EE"/>
    <w:rsid w:val="00EA0CEA"/>
    <w:rsid w:val="00EA22F8"/>
    <w:rsid w:val="00EA238F"/>
    <w:rsid w:val="00EA2530"/>
    <w:rsid w:val="00EA2A79"/>
    <w:rsid w:val="00EA2B3E"/>
    <w:rsid w:val="00EA2CB4"/>
    <w:rsid w:val="00EA39A9"/>
    <w:rsid w:val="00EA404D"/>
    <w:rsid w:val="00EA4231"/>
    <w:rsid w:val="00EA5A0E"/>
    <w:rsid w:val="00EA5B97"/>
    <w:rsid w:val="00EA60BF"/>
    <w:rsid w:val="00EA7BBF"/>
    <w:rsid w:val="00EA7F52"/>
    <w:rsid w:val="00EB07F1"/>
    <w:rsid w:val="00EB13A2"/>
    <w:rsid w:val="00EB1D30"/>
    <w:rsid w:val="00EB2DD4"/>
    <w:rsid w:val="00EB2FA5"/>
    <w:rsid w:val="00EB42CC"/>
    <w:rsid w:val="00EB4A00"/>
    <w:rsid w:val="00EC006F"/>
    <w:rsid w:val="00EC00F0"/>
    <w:rsid w:val="00EC02E5"/>
    <w:rsid w:val="00EC1633"/>
    <w:rsid w:val="00EC1C0A"/>
    <w:rsid w:val="00EC1EA5"/>
    <w:rsid w:val="00EC39D6"/>
    <w:rsid w:val="00EC3A05"/>
    <w:rsid w:val="00EC468E"/>
    <w:rsid w:val="00EC483F"/>
    <w:rsid w:val="00EC4B61"/>
    <w:rsid w:val="00EC4E2F"/>
    <w:rsid w:val="00EC4EC5"/>
    <w:rsid w:val="00EC4FA5"/>
    <w:rsid w:val="00EC57BB"/>
    <w:rsid w:val="00EC5863"/>
    <w:rsid w:val="00EC7BC9"/>
    <w:rsid w:val="00ED0D1F"/>
    <w:rsid w:val="00ED1BDF"/>
    <w:rsid w:val="00ED201A"/>
    <w:rsid w:val="00ED2798"/>
    <w:rsid w:val="00ED309E"/>
    <w:rsid w:val="00ED38F2"/>
    <w:rsid w:val="00ED483C"/>
    <w:rsid w:val="00ED4D2F"/>
    <w:rsid w:val="00ED5484"/>
    <w:rsid w:val="00ED5D0F"/>
    <w:rsid w:val="00ED5FF2"/>
    <w:rsid w:val="00ED704D"/>
    <w:rsid w:val="00ED75B2"/>
    <w:rsid w:val="00ED78C7"/>
    <w:rsid w:val="00EE053F"/>
    <w:rsid w:val="00EE1166"/>
    <w:rsid w:val="00EE1268"/>
    <w:rsid w:val="00EE1A21"/>
    <w:rsid w:val="00EE1C07"/>
    <w:rsid w:val="00EE2180"/>
    <w:rsid w:val="00EE2232"/>
    <w:rsid w:val="00EE2913"/>
    <w:rsid w:val="00EE3972"/>
    <w:rsid w:val="00EE5EE9"/>
    <w:rsid w:val="00EE7072"/>
    <w:rsid w:val="00EE77C4"/>
    <w:rsid w:val="00EF0FFF"/>
    <w:rsid w:val="00EF16BD"/>
    <w:rsid w:val="00EF1A7F"/>
    <w:rsid w:val="00EF33F4"/>
    <w:rsid w:val="00EF3814"/>
    <w:rsid w:val="00EF3A23"/>
    <w:rsid w:val="00EF4992"/>
    <w:rsid w:val="00EF4BDB"/>
    <w:rsid w:val="00EF4E17"/>
    <w:rsid w:val="00EF51CE"/>
    <w:rsid w:val="00EF54DC"/>
    <w:rsid w:val="00EF565D"/>
    <w:rsid w:val="00EF6370"/>
    <w:rsid w:val="00EF66F6"/>
    <w:rsid w:val="00EF790E"/>
    <w:rsid w:val="00F00D28"/>
    <w:rsid w:val="00F0146A"/>
    <w:rsid w:val="00F01A96"/>
    <w:rsid w:val="00F0205B"/>
    <w:rsid w:val="00F02A60"/>
    <w:rsid w:val="00F03B71"/>
    <w:rsid w:val="00F03CC4"/>
    <w:rsid w:val="00F0453E"/>
    <w:rsid w:val="00F04662"/>
    <w:rsid w:val="00F1007C"/>
    <w:rsid w:val="00F10C36"/>
    <w:rsid w:val="00F12173"/>
    <w:rsid w:val="00F13560"/>
    <w:rsid w:val="00F13708"/>
    <w:rsid w:val="00F137A1"/>
    <w:rsid w:val="00F1492C"/>
    <w:rsid w:val="00F14F7D"/>
    <w:rsid w:val="00F154B0"/>
    <w:rsid w:val="00F157FF"/>
    <w:rsid w:val="00F16371"/>
    <w:rsid w:val="00F1648D"/>
    <w:rsid w:val="00F170CE"/>
    <w:rsid w:val="00F176EF"/>
    <w:rsid w:val="00F17A5D"/>
    <w:rsid w:val="00F2025B"/>
    <w:rsid w:val="00F20EF9"/>
    <w:rsid w:val="00F21032"/>
    <w:rsid w:val="00F213A6"/>
    <w:rsid w:val="00F21FD2"/>
    <w:rsid w:val="00F225E5"/>
    <w:rsid w:val="00F22D49"/>
    <w:rsid w:val="00F23132"/>
    <w:rsid w:val="00F246B7"/>
    <w:rsid w:val="00F24A21"/>
    <w:rsid w:val="00F24A83"/>
    <w:rsid w:val="00F24F7E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15A4"/>
    <w:rsid w:val="00F3232C"/>
    <w:rsid w:val="00F326CE"/>
    <w:rsid w:val="00F32B2E"/>
    <w:rsid w:val="00F332E7"/>
    <w:rsid w:val="00F334BF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6EE7"/>
    <w:rsid w:val="00F37928"/>
    <w:rsid w:val="00F41482"/>
    <w:rsid w:val="00F421D2"/>
    <w:rsid w:val="00F422C7"/>
    <w:rsid w:val="00F42483"/>
    <w:rsid w:val="00F42D95"/>
    <w:rsid w:val="00F4305B"/>
    <w:rsid w:val="00F43521"/>
    <w:rsid w:val="00F436DB"/>
    <w:rsid w:val="00F43ACF"/>
    <w:rsid w:val="00F43E08"/>
    <w:rsid w:val="00F445D9"/>
    <w:rsid w:val="00F44D06"/>
    <w:rsid w:val="00F44ED9"/>
    <w:rsid w:val="00F45135"/>
    <w:rsid w:val="00F45281"/>
    <w:rsid w:val="00F45715"/>
    <w:rsid w:val="00F4598B"/>
    <w:rsid w:val="00F45D6E"/>
    <w:rsid w:val="00F460E0"/>
    <w:rsid w:val="00F469C6"/>
    <w:rsid w:val="00F475D3"/>
    <w:rsid w:val="00F47724"/>
    <w:rsid w:val="00F5198D"/>
    <w:rsid w:val="00F5255D"/>
    <w:rsid w:val="00F5265C"/>
    <w:rsid w:val="00F53AD5"/>
    <w:rsid w:val="00F54B56"/>
    <w:rsid w:val="00F55029"/>
    <w:rsid w:val="00F55A59"/>
    <w:rsid w:val="00F55B8D"/>
    <w:rsid w:val="00F568D5"/>
    <w:rsid w:val="00F573F1"/>
    <w:rsid w:val="00F579C5"/>
    <w:rsid w:val="00F57DA6"/>
    <w:rsid w:val="00F6043F"/>
    <w:rsid w:val="00F615DF"/>
    <w:rsid w:val="00F61F4B"/>
    <w:rsid w:val="00F620ED"/>
    <w:rsid w:val="00F622EE"/>
    <w:rsid w:val="00F630BC"/>
    <w:rsid w:val="00F63123"/>
    <w:rsid w:val="00F632AE"/>
    <w:rsid w:val="00F6398E"/>
    <w:rsid w:val="00F64384"/>
    <w:rsid w:val="00F643C1"/>
    <w:rsid w:val="00F659BB"/>
    <w:rsid w:val="00F65ACE"/>
    <w:rsid w:val="00F6691C"/>
    <w:rsid w:val="00F6751A"/>
    <w:rsid w:val="00F6760B"/>
    <w:rsid w:val="00F7047F"/>
    <w:rsid w:val="00F708BC"/>
    <w:rsid w:val="00F71DCB"/>
    <w:rsid w:val="00F734EF"/>
    <w:rsid w:val="00F73A02"/>
    <w:rsid w:val="00F74DA2"/>
    <w:rsid w:val="00F753EB"/>
    <w:rsid w:val="00F7607B"/>
    <w:rsid w:val="00F771FA"/>
    <w:rsid w:val="00F77954"/>
    <w:rsid w:val="00F779A5"/>
    <w:rsid w:val="00F809F3"/>
    <w:rsid w:val="00F80A5E"/>
    <w:rsid w:val="00F80DDD"/>
    <w:rsid w:val="00F815EC"/>
    <w:rsid w:val="00F82142"/>
    <w:rsid w:val="00F83E70"/>
    <w:rsid w:val="00F84430"/>
    <w:rsid w:val="00F846D0"/>
    <w:rsid w:val="00F84D40"/>
    <w:rsid w:val="00F85A35"/>
    <w:rsid w:val="00F85ED7"/>
    <w:rsid w:val="00F8615B"/>
    <w:rsid w:val="00F86E29"/>
    <w:rsid w:val="00F9027F"/>
    <w:rsid w:val="00F90966"/>
    <w:rsid w:val="00F90A86"/>
    <w:rsid w:val="00F90F63"/>
    <w:rsid w:val="00F919FD"/>
    <w:rsid w:val="00F91AE4"/>
    <w:rsid w:val="00F92055"/>
    <w:rsid w:val="00F92688"/>
    <w:rsid w:val="00F92AD8"/>
    <w:rsid w:val="00F92CEE"/>
    <w:rsid w:val="00F92DD7"/>
    <w:rsid w:val="00F93001"/>
    <w:rsid w:val="00F93578"/>
    <w:rsid w:val="00F9380C"/>
    <w:rsid w:val="00F949A1"/>
    <w:rsid w:val="00F94CCE"/>
    <w:rsid w:val="00F94F7F"/>
    <w:rsid w:val="00F954C1"/>
    <w:rsid w:val="00F95F27"/>
    <w:rsid w:val="00F96712"/>
    <w:rsid w:val="00F96E27"/>
    <w:rsid w:val="00FA025C"/>
    <w:rsid w:val="00FA0314"/>
    <w:rsid w:val="00FA0EF9"/>
    <w:rsid w:val="00FA1415"/>
    <w:rsid w:val="00FA3013"/>
    <w:rsid w:val="00FA34D4"/>
    <w:rsid w:val="00FA3821"/>
    <w:rsid w:val="00FA41DC"/>
    <w:rsid w:val="00FA51A2"/>
    <w:rsid w:val="00FA715B"/>
    <w:rsid w:val="00FB0530"/>
    <w:rsid w:val="00FB15B8"/>
    <w:rsid w:val="00FB172B"/>
    <w:rsid w:val="00FB1927"/>
    <w:rsid w:val="00FB1DB2"/>
    <w:rsid w:val="00FB38A3"/>
    <w:rsid w:val="00FB3D68"/>
    <w:rsid w:val="00FB4434"/>
    <w:rsid w:val="00FB58AC"/>
    <w:rsid w:val="00FB5E62"/>
    <w:rsid w:val="00FB6072"/>
    <w:rsid w:val="00FB6761"/>
    <w:rsid w:val="00FB7884"/>
    <w:rsid w:val="00FC0645"/>
    <w:rsid w:val="00FC1E0F"/>
    <w:rsid w:val="00FC2512"/>
    <w:rsid w:val="00FC2B72"/>
    <w:rsid w:val="00FC2C76"/>
    <w:rsid w:val="00FC2CA7"/>
    <w:rsid w:val="00FC30C5"/>
    <w:rsid w:val="00FC35E6"/>
    <w:rsid w:val="00FC3C6B"/>
    <w:rsid w:val="00FC4E10"/>
    <w:rsid w:val="00FC506C"/>
    <w:rsid w:val="00FC65BB"/>
    <w:rsid w:val="00FC6A71"/>
    <w:rsid w:val="00FC6F74"/>
    <w:rsid w:val="00FD0036"/>
    <w:rsid w:val="00FD0AD7"/>
    <w:rsid w:val="00FD2302"/>
    <w:rsid w:val="00FD55A0"/>
    <w:rsid w:val="00FD5837"/>
    <w:rsid w:val="00FD6A8F"/>
    <w:rsid w:val="00FD7D5C"/>
    <w:rsid w:val="00FE0391"/>
    <w:rsid w:val="00FE048A"/>
    <w:rsid w:val="00FE1361"/>
    <w:rsid w:val="00FE1559"/>
    <w:rsid w:val="00FE17F7"/>
    <w:rsid w:val="00FE248F"/>
    <w:rsid w:val="00FE253F"/>
    <w:rsid w:val="00FE30DF"/>
    <w:rsid w:val="00FE3741"/>
    <w:rsid w:val="00FE3F34"/>
    <w:rsid w:val="00FE438A"/>
    <w:rsid w:val="00FE4E9D"/>
    <w:rsid w:val="00FE4F0B"/>
    <w:rsid w:val="00FE5380"/>
    <w:rsid w:val="00FE5680"/>
    <w:rsid w:val="00FE5B3C"/>
    <w:rsid w:val="00FE5D5F"/>
    <w:rsid w:val="00FE6A14"/>
    <w:rsid w:val="00FE7149"/>
    <w:rsid w:val="00FE74BB"/>
    <w:rsid w:val="00FE7566"/>
    <w:rsid w:val="00FF0170"/>
    <w:rsid w:val="00FF08D4"/>
    <w:rsid w:val="00FF08F8"/>
    <w:rsid w:val="00FF1102"/>
    <w:rsid w:val="00FF1A7F"/>
    <w:rsid w:val="00FF28CD"/>
    <w:rsid w:val="00FF2D46"/>
    <w:rsid w:val="00FF2FFA"/>
    <w:rsid w:val="00FF3181"/>
    <w:rsid w:val="00FF3D0C"/>
    <w:rsid w:val="00FF3FF8"/>
    <w:rsid w:val="00FF43C1"/>
    <w:rsid w:val="00FF4440"/>
    <w:rsid w:val="00FF452E"/>
    <w:rsid w:val="00FF502A"/>
    <w:rsid w:val="00FF5A59"/>
    <w:rsid w:val="00FF6CD1"/>
    <w:rsid w:val="00FF6E28"/>
    <w:rsid w:val="00FF6EB7"/>
    <w:rsid w:val="00FF6EC0"/>
    <w:rsid w:val="00FF6FF7"/>
    <w:rsid w:val="00FF7375"/>
    <w:rsid w:val="00FF7863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E8B06"/>
  <w15:chartTrackingRefBased/>
  <w15:docId w15:val="{CA4D309F-76BE-44DB-9C0E-F15ADFC3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75F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  <w:rPr>
      <w:lang w:val="x-none"/>
    </w:r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73D47"/>
    <w:rPr>
      <w:rFonts w:ascii="Tahoma" w:hAnsi="Tahoma" w:cs="Tahoma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normalny tekst,Akapit z list¹,T_SZ_List Paragraph,Akapit z listą BS,Kolorowa lista — akcent 11,Colorful List Accent 1"/>
    <w:basedOn w:val="Normalny"/>
    <w:link w:val="AkapitzlistZnak"/>
    <w:uiPriority w:val="34"/>
    <w:qFormat/>
    <w:rsid w:val="0011665D"/>
    <w:pPr>
      <w:ind w:left="720"/>
      <w:contextualSpacing/>
    </w:pPr>
    <w:rPr>
      <w:lang w:val="x-none"/>
    </w:r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A10A2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0775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,Colorful List Accent 1 Zna"/>
    <w:link w:val="Akapitzlist1"/>
    <w:uiPriority w:val="99"/>
    <w:qFormat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rsid w:val="001A657E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1A657E"/>
    <w:rPr>
      <w:rFonts w:ascii="Courier New" w:hAnsi="Courier New" w:cs="Courier New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pkt">
    <w:name w:val="pkt"/>
    <w:basedOn w:val="Normalny"/>
    <w:uiPriority w:val="99"/>
    <w:rsid w:val="00837D8E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lang w:eastAsia="pl-PL"/>
    </w:rPr>
  </w:style>
  <w:style w:type="character" w:customStyle="1" w:styleId="ui-provider">
    <w:name w:val="ui-provider"/>
    <w:rsid w:val="006E3C68"/>
  </w:style>
  <w:style w:type="paragraph" w:styleId="Tekstpodstawowy2">
    <w:name w:val="Body Text 2"/>
    <w:basedOn w:val="Normalny"/>
    <w:link w:val="Tekstpodstawowy2Znak"/>
    <w:uiPriority w:val="99"/>
    <w:rsid w:val="00654290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5429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5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301715" TargetMode="External"/><Relationship Id="rId13" Type="http://schemas.openxmlformats.org/officeDocument/2006/relationships/hyperlink" Target="mailto:przetargi@pnt.opole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pnt.opole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rzetargi@pnt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nt.opole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D75-C5B2-4163-ADAF-D3EA4E30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22</Pages>
  <Words>7803</Words>
  <Characters>48637</Characters>
  <Application>Microsoft Office Word</Application>
  <DocSecurity>0</DocSecurity>
  <Lines>405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56328</CharactersWithSpaces>
  <SharedDoc>false</SharedDoc>
  <HLinks>
    <vt:vector size="30" baseType="variant">
      <vt:variant>
        <vt:i4>8257559</vt:i4>
      </vt:variant>
      <vt:variant>
        <vt:i4>12</vt:i4>
      </vt:variant>
      <vt:variant>
        <vt:i4>0</vt:i4>
      </vt:variant>
      <vt:variant>
        <vt:i4>5</vt:i4>
      </vt:variant>
      <vt:variant>
        <vt:lpwstr>mailto:iod@pnt.opole.pl</vt:lpwstr>
      </vt:variant>
      <vt:variant>
        <vt:lpwstr/>
      </vt:variant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1441897</vt:i4>
      </vt:variant>
      <vt:variant>
        <vt:i4>6</vt:i4>
      </vt:variant>
      <vt:variant>
        <vt:i4>0</vt:i4>
      </vt:variant>
      <vt:variant>
        <vt:i4>5</vt:i4>
      </vt:variant>
      <vt:variant>
        <vt:lpwstr>mailto:przetargi@pnt.opole.pl</vt:lpwstr>
      </vt:variant>
      <vt:variant>
        <vt:lpwstr/>
      </vt:variant>
      <vt:variant>
        <vt:i4>1376334</vt:i4>
      </vt:variant>
      <vt:variant>
        <vt:i4>3</vt:i4>
      </vt:variant>
      <vt:variant>
        <vt:i4>0</vt:i4>
      </vt:variant>
      <vt:variant>
        <vt:i4>5</vt:i4>
      </vt:variant>
      <vt:variant>
        <vt:lpwstr>http://www.pnt.opole.pl/</vt:lpwstr>
      </vt:variant>
      <vt:variant>
        <vt:lpwstr/>
      </vt:variant>
      <vt:variant>
        <vt:i4>2162722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https://platformazakupowa.pl/transakcja/762090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Emil Krzesaj</cp:lastModifiedBy>
  <cp:revision>6</cp:revision>
  <cp:lastPrinted>2025-04-30T08:20:00Z</cp:lastPrinted>
  <dcterms:created xsi:type="dcterms:W3CDTF">2026-04-27T12:25:00Z</dcterms:created>
  <dcterms:modified xsi:type="dcterms:W3CDTF">2026-04-29T19:50:00Z</dcterms:modified>
</cp:coreProperties>
</file>